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723" w:rsidRDefault="00852723" w:rsidP="00653BA2">
      <w:pPr>
        <w:spacing w:before="0" w:after="0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noProof/>
          <w:szCs w:val="28"/>
        </w:rPr>
        <w:drawing>
          <wp:inline distT="0" distB="0" distL="0" distR="0">
            <wp:extent cx="6381750" cy="8991600"/>
            <wp:effectExtent l="0" t="0" r="0" b="0"/>
            <wp:docPr id="3" name="Рисунок 3" descr="\\192.168.0.250\общая\Кузнецова Е.В\сертификация сканы\нк\2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92.168.0.250\общая\Кузнецова Е.В\сертификация сканы\нк\2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89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noProof/>
          <w:szCs w:val="28"/>
        </w:rPr>
        <w:lastRenderedPageBreak/>
        <w:drawing>
          <wp:inline distT="0" distB="0" distL="0" distR="0" wp14:anchorId="4CB75B97" wp14:editId="31418174">
            <wp:extent cx="6391275" cy="8982075"/>
            <wp:effectExtent l="0" t="0" r="0" b="0"/>
            <wp:docPr id="1" name="Рисунок 1" descr="\\192.168.0.250\общая\Кузнецова Е.В\сертификация сканы\нк\1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0.250\общая\Кузнецова Е.В\сертификация сканы\нк\100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98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B49">
        <w:rPr>
          <w:rFonts w:eastAsia="Times New Roman" w:cs="Times New Roman"/>
          <w:b/>
          <w:szCs w:val="28"/>
        </w:rPr>
        <w:t xml:space="preserve"> </w:t>
      </w:r>
    </w:p>
    <w:p w:rsidR="00A92609" w:rsidRPr="00652827" w:rsidRDefault="00A92609" w:rsidP="00842520">
      <w:pPr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652827">
        <w:rPr>
          <w:rFonts w:cs="Times New Roman"/>
          <w:b/>
          <w:szCs w:val="28"/>
        </w:rPr>
        <w:lastRenderedPageBreak/>
        <w:t>СОДЕРЖАНИЕ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after="0"/>
        <w:ind w:left="284"/>
        <w:jc w:val="left"/>
        <w:rPr>
          <w:rFonts w:cs="Times New Roman"/>
          <w:b/>
          <w:szCs w:val="28"/>
        </w:rPr>
      </w:pPr>
      <w:r w:rsidRPr="00072FBA">
        <w:rPr>
          <w:rFonts w:cs="Times New Roman"/>
          <w:b/>
          <w:szCs w:val="28"/>
        </w:rPr>
        <w:t>ПОЯСНИТЕЛЬ</w:t>
      </w:r>
      <w:r w:rsidR="008966C5">
        <w:rPr>
          <w:rFonts w:cs="Times New Roman"/>
          <w:b/>
          <w:szCs w:val="28"/>
        </w:rPr>
        <w:t>НАЯ ЗАПИСКА……………………………………...……</w:t>
      </w:r>
      <w:r w:rsidR="00E31E61">
        <w:rPr>
          <w:rFonts w:cs="Times New Roman"/>
          <w:b/>
          <w:szCs w:val="28"/>
        </w:rPr>
        <w:t>……</w:t>
      </w:r>
      <w:r w:rsidR="00123327">
        <w:rPr>
          <w:rFonts w:cs="Times New Roman"/>
          <w:b/>
          <w:szCs w:val="28"/>
        </w:rPr>
        <w:t>.</w:t>
      </w:r>
      <w:r w:rsidR="00BD789D">
        <w:rPr>
          <w:rFonts w:cs="Times New Roman"/>
          <w:b/>
          <w:szCs w:val="28"/>
        </w:rPr>
        <w:t>.</w:t>
      </w:r>
      <w:r w:rsidR="00950C06">
        <w:rPr>
          <w:rFonts w:cs="Times New Roman"/>
          <w:b/>
          <w:szCs w:val="28"/>
        </w:rPr>
        <w:t>4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after="0"/>
        <w:ind w:left="284"/>
        <w:jc w:val="left"/>
        <w:rPr>
          <w:rFonts w:cs="Times New Roman"/>
          <w:b/>
          <w:szCs w:val="28"/>
        </w:rPr>
      </w:pPr>
      <w:r w:rsidRPr="00072FBA">
        <w:rPr>
          <w:rFonts w:eastAsia="Times New Roman" w:cs="Times New Roman"/>
          <w:b/>
          <w:bCs/>
          <w:szCs w:val="28"/>
        </w:rPr>
        <w:t>ПАСПОРТ ПРО</w:t>
      </w:r>
      <w:r w:rsidR="008966C5">
        <w:rPr>
          <w:rFonts w:eastAsia="Times New Roman" w:cs="Times New Roman"/>
          <w:b/>
          <w:bCs/>
          <w:szCs w:val="28"/>
        </w:rPr>
        <w:t>ГРАММЫ ПРАКТИКИ…………………………………</w:t>
      </w:r>
      <w:r w:rsidR="00E31E61">
        <w:rPr>
          <w:rFonts w:eastAsia="Times New Roman" w:cs="Times New Roman"/>
          <w:b/>
          <w:bCs/>
          <w:szCs w:val="28"/>
        </w:rPr>
        <w:t>……</w:t>
      </w:r>
      <w:r w:rsidR="00BD789D">
        <w:rPr>
          <w:rFonts w:eastAsia="Times New Roman" w:cs="Times New Roman"/>
          <w:b/>
          <w:bCs/>
          <w:szCs w:val="28"/>
        </w:rPr>
        <w:t>.</w:t>
      </w:r>
      <w:r w:rsidR="00123327">
        <w:rPr>
          <w:rFonts w:eastAsia="Times New Roman" w:cs="Times New Roman"/>
          <w:b/>
          <w:bCs/>
          <w:szCs w:val="28"/>
        </w:rPr>
        <w:t>..</w:t>
      </w:r>
      <w:r w:rsidR="00950C06">
        <w:rPr>
          <w:rFonts w:eastAsia="Times New Roman" w:cs="Times New Roman"/>
          <w:b/>
          <w:bCs/>
          <w:szCs w:val="28"/>
        </w:rPr>
        <w:t>6</w:t>
      </w:r>
    </w:p>
    <w:p w:rsidR="00A92609" w:rsidRPr="00697193" w:rsidRDefault="00A92609" w:rsidP="0016236C">
      <w:pPr>
        <w:pStyle w:val="a3"/>
        <w:numPr>
          <w:ilvl w:val="1"/>
          <w:numId w:val="1"/>
        </w:numPr>
        <w:spacing w:after="0"/>
        <w:jc w:val="left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Область применения программы</w:t>
      </w:r>
      <w:r w:rsidR="003D0051">
        <w:rPr>
          <w:rFonts w:cs="Times New Roman"/>
          <w:szCs w:val="28"/>
        </w:rPr>
        <w:t>……………………………………</w:t>
      </w:r>
      <w:r w:rsidR="00E31E61">
        <w:rPr>
          <w:rFonts w:cs="Times New Roman"/>
          <w:szCs w:val="28"/>
        </w:rPr>
        <w:t>……</w:t>
      </w:r>
      <w:r w:rsidR="00BD789D">
        <w:rPr>
          <w:rFonts w:cs="Times New Roman"/>
          <w:szCs w:val="28"/>
        </w:rPr>
        <w:t>…</w:t>
      </w:r>
      <w:r w:rsidR="00123327">
        <w:rPr>
          <w:rFonts w:cs="Times New Roman"/>
          <w:szCs w:val="28"/>
        </w:rPr>
        <w:t>.</w:t>
      </w:r>
      <w:r w:rsidR="00950C06">
        <w:rPr>
          <w:rFonts w:cs="Times New Roman"/>
          <w:szCs w:val="28"/>
        </w:rPr>
        <w:t>6</w:t>
      </w:r>
    </w:p>
    <w:p w:rsidR="00A92609" w:rsidRPr="00000278" w:rsidRDefault="00A92609" w:rsidP="0016236C">
      <w:pPr>
        <w:pStyle w:val="a3"/>
        <w:numPr>
          <w:ilvl w:val="1"/>
          <w:numId w:val="1"/>
        </w:numPr>
        <w:spacing w:after="0"/>
        <w:jc w:val="left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>Количество часов, отводимое на производственную практик</w:t>
      </w:r>
      <w:r w:rsidR="008966C5">
        <w:rPr>
          <w:rFonts w:cs="Times New Roman"/>
          <w:szCs w:val="28"/>
        </w:rPr>
        <w:t>у</w:t>
      </w:r>
      <w:r w:rsidR="003D0051">
        <w:rPr>
          <w:rFonts w:eastAsia="Times New Roman" w:cs="Times New Roman"/>
          <w:bCs/>
          <w:szCs w:val="28"/>
        </w:rPr>
        <w:t>……</w:t>
      </w:r>
      <w:r w:rsidR="00950C06">
        <w:rPr>
          <w:rFonts w:eastAsia="Times New Roman" w:cs="Times New Roman"/>
          <w:bCs/>
          <w:szCs w:val="28"/>
        </w:rPr>
        <w:t>…...</w:t>
      </w:r>
      <w:r w:rsidR="00BD789D">
        <w:rPr>
          <w:rFonts w:eastAsia="Times New Roman" w:cs="Times New Roman"/>
          <w:bCs/>
          <w:szCs w:val="28"/>
        </w:rPr>
        <w:t>.</w:t>
      </w:r>
      <w:r w:rsidR="0016236C">
        <w:rPr>
          <w:rFonts w:eastAsia="Times New Roman" w:cs="Times New Roman"/>
          <w:bCs/>
          <w:szCs w:val="28"/>
        </w:rPr>
        <w:t>.</w:t>
      </w:r>
      <w:r w:rsidR="00F52D90">
        <w:rPr>
          <w:rFonts w:eastAsia="Times New Roman" w:cs="Times New Roman"/>
          <w:bCs/>
          <w:szCs w:val="28"/>
        </w:rPr>
        <w:t>.</w:t>
      </w:r>
      <w:r w:rsidR="00950C06">
        <w:rPr>
          <w:rFonts w:eastAsia="Times New Roman" w:cs="Times New Roman"/>
          <w:bCs/>
          <w:szCs w:val="28"/>
        </w:rPr>
        <w:t>17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before="0"/>
        <w:jc w:val="left"/>
        <w:rPr>
          <w:rFonts w:cs="Times New Roman"/>
          <w:b/>
          <w:szCs w:val="28"/>
        </w:rPr>
      </w:pPr>
      <w:r w:rsidRPr="00072FBA">
        <w:rPr>
          <w:rFonts w:cs="Times New Roman"/>
          <w:b/>
          <w:szCs w:val="28"/>
        </w:rPr>
        <w:t>СТРУКТУРА И СОДЕР</w:t>
      </w:r>
      <w:r w:rsidR="00D32F25">
        <w:rPr>
          <w:rFonts w:cs="Times New Roman"/>
          <w:b/>
          <w:szCs w:val="28"/>
        </w:rPr>
        <w:t>ЖАНИЕ ПРОГРАММЫ ПРАКТИКИ………</w:t>
      </w:r>
      <w:r w:rsidR="0016236C">
        <w:rPr>
          <w:rFonts w:cs="Times New Roman"/>
          <w:b/>
          <w:szCs w:val="28"/>
        </w:rPr>
        <w:t>…...</w:t>
      </w:r>
      <w:r w:rsidR="00BD789D">
        <w:rPr>
          <w:rFonts w:cs="Times New Roman"/>
          <w:b/>
          <w:szCs w:val="28"/>
        </w:rPr>
        <w:t>.</w:t>
      </w:r>
      <w:r w:rsidR="0016236C">
        <w:rPr>
          <w:rFonts w:cs="Times New Roman"/>
          <w:b/>
          <w:szCs w:val="28"/>
        </w:rPr>
        <w:t>.</w:t>
      </w:r>
      <w:r w:rsidR="00950C06">
        <w:rPr>
          <w:rFonts w:cs="Times New Roman"/>
          <w:b/>
          <w:szCs w:val="28"/>
        </w:rPr>
        <w:t>18</w:t>
      </w:r>
    </w:p>
    <w:p w:rsidR="00D32F25" w:rsidRDefault="00A92609" w:rsidP="0016236C">
      <w:pPr>
        <w:pStyle w:val="a3"/>
        <w:numPr>
          <w:ilvl w:val="1"/>
          <w:numId w:val="1"/>
        </w:numPr>
        <w:spacing w:before="0" w:after="0"/>
        <w:jc w:val="left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Объем и виды практики по специальности </w:t>
      </w:r>
      <w:r w:rsidR="00A31109">
        <w:rPr>
          <w:rFonts w:cs="Times New Roman"/>
          <w:szCs w:val="28"/>
        </w:rPr>
        <w:t xml:space="preserve">44.02.02 </w:t>
      </w:r>
      <w:r w:rsidRPr="00000278">
        <w:rPr>
          <w:rFonts w:cs="Times New Roman"/>
          <w:szCs w:val="28"/>
        </w:rPr>
        <w:t>Преподавание</w:t>
      </w:r>
    </w:p>
    <w:p w:rsidR="00A92609" w:rsidRDefault="00816EB6" w:rsidP="0016236C">
      <w:pPr>
        <w:pStyle w:val="a3"/>
        <w:spacing w:before="0" w:after="0"/>
        <w:ind w:left="108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в начальных </w:t>
      </w:r>
      <w:r w:rsidR="00A92609" w:rsidRPr="00000278">
        <w:rPr>
          <w:rFonts w:cs="Times New Roman"/>
          <w:szCs w:val="28"/>
        </w:rPr>
        <w:t>классах</w:t>
      </w:r>
      <w:r>
        <w:rPr>
          <w:rFonts w:cs="Times New Roman"/>
          <w:szCs w:val="28"/>
        </w:rPr>
        <w:t>………………………………………………………...</w:t>
      </w:r>
      <w:r w:rsidR="00950C06">
        <w:rPr>
          <w:rFonts w:cs="Times New Roman"/>
          <w:szCs w:val="28"/>
        </w:rPr>
        <w:t>18</w:t>
      </w:r>
    </w:p>
    <w:p w:rsidR="00A92609" w:rsidRPr="00252E91" w:rsidRDefault="00A92609" w:rsidP="00ED6435">
      <w:pPr>
        <w:pStyle w:val="a3"/>
        <w:numPr>
          <w:ilvl w:val="1"/>
          <w:numId w:val="1"/>
        </w:numPr>
        <w:spacing w:before="0" w:after="0"/>
        <w:jc w:val="left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Содержание практики </w:t>
      </w:r>
      <w:r w:rsidRPr="00252E91">
        <w:rPr>
          <w:rFonts w:cs="Times New Roman"/>
          <w:szCs w:val="28"/>
        </w:rPr>
        <w:t xml:space="preserve">по ПМ.01 </w:t>
      </w:r>
      <w:r w:rsidR="00ED6435" w:rsidRPr="00652827">
        <w:rPr>
          <w:rFonts w:cs="Times New Roman"/>
          <w:szCs w:val="28"/>
        </w:rPr>
        <w:t xml:space="preserve">Преподавание по </w:t>
      </w:r>
      <w:r w:rsidR="00ED6435">
        <w:rPr>
          <w:rFonts w:cs="Times New Roman"/>
          <w:szCs w:val="28"/>
        </w:rPr>
        <w:t xml:space="preserve">образовательным </w:t>
      </w:r>
      <w:r w:rsidR="00ED6435" w:rsidRPr="00652827">
        <w:rPr>
          <w:rFonts w:cs="Times New Roman"/>
          <w:szCs w:val="28"/>
        </w:rPr>
        <w:t>программам начального общего образования</w:t>
      </w:r>
      <w:r w:rsidR="00ED6435" w:rsidRPr="00252E91">
        <w:rPr>
          <w:rFonts w:cs="Times New Roman"/>
          <w:szCs w:val="28"/>
        </w:rPr>
        <w:t xml:space="preserve"> </w:t>
      </w:r>
      <w:r w:rsidR="00D32F25" w:rsidRPr="00252E91">
        <w:rPr>
          <w:rFonts w:cs="Times New Roman"/>
          <w:szCs w:val="28"/>
        </w:rPr>
        <w:t>……………………</w:t>
      </w:r>
      <w:r w:rsidR="00ED6435">
        <w:rPr>
          <w:rFonts w:cs="Times New Roman"/>
          <w:szCs w:val="28"/>
        </w:rPr>
        <w:t>……….</w:t>
      </w:r>
      <w:r w:rsidR="00950C06">
        <w:rPr>
          <w:rFonts w:eastAsia="Times New Roman" w:cs="Times New Roman"/>
          <w:bCs/>
          <w:szCs w:val="28"/>
        </w:rPr>
        <w:t>19</w:t>
      </w:r>
    </w:p>
    <w:p w:rsidR="00A92609" w:rsidRPr="00ED6435" w:rsidRDefault="00A92609" w:rsidP="00ED6435">
      <w:pPr>
        <w:pStyle w:val="a3"/>
        <w:numPr>
          <w:ilvl w:val="1"/>
          <w:numId w:val="1"/>
        </w:numPr>
        <w:spacing w:before="0" w:after="0"/>
        <w:jc w:val="left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Содержание практики </w:t>
      </w:r>
      <w:r w:rsidRPr="00252E91">
        <w:rPr>
          <w:rFonts w:cs="Times New Roman"/>
          <w:szCs w:val="28"/>
        </w:rPr>
        <w:t xml:space="preserve">по ПМ.02 Организация внеурочной </w:t>
      </w:r>
      <w:r w:rsidR="00ED6435">
        <w:rPr>
          <w:rFonts w:cs="Times New Roman"/>
          <w:szCs w:val="28"/>
        </w:rPr>
        <w:t xml:space="preserve"> </w:t>
      </w:r>
      <w:r w:rsidRPr="00ED6435">
        <w:rPr>
          <w:rFonts w:cs="Times New Roman"/>
          <w:szCs w:val="28"/>
        </w:rPr>
        <w:t xml:space="preserve">деятельности и общения </w:t>
      </w:r>
      <w:r w:rsidR="00ED6435" w:rsidRPr="00ED6435">
        <w:rPr>
          <w:rFonts w:cs="Times New Roman"/>
          <w:szCs w:val="28"/>
        </w:rPr>
        <w:t xml:space="preserve">учащихся </w:t>
      </w:r>
      <w:r w:rsidR="00D32F25" w:rsidRPr="00ED6435">
        <w:rPr>
          <w:rFonts w:eastAsia="Times New Roman" w:cs="Times New Roman"/>
          <w:bCs/>
          <w:szCs w:val="28"/>
        </w:rPr>
        <w:t>….……</w:t>
      </w:r>
      <w:r w:rsidR="00ED6435" w:rsidRPr="00ED6435">
        <w:rPr>
          <w:rFonts w:eastAsia="Times New Roman" w:cs="Times New Roman"/>
          <w:bCs/>
          <w:szCs w:val="28"/>
        </w:rPr>
        <w:t>……</w:t>
      </w:r>
      <w:r w:rsidR="00ED6435">
        <w:rPr>
          <w:rFonts w:eastAsia="Times New Roman" w:cs="Times New Roman"/>
          <w:bCs/>
          <w:szCs w:val="28"/>
        </w:rPr>
        <w:t>…………………………………………….</w:t>
      </w:r>
      <w:r w:rsidR="00A15975">
        <w:rPr>
          <w:rFonts w:eastAsia="Times New Roman" w:cs="Times New Roman"/>
          <w:bCs/>
          <w:szCs w:val="28"/>
        </w:rPr>
        <w:t>22</w:t>
      </w:r>
    </w:p>
    <w:p w:rsidR="00A92609" w:rsidRDefault="00A92609" w:rsidP="0016236C">
      <w:pPr>
        <w:pStyle w:val="a3"/>
        <w:numPr>
          <w:ilvl w:val="1"/>
          <w:numId w:val="1"/>
        </w:numPr>
        <w:spacing w:before="0" w:after="0"/>
        <w:jc w:val="left"/>
        <w:rPr>
          <w:rFonts w:cs="Times New Roman"/>
          <w:szCs w:val="28"/>
        </w:rPr>
      </w:pPr>
      <w:r w:rsidRPr="00072FBA">
        <w:rPr>
          <w:rFonts w:cs="Times New Roman"/>
          <w:szCs w:val="28"/>
        </w:rPr>
        <w:t>Содержание практики</w:t>
      </w:r>
      <w:r w:rsidR="00252E91">
        <w:rPr>
          <w:rFonts w:cs="Times New Roman"/>
          <w:szCs w:val="28"/>
        </w:rPr>
        <w:t xml:space="preserve"> п</w:t>
      </w:r>
      <w:r w:rsidR="00FD25D8" w:rsidRPr="00252E91">
        <w:rPr>
          <w:rFonts w:cs="Times New Roman"/>
          <w:szCs w:val="28"/>
        </w:rPr>
        <w:t>о ПМ.03 Классное руководство…...</w:t>
      </w:r>
      <w:r w:rsidR="00E31E61">
        <w:rPr>
          <w:rFonts w:cs="Times New Roman"/>
          <w:szCs w:val="28"/>
        </w:rPr>
        <w:t>...................</w:t>
      </w:r>
      <w:r w:rsidR="0016236C">
        <w:rPr>
          <w:rFonts w:cs="Times New Roman"/>
          <w:szCs w:val="28"/>
        </w:rPr>
        <w:t>.</w:t>
      </w:r>
      <w:r w:rsidR="009B40A3">
        <w:rPr>
          <w:rFonts w:cs="Times New Roman"/>
          <w:szCs w:val="28"/>
        </w:rPr>
        <w:t>.</w:t>
      </w:r>
      <w:r w:rsidR="00123327">
        <w:rPr>
          <w:rFonts w:cs="Times New Roman"/>
          <w:szCs w:val="28"/>
        </w:rPr>
        <w:t>.</w:t>
      </w:r>
      <w:r w:rsidR="00950C06">
        <w:rPr>
          <w:rFonts w:cs="Times New Roman"/>
          <w:szCs w:val="28"/>
        </w:rPr>
        <w:t>25</w:t>
      </w:r>
    </w:p>
    <w:p w:rsidR="008A5D02" w:rsidRPr="008A5D02" w:rsidRDefault="008A5D02" w:rsidP="008A5D02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072FBA">
        <w:rPr>
          <w:rFonts w:cs="Times New Roman"/>
          <w:szCs w:val="28"/>
        </w:rPr>
        <w:t xml:space="preserve">Содержание практики </w:t>
      </w:r>
      <w:r w:rsidRPr="00A86364">
        <w:rPr>
          <w:rFonts w:cs="Times New Roman"/>
          <w:szCs w:val="28"/>
        </w:rPr>
        <w:t xml:space="preserve">по </w:t>
      </w:r>
      <w:r w:rsidRPr="008A5D02">
        <w:rPr>
          <w:rFonts w:cs="Times New Roman"/>
          <w:szCs w:val="28"/>
        </w:rPr>
        <w:t>ПМ.04 Методическое обеспечение образовательного процесса</w:t>
      </w:r>
      <w:r>
        <w:rPr>
          <w:rFonts w:cs="Times New Roman"/>
          <w:szCs w:val="28"/>
        </w:rPr>
        <w:t>………………………………………</w:t>
      </w:r>
      <w:r w:rsidR="00950C06">
        <w:rPr>
          <w:rFonts w:cs="Times New Roman"/>
          <w:szCs w:val="28"/>
        </w:rPr>
        <w:t>…</w:t>
      </w:r>
      <w:r>
        <w:rPr>
          <w:rFonts w:cs="Times New Roman"/>
          <w:szCs w:val="28"/>
        </w:rPr>
        <w:t>……..</w:t>
      </w:r>
      <w:r w:rsidR="00950C06">
        <w:rPr>
          <w:rFonts w:cs="Times New Roman"/>
          <w:szCs w:val="28"/>
        </w:rPr>
        <w:t>27</w:t>
      </w:r>
    </w:p>
    <w:p w:rsidR="00FD25D8" w:rsidRPr="00252E91" w:rsidRDefault="00FD25D8" w:rsidP="0016236C">
      <w:pPr>
        <w:pStyle w:val="a3"/>
        <w:numPr>
          <w:ilvl w:val="0"/>
          <w:numId w:val="1"/>
        </w:numPr>
        <w:spacing w:before="0"/>
        <w:jc w:val="left"/>
        <w:rPr>
          <w:rFonts w:cs="Times New Roman"/>
          <w:b/>
          <w:szCs w:val="28"/>
        </w:rPr>
      </w:pPr>
      <w:r w:rsidRPr="00FD25D8">
        <w:rPr>
          <w:rFonts w:cs="Times New Roman"/>
          <w:b/>
          <w:szCs w:val="28"/>
        </w:rPr>
        <w:t xml:space="preserve">УСЛОВИЯ РЕАЛИЗАЦИИ ПРОГРАММЫ </w:t>
      </w:r>
      <w:r w:rsidRPr="00252E91">
        <w:rPr>
          <w:rFonts w:cs="Times New Roman"/>
          <w:b/>
          <w:szCs w:val="28"/>
        </w:rPr>
        <w:t>ПРАКТИКИ</w:t>
      </w:r>
      <w:r w:rsidR="00252E91">
        <w:rPr>
          <w:rFonts w:cs="Times New Roman"/>
          <w:b/>
          <w:szCs w:val="28"/>
        </w:rPr>
        <w:t>…………</w:t>
      </w:r>
      <w:r w:rsidR="00E31E61">
        <w:rPr>
          <w:rFonts w:cs="Times New Roman"/>
          <w:b/>
          <w:szCs w:val="28"/>
        </w:rPr>
        <w:t>……...</w:t>
      </w:r>
      <w:r w:rsidR="0016236C">
        <w:rPr>
          <w:rFonts w:cs="Times New Roman"/>
          <w:b/>
          <w:szCs w:val="28"/>
        </w:rPr>
        <w:t>.</w:t>
      </w:r>
      <w:r w:rsidR="00123327">
        <w:rPr>
          <w:rFonts w:cs="Times New Roman"/>
          <w:b/>
          <w:szCs w:val="28"/>
        </w:rPr>
        <w:t>..</w:t>
      </w:r>
      <w:r w:rsidR="00950C06">
        <w:rPr>
          <w:rFonts w:cs="Times New Roman"/>
          <w:b/>
          <w:szCs w:val="28"/>
        </w:rPr>
        <w:t xml:space="preserve"> 29</w:t>
      </w:r>
    </w:p>
    <w:p w:rsidR="00AF63BF" w:rsidRDefault="00AF63BF" w:rsidP="0016236C">
      <w:pPr>
        <w:pStyle w:val="a3"/>
        <w:numPr>
          <w:ilvl w:val="0"/>
          <w:numId w:val="1"/>
        </w:numPr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КОНТРОЛЬ И ОЦЕНКА РЕЗУЛЬТАТОВ ОСВОЕНИЯ </w:t>
      </w:r>
      <w:r w:rsidR="00252E91">
        <w:rPr>
          <w:rFonts w:cs="Times New Roman"/>
          <w:b/>
          <w:szCs w:val="28"/>
        </w:rPr>
        <w:t xml:space="preserve"> </w:t>
      </w:r>
      <w:r w:rsidR="00252E91" w:rsidRPr="00252E91">
        <w:rPr>
          <w:rFonts w:cs="Times New Roman"/>
          <w:b/>
          <w:szCs w:val="28"/>
        </w:rPr>
        <w:t>ПРАКТИКИ</w:t>
      </w:r>
      <w:r w:rsidR="00E31E61">
        <w:rPr>
          <w:rFonts w:cs="Times New Roman"/>
          <w:b/>
          <w:szCs w:val="28"/>
        </w:rPr>
        <w:t>…</w:t>
      </w:r>
      <w:r w:rsidR="00123327">
        <w:rPr>
          <w:rFonts w:cs="Times New Roman"/>
          <w:b/>
          <w:szCs w:val="28"/>
        </w:rPr>
        <w:t>…</w:t>
      </w:r>
      <w:r w:rsidR="00950C06">
        <w:rPr>
          <w:rFonts w:cs="Times New Roman"/>
          <w:b/>
          <w:szCs w:val="28"/>
        </w:rPr>
        <w:t>34</w:t>
      </w:r>
    </w:p>
    <w:p w:rsidR="00252E91" w:rsidRDefault="00252E91" w:rsidP="0016236C">
      <w:pPr>
        <w:pStyle w:val="a3"/>
        <w:numPr>
          <w:ilvl w:val="0"/>
          <w:numId w:val="1"/>
        </w:numPr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ПРИЛОЖЕНИЯ</w:t>
      </w:r>
    </w:p>
    <w:p w:rsidR="007432B8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1 </w:t>
      </w:r>
      <w:r w:rsidRPr="007432B8">
        <w:rPr>
          <w:rFonts w:cs="Times New Roman"/>
          <w:szCs w:val="28"/>
        </w:rPr>
        <w:t>ШАБЛОН ТИТУЛЬНОГО ЛИСТА ОТЧЕТА</w:t>
      </w:r>
      <w:r w:rsidR="00E31E61">
        <w:rPr>
          <w:rFonts w:cs="Times New Roman"/>
          <w:szCs w:val="28"/>
        </w:rPr>
        <w:t>…………………</w:t>
      </w:r>
      <w:r w:rsidR="0016236C">
        <w:rPr>
          <w:rFonts w:cs="Times New Roman"/>
          <w:szCs w:val="28"/>
        </w:rPr>
        <w:t>…</w:t>
      </w:r>
      <w:r w:rsidR="00C24EE9">
        <w:rPr>
          <w:rFonts w:cs="Times New Roman"/>
          <w:szCs w:val="28"/>
        </w:rPr>
        <w:t>45</w:t>
      </w:r>
    </w:p>
    <w:p w:rsidR="007432B8" w:rsidRPr="007432B8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2 </w:t>
      </w:r>
      <w:r w:rsidRPr="007432B8">
        <w:rPr>
          <w:rFonts w:cs="Times New Roman"/>
          <w:szCs w:val="28"/>
        </w:rPr>
        <w:t>ШАБЛОН ВНУТРЕННЕЙ ОПИСИ ДОКУМЕНТОВ</w:t>
      </w:r>
      <w:r w:rsidR="00E31E61">
        <w:rPr>
          <w:rFonts w:cs="Times New Roman"/>
          <w:szCs w:val="28"/>
        </w:rPr>
        <w:t>…………</w:t>
      </w:r>
      <w:r w:rsidR="0016236C">
        <w:rPr>
          <w:rFonts w:cs="Times New Roman"/>
          <w:szCs w:val="28"/>
        </w:rPr>
        <w:t>...</w:t>
      </w:r>
      <w:r w:rsidR="00C24EE9">
        <w:rPr>
          <w:rFonts w:cs="Times New Roman"/>
          <w:szCs w:val="28"/>
        </w:rPr>
        <w:t>46</w:t>
      </w:r>
    </w:p>
    <w:p w:rsidR="00FD25D8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 w:rsidRPr="007432B8">
        <w:rPr>
          <w:rFonts w:cs="Times New Roman"/>
          <w:szCs w:val="28"/>
        </w:rPr>
        <w:t>Приложение 3  ШАБЛОН ИНДИВИДУАЛЬНОГО ПЛАНА</w:t>
      </w:r>
      <w:r w:rsidR="00E31E61">
        <w:rPr>
          <w:rFonts w:cs="Times New Roman"/>
          <w:szCs w:val="28"/>
        </w:rPr>
        <w:t>…………………</w:t>
      </w:r>
      <w:r w:rsidR="0016236C">
        <w:rPr>
          <w:rFonts w:cs="Times New Roman"/>
          <w:szCs w:val="28"/>
        </w:rPr>
        <w:t>…</w:t>
      </w:r>
      <w:r w:rsidR="00C24EE9">
        <w:rPr>
          <w:rFonts w:cs="Times New Roman"/>
          <w:szCs w:val="28"/>
        </w:rPr>
        <w:t>47</w:t>
      </w:r>
    </w:p>
    <w:p w:rsidR="007432B8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4 </w:t>
      </w:r>
      <w:r w:rsidRPr="007432B8">
        <w:rPr>
          <w:rFonts w:cs="Times New Roman"/>
          <w:szCs w:val="28"/>
        </w:rPr>
        <w:t>ШАБЛОН ОТЧЕТА О ВЫПОЛНЕНИИ ЗАДАНИЙ</w:t>
      </w:r>
      <w:r w:rsidR="00E31E61">
        <w:rPr>
          <w:rFonts w:cs="Times New Roman"/>
          <w:szCs w:val="28"/>
        </w:rPr>
        <w:t>…………</w:t>
      </w:r>
      <w:r w:rsidR="0016236C">
        <w:rPr>
          <w:rFonts w:cs="Times New Roman"/>
          <w:szCs w:val="28"/>
        </w:rPr>
        <w:t>…</w:t>
      </w:r>
      <w:r w:rsidR="00C24EE9">
        <w:rPr>
          <w:rFonts w:cs="Times New Roman"/>
          <w:szCs w:val="28"/>
        </w:rPr>
        <w:t>48</w:t>
      </w:r>
    </w:p>
    <w:p w:rsidR="007432B8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5 </w:t>
      </w:r>
      <w:r w:rsidRPr="007432B8">
        <w:rPr>
          <w:rFonts w:cs="Times New Roman"/>
          <w:szCs w:val="28"/>
        </w:rPr>
        <w:t>ШАБЛОН ДНЕВНИКА ПРАКТИКИ</w:t>
      </w:r>
      <w:r w:rsidR="00E31E61">
        <w:rPr>
          <w:rFonts w:cs="Times New Roman"/>
          <w:szCs w:val="28"/>
        </w:rPr>
        <w:t>……………………………</w:t>
      </w:r>
      <w:r w:rsidR="0016236C">
        <w:rPr>
          <w:rFonts w:cs="Times New Roman"/>
          <w:szCs w:val="28"/>
        </w:rPr>
        <w:t>.</w:t>
      </w:r>
      <w:r w:rsidR="00C24EE9">
        <w:rPr>
          <w:rFonts w:cs="Times New Roman"/>
          <w:szCs w:val="28"/>
        </w:rPr>
        <w:t>52</w:t>
      </w:r>
    </w:p>
    <w:p w:rsidR="007432B8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6 </w:t>
      </w:r>
      <w:r w:rsidRPr="007432B8">
        <w:rPr>
          <w:rFonts w:cs="Times New Roman"/>
          <w:szCs w:val="28"/>
        </w:rPr>
        <w:t>ШАБЛОН МЕТОДИЧЕСКОЙ КОПИЛКИ</w:t>
      </w:r>
      <w:r w:rsidR="00E31E61">
        <w:rPr>
          <w:rFonts w:cs="Times New Roman"/>
          <w:szCs w:val="28"/>
        </w:rPr>
        <w:t>……………………</w:t>
      </w:r>
      <w:r w:rsidR="0016236C">
        <w:rPr>
          <w:rFonts w:cs="Times New Roman"/>
          <w:szCs w:val="28"/>
        </w:rPr>
        <w:t>…</w:t>
      </w:r>
      <w:r w:rsidR="005F06E4">
        <w:rPr>
          <w:rFonts w:cs="Times New Roman"/>
          <w:szCs w:val="28"/>
        </w:rPr>
        <w:t>54</w:t>
      </w:r>
    </w:p>
    <w:p w:rsidR="007432B8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 w:rsidRPr="007432B8">
        <w:rPr>
          <w:rFonts w:cs="Times New Roman"/>
          <w:szCs w:val="28"/>
        </w:rPr>
        <w:t>Приложение 7</w:t>
      </w:r>
      <w:r>
        <w:rPr>
          <w:rFonts w:cs="Times New Roman"/>
          <w:szCs w:val="28"/>
        </w:rPr>
        <w:t xml:space="preserve"> </w:t>
      </w:r>
      <w:r w:rsidRPr="007432B8">
        <w:rPr>
          <w:rFonts w:cs="Times New Roman"/>
          <w:szCs w:val="28"/>
        </w:rPr>
        <w:t>ШАБЛОН ОФОРМЛЕНИЯ КОНСПЕКТА</w:t>
      </w:r>
      <w:r w:rsidR="0016236C">
        <w:rPr>
          <w:rFonts w:cs="Times New Roman"/>
          <w:szCs w:val="28"/>
        </w:rPr>
        <w:t>………………………</w:t>
      </w:r>
      <w:r w:rsidR="005F06E4">
        <w:rPr>
          <w:rFonts w:cs="Times New Roman"/>
          <w:szCs w:val="28"/>
        </w:rPr>
        <w:t>55</w:t>
      </w:r>
      <w:r w:rsidRPr="007432B8"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Приложение 8</w:t>
      </w:r>
      <w:r>
        <w:rPr>
          <w:rFonts w:cs="Times New Roman"/>
          <w:szCs w:val="28"/>
        </w:rPr>
        <w:t xml:space="preserve"> </w:t>
      </w:r>
      <w:r w:rsidRPr="007432B8">
        <w:rPr>
          <w:rFonts w:cs="Times New Roman"/>
          <w:szCs w:val="28"/>
        </w:rPr>
        <w:t>ШАБЛОН ВЕДОМОСТЕЙ ОЦЕНКИ ПК</w:t>
      </w:r>
      <w:r w:rsidR="00E31E61">
        <w:rPr>
          <w:rFonts w:cs="Times New Roman"/>
          <w:szCs w:val="28"/>
        </w:rPr>
        <w:t>………………………</w:t>
      </w:r>
      <w:r w:rsidR="0016236C">
        <w:rPr>
          <w:rFonts w:cs="Times New Roman"/>
          <w:szCs w:val="28"/>
        </w:rPr>
        <w:t>..</w:t>
      </w:r>
      <w:r w:rsidR="005655E2">
        <w:rPr>
          <w:rFonts w:cs="Times New Roman"/>
          <w:szCs w:val="28"/>
        </w:rPr>
        <w:t>63</w:t>
      </w:r>
    </w:p>
    <w:p w:rsidR="00E31E61" w:rsidRPr="00E31E61" w:rsidRDefault="00E31E61" w:rsidP="0016236C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9 </w:t>
      </w:r>
      <w:r w:rsidRPr="00E31E61">
        <w:rPr>
          <w:rFonts w:cs="Times New Roman"/>
          <w:szCs w:val="28"/>
        </w:rPr>
        <w:t>ОЦЕНОЧНЫЙ ЛИСТ ПО ЛЕТНЕЙ ПРАКТИКЕ</w:t>
      </w:r>
      <w:r>
        <w:rPr>
          <w:rFonts w:cs="Times New Roman"/>
          <w:szCs w:val="28"/>
        </w:rPr>
        <w:t>………………</w:t>
      </w:r>
      <w:r w:rsidR="0016236C">
        <w:rPr>
          <w:rFonts w:cs="Times New Roman"/>
          <w:szCs w:val="28"/>
        </w:rPr>
        <w:t>.</w:t>
      </w:r>
      <w:r w:rsidR="005655E2">
        <w:rPr>
          <w:rFonts w:cs="Times New Roman"/>
          <w:szCs w:val="28"/>
        </w:rPr>
        <w:t>66</w:t>
      </w:r>
    </w:p>
    <w:p w:rsidR="00A81711" w:rsidRPr="00652827" w:rsidRDefault="00A941D0" w:rsidP="00842520">
      <w:pPr>
        <w:spacing w:before="0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br w:type="page"/>
      </w:r>
    </w:p>
    <w:p w:rsidR="004A3C9C" w:rsidRPr="00652827" w:rsidRDefault="004A3C9C" w:rsidP="00977224">
      <w:pPr>
        <w:pStyle w:val="a3"/>
        <w:numPr>
          <w:ilvl w:val="0"/>
          <w:numId w:val="2"/>
        </w:num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lastRenderedPageBreak/>
        <w:t>ПОЯСНИТЕЛЬНАЯ ЗАПИСКА</w:t>
      </w:r>
    </w:p>
    <w:p w:rsidR="004A3C9C" w:rsidRPr="00652827" w:rsidRDefault="00252E91" w:rsidP="00252E91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after="0"/>
        <w:ind w:firstLine="71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</w:t>
      </w:r>
      <w:r w:rsidR="00EB3068" w:rsidRPr="00652827">
        <w:rPr>
          <w:rFonts w:cs="Times New Roman"/>
          <w:color w:val="000000"/>
          <w:szCs w:val="28"/>
        </w:rPr>
        <w:t xml:space="preserve">роизводственная практика является обязательным разделом </w:t>
      </w:r>
      <w:r w:rsidR="00914CCD" w:rsidRPr="00020924">
        <w:rPr>
          <w:rFonts w:cs="Times New Roman"/>
          <w:color w:val="000000"/>
          <w:szCs w:val="28"/>
        </w:rPr>
        <w:t>программы подготовки специалистов среднего звена</w:t>
      </w:r>
      <w:r w:rsidR="00914CCD">
        <w:rPr>
          <w:rFonts w:cs="Times New Roman"/>
          <w:color w:val="000000"/>
          <w:szCs w:val="28"/>
        </w:rPr>
        <w:t xml:space="preserve"> (ППССЗ)</w:t>
      </w:r>
      <w:r w:rsidR="00EB3068" w:rsidRPr="00652827">
        <w:rPr>
          <w:rFonts w:cs="Times New Roman"/>
          <w:color w:val="000000"/>
          <w:szCs w:val="28"/>
        </w:rPr>
        <w:t xml:space="preserve">,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занятий, обеспечивающих практико-ориентированную подготовку обучающихся. </w:t>
      </w:r>
    </w:p>
    <w:p w:rsidR="004A3C9C" w:rsidRPr="00652827" w:rsidRDefault="004A3C9C" w:rsidP="00652827">
      <w:pPr>
        <w:shd w:val="clear" w:color="auto" w:fill="FFFFFF"/>
        <w:spacing w:after="0"/>
        <w:ind w:right="5" w:firstLine="739"/>
        <w:rPr>
          <w:rFonts w:cs="Times New Roman"/>
          <w:szCs w:val="28"/>
        </w:rPr>
      </w:pPr>
      <w:r w:rsidRPr="00A92609">
        <w:rPr>
          <w:rFonts w:cs="Times New Roman"/>
          <w:b/>
          <w:szCs w:val="28"/>
        </w:rPr>
        <w:t>Целью практики</w:t>
      </w:r>
      <w:r w:rsidRPr="00A92609">
        <w:rPr>
          <w:rFonts w:cs="Times New Roman"/>
          <w:szCs w:val="28"/>
        </w:rPr>
        <w:t xml:space="preserve"> является комплексное освоение обучающимися всех видов деятельности по специальности </w:t>
      </w:r>
      <w:r w:rsidR="00914CCD">
        <w:rPr>
          <w:rFonts w:cs="Times New Roman"/>
          <w:i/>
          <w:szCs w:val="28"/>
        </w:rPr>
        <w:t>44.02.02</w:t>
      </w:r>
      <w:r w:rsidRPr="00A92609">
        <w:rPr>
          <w:rFonts w:cs="Times New Roman"/>
          <w:i/>
          <w:szCs w:val="28"/>
        </w:rPr>
        <w:t xml:space="preserve"> Преподавание в начальных классах</w:t>
      </w:r>
      <w:r w:rsidRPr="00A92609">
        <w:rPr>
          <w:rFonts w:cs="Times New Roman"/>
          <w:szCs w:val="28"/>
        </w:rPr>
        <w:t xml:space="preserve">, </w:t>
      </w:r>
      <w:r w:rsidR="00A81711">
        <w:rPr>
          <w:rFonts w:cs="Times New Roman"/>
          <w:szCs w:val="28"/>
        </w:rPr>
        <w:t xml:space="preserve">трудовых функций, </w:t>
      </w:r>
      <w:r w:rsidRPr="00A92609">
        <w:rPr>
          <w:rFonts w:cs="Times New Roman"/>
          <w:szCs w:val="28"/>
        </w:rPr>
        <w:t>формирование общих и проф</w:t>
      </w:r>
      <w:r w:rsidR="004C12E0">
        <w:rPr>
          <w:rFonts w:cs="Times New Roman"/>
          <w:szCs w:val="28"/>
        </w:rPr>
        <w:t>ессиональных компетенций, а так</w:t>
      </w:r>
      <w:r w:rsidRPr="00A92609">
        <w:rPr>
          <w:rFonts w:cs="Times New Roman"/>
          <w:szCs w:val="28"/>
        </w:rPr>
        <w:t>же приобретение необходимых умений и опыта практической работы по специальности.</w:t>
      </w:r>
    </w:p>
    <w:p w:rsidR="00EB3068" w:rsidRPr="00652827" w:rsidRDefault="00EB3068" w:rsidP="00652827">
      <w:pPr>
        <w:shd w:val="clear" w:color="auto" w:fill="FFFFFF"/>
        <w:spacing w:after="0"/>
        <w:ind w:right="5" w:firstLine="739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Общий объем времени на проведение  практики определяется ФГОС СПО, сроки проведения устанавливаются образовательным учреждением в соответствии с </w:t>
      </w:r>
      <w:r w:rsidR="00914CCD">
        <w:rPr>
          <w:rFonts w:cs="Times New Roman"/>
          <w:szCs w:val="28"/>
        </w:rPr>
        <w:t>ППССЗ</w:t>
      </w:r>
      <w:r w:rsidRPr="00652827">
        <w:rPr>
          <w:rFonts w:cs="Times New Roman"/>
          <w:szCs w:val="28"/>
        </w:rPr>
        <w:t xml:space="preserve"> образовательного учреждения.</w:t>
      </w:r>
    </w:p>
    <w:p w:rsidR="00EB3068" w:rsidRPr="00652827" w:rsidRDefault="00252E91" w:rsidP="00652827">
      <w:pPr>
        <w:shd w:val="clear" w:color="auto" w:fill="FFFFFF"/>
        <w:spacing w:after="0"/>
        <w:ind w:right="5" w:firstLine="739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П</w:t>
      </w:r>
      <w:r w:rsidR="003D43AA" w:rsidRPr="00652827">
        <w:rPr>
          <w:rFonts w:cs="Times New Roman"/>
          <w:color w:val="000000"/>
          <w:szCs w:val="28"/>
        </w:rPr>
        <w:t>роизводственная практика по профилю специальности</w:t>
      </w:r>
      <w:r w:rsidR="00EB3068" w:rsidRPr="00652827">
        <w:rPr>
          <w:rFonts w:cs="Times New Roman"/>
          <w:color w:val="000000"/>
          <w:szCs w:val="28"/>
        </w:rPr>
        <w:t xml:space="preserve"> проводится </w:t>
      </w:r>
      <w:r w:rsidR="004C12E0">
        <w:rPr>
          <w:rFonts w:cs="Times New Roman"/>
          <w:color w:val="000000"/>
          <w:szCs w:val="28"/>
        </w:rPr>
        <w:t>колледжем</w:t>
      </w:r>
      <w:r w:rsidR="00EB3068" w:rsidRPr="00652827">
        <w:rPr>
          <w:rFonts w:cs="Times New Roman"/>
          <w:color w:val="000000"/>
          <w:szCs w:val="28"/>
        </w:rPr>
        <w:t xml:space="preserve"> в рамках профессиональных модулей и может реализовываться как концентрированно, в несколько периодов, так и </w:t>
      </w:r>
      <w:proofErr w:type="spellStart"/>
      <w:r w:rsidR="00EB3068" w:rsidRPr="00652827">
        <w:rPr>
          <w:rFonts w:cs="Times New Roman"/>
          <w:color w:val="000000"/>
          <w:szCs w:val="28"/>
        </w:rPr>
        <w:t>рассредоточе</w:t>
      </w:r>
      <w:r w:rsidR="00B13CBB">
        <w:rPr>
          <w:rFonts w:cs="Times New Roman"/>
          <w:color w:val="000000"/>
          <w:szCs w:val="28"/>
        </w:rPr>
        <w:t>н</w:t>
      </w:r>
      <w:r w:rsidR="00EB3068" w:rsidRPr="00652827">
        <w:rPr>
          <w:rFonts w:cs="Times New Roman"/>
          <w:color w:val="000000"/>
          <w:szCs w:val="28"/>
        </w:rPr>
        <w:t>но</w:t>
      </w:r>
      <w:proofErr w:type="spellEnd"/>
      <w:r w:rsidR="00EB3068" w:rsidRPr="00652827">
        <w:rPr>
          <w:rFonts w:cs="Times New Roman"/>
          <w:color w:val="000000"/>
          <w:szCs w:val="28"/>
        </w:rPr>
        <w:t xml:space="preserve">, чередуясь с теоретическими занятиями в рамках профессиональных модулей; преддипломная практика проводится непрерывно. </w:t>
      </w:r>
    </w:p>
    <w:p w:rsidR="00EB3068" w:rsidRPr="00652827" w:rsidRDefault="00EB3068" w:rsidP="00652827">
      <w:pPr>
        <w:pStyle w:val="aa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652827">
        <w:rPr>
          <w:color w:val="000000"/>
          <w:sz w:val="28"/>
          <w:szCs w:val="28"/>
        </w:rPr>
        <w:t xml:space="preserve">Практика по профилю специальности направлена на освоение </w:t>
      </w:r>
      <w:proofErr w:type="gramStart"/>
      <w:r w:rsidRPr="00652827">
        <w:rPr>
          <w:color w:val="000000"/>
          <w:sz w:val="28"/>
          <w:szCs w:val="28"/>
        </w:rPr>
        <w:t>обучающим</w:t>
      </w:r>
      <w:r w:rsidR="003809E8" w:rsidRPr="00652827">
        <w:rPr>
          <w:color w:val="000000"/>
          <w:sz w:val="28"/>
          <w:szCs w:val="28"/>
        </w:rPr>
        <w:t>и</w:t>
      </w:r>
      <w:r w:rsidRPr="00652827">
        <w:rPr>
          <w:color w:val="000000"/>
          <w:sz w:val="28"/>
          <w:szCs w:val="28"/>
        </w:rPr>
        <w:t>ся</w:t>
      </w:r>
      <w:proofErr w:type="gramEnd"/>
      <w:r w:rsidRPr="00652827">
        <w:rPr>
          <w:color w:val="000000"/>
          <w:sz w:val="28"/>
          <w:szCs w:val="28"/>
        </w:rPr>
        <w:t xml:space="preserve"> общих</w:t>
      </w:r>
      <w:r w:rsidR="000226C0" w:rsidRPr="00652827">
        <w:rPr>
          <w:color w:val="000000"/>
          <w:sz w:val="28"/>
          <w:szCs w:val="28"/>
        </w:rPr>
        <w:t xml:space="preserve"> и профессиональных компетенций,</w:t>
      </w:r>
      <w:r w:rsidR="00A81711">
        <w:rPr>
          <w:color w:val="000000"/>
          <w:sz w:val="28"/>
          <w:szCs w:val="28"/>
        </w:rPr>
        <w:t xml:space="preserve"> трудовых функций,</w:t>
      </w:r>
      <w:r w:rsidR="000226C0" w:rsidRPr="00652827">
        <w:rPr>
          <w:color w:val="000000"/>
          <w:sz w:val="28"/>
          <w:szCs w:val="28"/>
        </w:rPr>
        <w:t xml:space="preserve"> приобретение практического опыта </w:t>
      </w:r>
      <w:r w:rsidR="006D1B2D">
        <w:rPr>
          <w:color w:val="000000"/>
          <w:sz w:val="28"/>
          <w:szCs w:val="28"/>
        </w:rPr>
        <w:t>и, как правило,</w:t>
      </w:r>
      <w:r w:rsidRPr="00652827">
        <w:rPr>
          <w:color w:val="000000"/>
          <w:sz w:val="28"/>
          <w:szCs w:val="28"/>
        </w:rPr>
        <w:t xml:space="preserve"> проводится в организациях, направление деятельности которых соответствует профилю подготовки обучающихся.</w:t>
      </w:r>
    </w:p>
    <w:p w:rsidR="00472FA1" w:rsidRDefault="00EB3068" w:rsidP="00652827">
      <w:pPr>
        <w:pStyle w:val="aa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proofErr w:type="gramStart"/>
      <w:r w:rsidRPr="000F41F0">
        <w:rPr>
          <w:sz w:val="28"/>
          <w:szCs w:val="28"/>
        </w:rPr>
        <w:t>Рекомендуемые формы отчетности студентов по производственной практике</w:t>
      </w:r>
      <w:r w:rsidR="00252E91" w:rsidRPr="000F41F0">
        <w:rPr>
          <w:sz w:val="28"/>
          <w:szCs w:val="28"/>
        </w:rPr>
        <w:t xml:space="preserve">: </w:t>
      </w:r>
      <w:r w:rsidRPr="000F41F0">
        <w:rPr>
          <w:sz w:val="28"/>
          <w:szCs w:val="28"/>
        </w:rPr>
        <w:t>дневник,</w:t>
      </w:r>
      <w:r w:rsidR="00252E91" w:rsidRPr="000F41F0">
        <w:rPr>
          <w:sz w:val="28"/>
          <w:szCs w:val="28"/>
        </w:rPr>
        <w:t xml:space="preserve"> тетради</w:t>
      </w:r>
      <w:r w:rsidR="00472FA1">
        <w:rPr>
          <w:sz w:val="28"/>
          <w:szCs w:val="28"/>
        </w:rPr>
        <w:t xml:space="preserve"> (ведомости)</w:t>
      </w:r>
      <w:r w:rsidR="00252E91" w:rsidRPr="000F41F0">
        <w:rPr>
          <w:sz w:val="28"/>
          <w:szCs w:val="28"/>
        </w:rPr>
        <w:t xml:space="preserve"> для анализа и наблюдения </w:t>
      </w:r>
      <w:r w:rsidR="00472FA1">
        <w:rPr>
          <w:sz w:val="28"/>
          <w:szCs w:val="28"/>
        </w:rPr>
        <w:t xml:space="preserve">уроков и </w:t>
      </w:r>
      <w:r w:rsidR="00252E91" w:rsidRPr="000F41F0">
        <w:rPr>
          <w:sz w:val="28"/>
          <w:szCs w:val="28"/>
        </w:rPr>
        <w:t>занятий,</w:t>
      </w:r>
      <w:r w:rsidRPr="000F41F0">
        <w:rPr>
          <w:sz w:val="28"/>
          <w:szCs w:val="28"/>
        </w:rPr>
        <w:t xml:space="preserve"> отчет, </w:t>
      </w:r>
      <w:r w:rsidR="003809E8" w:rsidRPr="000F41F0">
        <w:rPr>
          <w:sz w:val="28"/>
          <w:szCs w:val="28"/>
        </w:rPr>
        <w:t>приложения (фото-, видеоматериалы, конспекты занятий, уроков</w:t>
      </w:r>
      <w:r w:rsidR="00123A8F">
        <w:rPr>
          <w:sz w:val="28"/>
          <w:szCs w:val="28"/>
        </w:rPr>
        <w:t>).</w:t>
      </w:r>
      <w:proofErr w:type="gramEnd"/>
    </w:p>
    <w:p w:rsidR="003027E1" w:rsidRPr="00652827" w:rsidRDefault="00EB3068" w:rsidP="00652827">
      <w:pPr>
        <w:pStyle w:val="aa"/>
        <w:spacing w:before="0" w:beforeAutospacing="0" w:after="0" w:afterAutospacing="0" w:line="276" w:lineRule="auto"/>
        <w:ind w:firstLine="709"/>
        <w:rPr>
          <w:i/>
          <w:color w:val="1F497D" w:themeColor="text2"/>
          <w:sz w:val="28"/>
          <w:szCs w:val="28"/>
        </w:rPr>
      </w:pPr>
      <w:r w:rsidRPr="00652827">
        <w:rPr>
          <w:sz w:val="28"/>
          <w:szCs w:val="28"/>
        </w:rPr>
        <w:t xml:space="preserve">Программа производственной практики разрабатывается </w:t>
      </w:r>
      <w:r w:rsidR="00301FEE">
        <w:rPr>
          <w:sz w:val="28"/>
          <w:szCs w:val="28"/>
        </w:rPr>
        <w:t>образовательной организацией</w:t>
      </w:r>
      <w:r w:rsidRPr="00652827">
        <w:rPr>
          <w:sz w:val="28"/>
          <w:szCs w:val="28"/>
        </w:rPr>
        <w:t xml:space="preserve"> на основе рабочих программ </w:t>
      </w:r>
      <w:r w:rsidR="0050431B">
        <w:rPr>
          <w:sz w:val="28"/>
          <w:szCs w:val="28"/>
        </w:rPr>
        <w:t xml:space="preserve">учебных дисциплин и профессиональных </w:t>
      </w:r>
      <w:r w:rsidRPr="00652827">
        <w:rPr>
          <w:sz w:val="28"/>
          <w:szCs w:val="28"/>
        </w:rPr>
        <w:t xml:space="preserve">модулей специальности, макета программы практики  и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</w:t>
      </w:r>
      <w:r w:rsidR="003D43AA" w:rsidRPr="00652827">
        <w:rPr>
          <w:sz w:val="28"/>
          <w:szCs w:val="28"/>
        </w:rPr>
        <w:t>компетенции.  К</w:t>
      </w:r>
      <w:r w:rsidR="00482BA3" w:rsidRPr="00652827">
        <w:rPr>
          <w:sz w:val="28"/>
          <w:szCs w:val="28"/>
        </w:rPr>
        <w:t xml:space="preserve"> работе над этим разделом привлекались </w:t>
      </w:r>
      <w:r w:rsidRPr="00652827">
        <w:rPr>
          <w:sz w:val="28"/>
          <w:szCs w:val="28"/>
        </w:rPr>
        <w:t>специалисты организаций</w:t>
      </w:r>
      <w:r w:rsidR="00364108">
        <w:rPr>
          <w:sz w:val="28"/>
          <w:szCs w:val="28"/>
        </w:rPr>
        <w:t xml:space="preserve">, </w:t>
      </w:r>
      <w:r w:rsidRPr="00652827">
        <w:rPr>
          <w:sz w:val="28"/>
          <w:szCs w:val="28"/>
        </w:rPr>
        <w:t xml:space="preserve">в которых проводится практика. При разработке содержания каждого вида практики по  профессиональному модулю следует выделить виды работ, необходимые для овладения конкретной деятельностью и  включенные в рабочую программу модуля. Содержание практики по профилю специальности может </w:t>
      </w:r>
      <w:r w:rsidRPr="00652827">
        <w:rPr>
          <w:sz w:val="28"/>
          <w:szCs w:val="28"/>
        </w:rPr>
        <w:lastRenderedPageBreak/>
        <w:t>уточняться в зависимости от специфических особенностей конкретной</w:t>
      </w:r>
      <w:r w:rsidR="00364108">
        <w:rPr>
          <w:sz w:val="28"/>
          <w:szCs w:val="28"/>
        </w:rPr>
        <w:t xml:space="preserve"> организации.</w:t>
      </w:r>
    </w:p>
    <w:p w:rsidR="00EB3068" w:rsidRPr="00652827" w:rsidRDefault="000226C0" w:rsidP="00977224">
      <w:pPr>
        <w:spacing w:before="0"/>
        <w:jc w:val="center"/>
        <w:rPr>
          <w:rFonts w:eastAsia="Times New Roman" w:cs="Times New Roman"/>
          <w:b/>
          <w:bCs/>
          <w:szCs w:val="28"/>
        </w:rPr>
      </w:pPr>
      <w:r w:rsidRPr="00652827">
        <w:rPr>
          <w:rFonts w:cs="Times New Roman"/>
          <w:szCs w:val="28"/>
        </w:rPr>
        <w:br w:type="page"/>
      </w:r>
      <w:r w:rsidRPr="00652827">
        <w:rPr>
          <w:rFonts w:cs="Times New Roman"/>
          <w:b/>
          <w:szCs w:val="28"/>
        </w:rPr>
        <w:lastRenderedPageBreak/>
        <w:t xml:space="preserve">2. </w:t>
      </w:r>
      <w:r w:rsidR="00EB3068" w:rsidRPr="00652827">
        <w:rPr>
          <w:rFonts w:cs="Times New Roman"/>
          <w:b/>
          <w:szCs w:val="28"/>
        </w:rPr>
        <w:t xml:space="preserve">ПАСПОРТ </w:t>
      </w:r>
      <w:r w:rsidR="001D47DC">
        <w:rPr>
          <w:rFonts w:cs="Times New Roman"/>
          <w:b/>
          <w:szCs w:val="28"/>
        </w:rPr>
        <w:t xml:space="preserve"> </w:t>
      </w:r>
      <w:r w:rsidR="00EB3068" w:rsidRPr="00652827">
        <w:rPr>
          <w:rFonts w:cs="Times New Roman"/>
          <w:b/>
          <w:szCs w:val="28"/>
        </w:rPr>
        <w:t xml:space="preserve">ПРОГРАММЫ </w:t>
      </w:r>
      <w:r w:rsidR="001D47DC">
        <w:rPr>
          <w:rFonts w:cs="Times New Roman"/>
          <w:b/>
          <w:szCs w:val="28"/>
        </w:rPr>
        <w:t xml:space="preserve"> </w:t>
      </w:r>
      <w:r w:rsidR="00EB3068" w:rsidRPr="00652827">
        <w:rPr>
          <w:rFonts w:cs="Times New Roman"/>
          <w:b/>
          <w:szCs w:val="28"/>
        </w:rPr>
        <w:t>ПРАКТИКИ</w:t>
      </w:r>
    </w:p>
    <w:p w:rsidR="00EB3068" w:rsidRPr="00652827" w:rsidRDefault="000226C0" w:rsidP="00652827">
      <w:pPr>
        <w:spacing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2</w:t>
      </w:r>
      <w:r w:rsidR="00EB3068" w:rsidRPr="00652827">
        <w:rPr>
          <w:rFonts w:cs="Times New Roman"/>
          <w:szCs w:val="28"/>
        </w:rPr>
        <w:t>.1. Область применения программы</w:t>
      </w:r>
    </w:p>
    <w:p w:rsidR="00EB3068" w:rsidRPr="00652827" w:rsidRDefault="00EB3068" w:rsidP="00652827">
      <w:pPr>
        <w:spacing w:after="0"/>
        <w:ind w:firstLine="737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Программа пр</w:t>
      </w:r>
      <w:r w:rsidR="000226C0" w:rsidRPr="00652827">
        <w:rPr>
          <w:rFonts w:cs="Times New Roman"/>
          <w:szCs w:val="28"/>
        </w:rPr>
        <w:t xml:space="preserve">оизводственной практики (далее </w:t>
      </w:r>
      <w:r w:rsidRPr="00652827">
        <w:rPr>
          <w:rFonts w:cs="Times New Roman"/>
          <w:szCs w:val="28"/>
        </w:rPr>
        <w:t>програ</w:t>
      </w:r>
      <w:r w:rsidR="006D1B2D">
        <w:rPr>
          <w:rFonts w:cs="Times New Roman"/>
          <w:szCs w:val="28"/>
        </w:rPr>
        <w:t>мма практики) – является частью</w:t>
      </w:r>
      <w:r w:rsidRPr="00652827">
        <w:rPr>
          <w:rFonts w:cs="Times New Roman"/>
          <w:szCs w:val="28"/>
        </w:rPr>
        <w:t xml:space="preserve"> </w:t>
      </w:r>
      <w:r w:rsidR="00F71BAF" w:rsidRPr="00F71BAF">
        <w:rPr>
          <w:rFonts w:cs="Times New Roman"/>
          <w:szCs w:val="28"/>
        </w:rPr>
        <w:t xml:space="preserve">программы подготовки специалистов среднего звена </w:t>
      </w:r>
      <w:r w:rsidRPr="00652827">
        <w:rPr>
          <w:rFonts w:cs="Times New Roman"/>
          <w:szCs w:val="28"/>
        </w:rPr>
        <w:t>в соответствии с ФГОС по специальности:</w:t>
      </w:r>
      <w:r w:rsidR="00914CCD">
        <w:rPr>
          <w:rFonts w:eastAsia="Times New Roman" w:cs="Times New Roman"/>
          <w:szCs w:val="28"/>
          <w:u w:val="single"/>
        </w:rPr>
        <w:t xml:space="preserve"> 44.02.02</w:t>
      </w:r>
      <w:r w:rsidR="003809E8" w:rsidRPr="00652827">
        <w:rPr>
          <w:rFonts w:eastAsia="Times New Roman" w:cs="Times New Roman"/>
          <w:szCs w:val="28"/>
          <w:u w:val="single"/>
        </w:rPr>
        <w:t xml:space="preserve"> Преподавание в начальных классах</w:t>
      </w:r>
      <w:r w:rsidR="001D47DC">
        <w:rPr>
          <w:rFonts w:eastAsia="Times New Roman" w:cs="Times New Roman"/>
          <w:szCs w:val="28"/>
          <w:u w:val="single"/>
        </w:rPr>
        <w:t xml:space="preserve"> </w:t>
      </w:r>
      <w:r w:rsidRPr="00652827">
        <w:rPr>
          <w:rFonts w:cs="Times New Roman"/>
          <w:szCs w:val="28"/>
        </w:rPr>
        <w:t>в части освоения  видов деятельности (ВД)</w:t>
      </w:r>
      <w:proofErr w:type="gramStart"/>
      <w:r w:rsidRPr="00652827">
        <w:rPr>
          <w:rFonts w:cs="Times New Roman"/>
          <w:szCs w:val="28"/>
        </w:rPr>
        <w:t xml:space="preserve"> </w:t>
      </w:r>
      <w:r w:rsidR="001D47DC">
        <w:rPr>
          <w:rFonts w:cs="Times New Roman"/>
          <w:szCs w:val="28"/>
        </w:rPr>
        <w:t>:</w:t>
      </w:r>
      <w:proofErr w:type="gramEnd"/>
    </w:p>
    <w:p w:rsidR="00472FA1" w:rsidRPr="00652827" w:rsidRDefault="00472FA1" w:rsidP="00472FA1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ПМ.01 Преподавание по </w:t>
      </w:r>
      <w:r>
        <w:rPr>
          <w:rFonts w:cs="Times New Roman"/>
          <w:szCs w:val="28"/>
        </w:rPr>
        <w:t xml:space="preserve">образовательным </w:t>
      </w:r>
      <w:r w:rsidRPr="00652827">
        <w:rPr>
          <w:rFonts w:cs="Times New Roman"/>
          <w:szCs w:val="28"/>
        </w:rPr>
        <w:t>программам начального общего образования;</w:t>
      </w:r>
    </w:p>
    <w:p w:rsidR="00472FA1" w:rsidRPr="00652827" w:rsidRDefault="00472FA1" w:rsidP="00472FA1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ПМ.02 Организация внеурочной деятельности и общения </w:t>
      </w:r>
      <w:r>
        <w:rPr>
          <w:rFonts w:cs="Times New Roman"/>
          <w:szCs w:val="28"/>
        </w:rPr>
        <w:t>учащихся</w:t>
      </w:r>
      <w:r w:rsidRPr="00652827">
        <w:rPr>
          <w:rFonts w:cs="Times New Roman"/>
          <w:szCs w:val="28"/>
        </w:rPr>
        <w:t>;</w:t>
      </w:r>
    </w:p>
    <w:p w:rsidR="00472FA1" w:rsidRDefault="00472FA1" w:rsidP="00472FA1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ПМ.03 Классное руководство</w:t>
      </w:r>
      <w:r w:rsidR="008A5D02">
        <w:rPr>
          <w:rFonts w:cs="Times New Roman"/>
          <w:szCs w:val="28"/>
        </w:rPr>
        <w:t>;</w:t>
      </w:r>
    </w:p>
    <w:p w:rsidR="008A5D02" w:rsidRPr="00652827" w:rsidRDefault="008A5D02" w:rsidP="008A5D02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ПМ.04 Методическое обеспечение образовательного процесса.</w:t>
      </w:r>
    </w:p>
    <w:p w:rsidR="008A5D02" w:rsidRPr="00652827" w:rsidRDefault="008A5D02" w:rsidP="008A5D02">
      <w:pPr>
        <w:pStyle w:val="a3"/>
        <w:spacing w:before="0"/>
        <w:ind w:left="426"/>
        <w:rPr>
          <w:rFonts w:cs="Times New Roman"/>
          <w:szCs w:val="28"/>
        </w:rPr>
      </w:pPr>
    </w:p>
    <w:p w:rsidR="000226C0" w:rsidRPr="00652827" w:rsidRDefault="00EB3068" w:rsidP="00652827">
      <w:pPr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и соответствующих профессиональных компетенций (ПК):</w:t>
      </w:r>
    </w:p>
    <w:p w:rsidR="00472FA1" w:rsidRPr="00652827" w:rsidRDefault="00472FA1" w:rsidP="00472FA1">
      <w:pPr>
        <w:ind w:firstLine="567"/>
        <w:rPr>
          <w:rFonts w:cs="Times New Roman"/>
          <w:szCs w:val="28"/>
        </w:rPr>
      </w:pPr>
      <w:r w:rsidRPr="00652827">
        <w:rPr>
          <w:rFonts w:cs="Times New Roman"/>
          <w:b/>
          <w:szCs w:val="28"/>
        </w:rPr>
        <w:t xml:space="preserve">ПМ.01 Преподавание по </w:t>
      </w:r>
      <w:r>
        <w:rPr>
          <w:rFonts w:cs="Times New Roman"/>
          <w:b/>
          <w:szCs w:val="28"/>
        </w:rPr>
        <w:t xml:space="preserve">образовательным </w:t>
      </w:r>
      <w:r w:rsidRPr="00652827">
        <w:rPr>
          <w:rFonts w:cs="Times New Roman"/>
          <w:b/>
          <w:szCs w:val="28"/>
        </w:rPr>
        <w:t>программам начального общего образования</w:t>
      </w:r>
    </w:p>
    <w:p w:rsidR="00472FA1" w:rsidRPr="00265D19" w:rsidRDefault="00472FA1" w:rsidP="00472FA1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1.1. Определять цели и задачи, планировать уроки.</w:t>
      </w:r>
    </w:p>
    <w:p w:rsidR="00472FA1" w:rsidRPr="00265D19" w:rsidRDefault="00472FA1" w:rsidP="00472FA1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1.2. Проводить уроки.</w:t>
      </w:r>
    </w:p>
    <w:p w:rsidR="00472FA1" w:rsidRPr="00265D19" w:rsidRDefault="00472FA1" w:rsidP="00472FA1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1.3. Осуществлять педагогический контроль, оценивать процесс и результаты обучения.</w:t>
      </w:r>
    </w:p>
    <w:p w:rsidR="00472FA1" w:rsidRPr="00265D19" w:rsidRDefault="00472FA1" w:rsidP="00472FA1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1.4. Анализировать уроки.</w:t>
      </w:r>
    </w:p>
    <w:p w:rsidR="00472FA1" w:rsidRPr="00265D19" w:rsidRDefault="00472FA1" w:rsidP="00472FA1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 xml:space="preserve">ПК 1.5. Вести документацию, обеспечивающую </w:t>
      </w:r>
      <w:proofErr w:type="gramStart"/>
      <w:r w:rsidRPr="00265D19">
        <w:rPr>
          <w:rFonts w:cs="Times New Roman"/>
          <w:bCs/>
          <w:szCs w:val="28"/>
        </w:rPr>
        <w:t>обучение по</w:t>
      </w:r>
      <w:proofErr w:type="gramEnd"/>
      <w:r w:rsidRPr="00265D19">
        <w:rPr>
          <w:rFonts w:cs="Times New Roman"/>
          <w:bCs/>
          <w:szCs w:val="28"/>
        </w:rPr>
        <w:t xml:space="preserve"> образовательным программам начального общего образования.</w:t>
      </w:r>
    </w:p>
    <w:p w:rsidR="00472FA1" w:rsidRDefault="00472FA1" w:rsidP="00472FA1">
      <w:pPr>
        <w:pStyle w:val="a3"/>
        <w:ind w:left="360"/>
        <w:rPr>
          <w:rFonts w:cs="Times New Roman"/>
          <w:bCs/>
          <w:szCs w:val="28"/>
        </w:rPr>
      </w:pPr>
    </w:p>
    <w:p w:rsidR="00472FA1" w:rsidRPr="00652827" w:rsidRDefault="00472FA1" w:rsidP="00472FA1">
      <w:pPr>
        <w:pStyle w:val="a3"/>
        <w:ind w:left="360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 xml:space="preserve">ПМ.02 Организация внеурочной деятельности и общения </w:t>
      </w:r>
      <w:r>
        <w:rPr>
          <w:rFonts w:cs="Times New Roman"/>
          <w:b/>
          <w:szCs w:val="28"/>
        </w:rPr>
        <w:t>учащихся</w:t>
      </w:r>
    </w:p>
    <w:p w:rsidR="00472FA1" w:rsidRPr="003F7286" w:rsidRDefault="00472FA1" w:rsidP="00472FA1">
      <w:pPr>
        <w:spacing w:before="0"/>
        <w:jc w:val="lef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 </w:t>
      </w:r>
      <w:r w:rsidRPr="003F7286">
        <w:rPr>
          <w:rFonts w:cs="Times New Roman"/>
          <w:bCs/>
          <w:szCs w:val="28"/>
        </w:rPr>
        <w:t>ПК 2.1. Определять цели и задачи внеурочной деятельности и общения, планировать внеурочные занятия.</w:t>
      </w:r>
    </w:p>
    <w:p w:rsidR="00472FA1" w:rsidRPr="003F7286" w:rsidRDefault="00472FA1" w:rsidP="00472FA1">
      <w:pPr>
        <w:spacing w:before="0"/>
        <w:jc w:val="left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2.2. Проводить внеурочные занятия.</w:t>
      </w:r>
    </w:p>
    <w:p w:rsidR="00472FA1" w:rsidRPr="003F7286" w:rsidRDefault="00472FA1" w:rsidP="00472FA1">
      <w:pPr>
        <w:spacing w:before="0"/>
        <w:jc w:val="left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3F7286">
        <w:rPr>
          <w:rFonts w:cs="Times New Roman"/>
          <w:bCs/>
          <w:szCs w:val="28"/>
        </w:rPr>
        <w:t>обучающихся</w:t>
      </w:r>
      <w:proofErr w:type="gramEnd"/>
      <w:r w:rsidRPr="003F7286">
        <w:rPr>
          <w:rFonts w:cs="Times New Roman"/>
          <w:bCs/>
          <w:szCs w:val="28"/>
        </w:rPr>
        <w:t>.</w:t>
      </w:r>
    </w:p>
    <w:p w:rsidR="00472FA1" w:rsidRPr="003F7286" w:rsidRDefault="00472FA1" w:rsidP="00472FA1">
      <w:pPr>
        <w:spacing w:before="0"/>
        <w:jc w:val="left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2.4. Анализировать процесс и результаты внеурочной деятельности и отдельных занятий.</w:t>
      </w:r>
    </w:p>
    <w:p w:rsidR="00472FA1" w:rsidRDefault="00472FA1" w:rsidP="00472FA1">
      <w:pPr>
        <w:spacing w:before="0"/>
        <w:jc w:val="left"/>
        <w:rPr>
          <w:rFonts w:cs="Times New Roman"/>
          <w:b/>
          <w:szCs w:val="28"/>
        </w:rPr>
      </w:pPr>
      <w:r w:rsidRPr="003F7286">
        <w:rPr>
          <w:rFonts w:cs="Times New Roman"/>
          <w:bCs/>
          <w:szCs w:val="28"/>
        </w:rPr>
        <w:lastRenderedPageBreak/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3F7286">
        <w:rPr>
          <w:rFonts w:cs="Times New Roman"/>
          <w:bCs/>
          <w:szCs w:val="28"/>
        </w:rPr>
        <w:t>обучающихся</w:t>
      </w:r>
      <w:proofErr w:type="gramEnd"/>
      <w:r w:rsidRPr="003F7286">
        <w:rPr>
          <w:rFonts w:cs="Times New Roman"/>
          <w:bCs/>
          <w:szCs w:val="28"/>
        </w:rPr>
        <w:t>.</w:t>
      </w:r>
    </w:p>
    <w:p w:rsidR="00472FA1" w:rsidRPr="00652827" w:rsidRDefault="00472FA1" w:rsidP="00472FA1">
      <w:pPr>
        <w:spacing w:before="0"/>
        <w:jc w:val="left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ПМ.03 Классное руководство</w:t>
      </w:r>
    </w:p>
    <w:p w:rsidR="00472FA1" w:rsidRPr="003F7286" w:rsidRDefault="00472FA1" w:rsidP="00472FA1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3.1. Проводить педагогическое наблюдение и диагностику, интерпретировать полученные результаты.</w:t>
      </w:r>
    </w:p>
    <w:p w:rsidR="00472FA1" w:rsidRPr="003F7286" w:rsidRDefault="00472FA1" w:rsidP="00472FA1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3.2. Определять цели и задачи, планировать внеклассную работу.</w:t>
      </w:r>
    </w:p>
    <w:p w:rsidR="00472FA1" w:rsidRPr="003F7286" w:rsidRDefault="00472FA1" w:rsidP="00472FA1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3.3. Проводить внеклассные мероприятия.</w:t>
      </w:r>
    </w:p>
    <w:p w:rsidR="00472FA1" w:rsidRPr="003F7286" w:rsidRDefault="00472FA1" w:rsidP="00472FA1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3.4. Анализировать процесс и результаты проведения внеклассных мероприятий.</w:t>
      </w:r>
    </w:p>
    <w:p w:rsidR="00472FA1" w:rsidRPr="003F7286" w:rsidRDefault="00472FA1" w:rsidP="00472FA1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3.5. Определять цели и задачи, планировать работу с родителями.</w:t>
      </w:r>
    </w:p>
    <w:p w:rsidR="00472FA1" w:rsidRPr="003F7286" w:rsidRDefault="00472FA1" w:rsidP="00472FA1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3.6. Обеспечивать взаимодействие с родителями учащихся при решении задач обучения и воспитания.</w:t>
      </w:r>
    </w:p>
    <w:p w:rsidR="00472FA1" w:rsidRPr="003F7286" w:rsidRDefault="00472FA1" w:rsidP="00472FA1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3.7. Анализировать результаты работы с родителями.</w:t>
      </w:r>
    </w:p>
    <w:p w:rsidR="00472FA1" w:rsidRDefault="00472FA1" w:rsidP="00472FA1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3.8. Координировать деятельность работников образовательной организации, работающих с классом.</w:t>
      </w:r>
    </w:p>
    <w:p w:rsidR="008A5D02" w:rsidRPr="00652827" w:rsidRDefault="008A5D02" w:rsidP="008A5D02">
      <w:pPr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ПМ.04 Методическое обеспечение образовательного процесса</w:t>
      </w:r>
    </w:p>
    <w:p w:rsidR="008A5D02" w:rsidRPr="003F7286" w:rsidRDefault="008A5D02" w:rsidP="008A5D02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8A5D02" w:rsidRPr="003F7286" w:rsidRDefault="008A5D02" w:rsidP="008A5D02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4.2. Создавать в кабинете предметно-развивающую среду.</w:t>
      </w:r>
    </w:p>
    <w:p w:rsidR="008A5D02" w:rsidRPr="003F7286" w:rsidRDefault="008A5D02" w:rsidP="008A5D02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8A5D02" w:rsidRPr="003F7286" w:rsidRDefault="008A5D02" w:rsidP="008A5D02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4.4. Оформлять педагогические разработки в виде отчетов, рефератов, выступлений.</w:t>
      </w:r>
    </w:p>
    <w:p w:rsidR="008A5D02" w:rsidRPr="003F7286" w:rsidRDefault="008A5D02" w:rsidP="008A5D02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4.5. Участвовать в исследовательской и проектной деятельности в области начального общего образования.</w:t>
      </w:r>
    </w:p>
    <w:p w:rsidR="008A5D02" w:rsidRDefault="008A5D02" w:rsidP="00472FA1">
      <w:pPr>
        <w:rPr>
          <w:rFonts w:cs="Times New Roman"/>
          <w:szCs w:val="28"/>
        </w:rPr>
      </w:pPr>
    </w:p>
    <w:p w:rsidR="008A5D02" w:rsidRDefault="008A5D02" w:rsidP="00472FA1">
      <w:pPr>
        <w:rPr>
          <w:rFonts w:cs="Times New Roman"/>
          <w:szCs w:val="28"/>
        </w:rPr>
      </w:pPr>
    </w:p>
    <w:p w:rsidR="00737FC7" w:rsidRPr="00737FC7" w:rsidRDefault="00737FC7" w:rsidP="00737FC7">
      <w:pPr>
        <w:pStyle w:val="22"/>
        <w:widowControl w:val="0"/>
        <w:spacing w:before="0" w:after="0"/>
        <w:ind w:firstLine="567"/>
        <w:rPr>
          <w:rFonts w:cs="Times New Roman"/>
          <w:b/>
          <w:bCs/>
          <w:szCs w:val="28"/>
        </w:rPr>
      </w:pPr>
      <w:r w:rsidRPr="00737FC7">
        <w:rPr>
          <w:rFonts w:cs="Times New Roman"/>
          <w:b/>
          <w:bCs/>
          <w:szCs w:val="28"/>
        </w:rPr>
        <w:lastRenderedPageBreak/>
        <w:t>Общие компетенции:</w:t>
      </w:r>
    </w:p>
    <w:p w:rsidR="00472FA1" w:rsidRPr="003F7286" w:rsidRDefault="00472FA1" w:rsidP="00472FA1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472FA1" w:rsidRPr="003F7286" w:rsidRDefault="00472FA1" w:rsidP="00472FA1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472FA1" w:rsidRPr="003F7286" w:rsidRDefault="00472FA1" w:rsidP="00472FA1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3. Оценивать риски и принимать решения в нестандартных ситуациях.</w:t>
      </w:r>
    </w:p>
    <w:p w:rsidR="00472FA1" w:rsidRPr="003F7286" w:rsidRDefault="00472FA1" w:rsidP="00472FA1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72FA1" w:rsidRPr="003F7286" w:rsidRDefault="00472FA1" w:rsidP="00472FA1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472FA1" w:rsidRPr="003F7286" w:rsidRDefault="00472FA1" w:rsidP="00472FA1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472FA1" w:rsidRPr="003F7286" w:rsidRDefault="00472FA1" w:rsidP="00472FA1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472FA1" w:rsidRPr="003F7286" w:rsidRDefault="00472FA1" w:rsidP="00472FA1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72FA1" w:rsidRPr="003F7286" w:rsidRDefault="00472FA1" w:rsidP="00472FA1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9. Осуществлять профессиональную деятельность в условиях обновления ее целей, содержания, смены технологий.</w:t>
      </w:r>
    </w:p>
    <w:p w:rsidR="00472FA1" w:rsidRPr="003F7286" w:rsidRDefault="00472FA1" w:rsidP="00472FA1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10. Осуществлять профилактику травматизма, обеспечивать охрану жизни и здоровья детей.</w:t>
      </w:r>
    </w:p>
    <w:p w:rsidR="00472FA1" w:rsidRPr="00316B38" w:rsidRDefault="00472FA1" w:rsidP="00472FA1">
      <w:pPr>
        <w:pStyle w:val="22"/>
        <w:widowControl w:val="0"/>
        <w:spacing w:before="0" w:after="0"/>
        <w:ind w:left="0" w:firstLine="567"/>
        <w:rPr>
          <w:rFonts w:cs="Times New Roman"/>
          <w:bCs/>
          <w:szCs w:val="28"/>
        </w:rPr>
      </w:pPr>
      <w:r>
        <w:rPr>
          <w:rFonts w:eastAsiaTheme="minorHAnsi" w:cs="Times New Roman"/>
          <w:szCs w:val="28"/>
          <w:lang w:eastAsia="en-US"/>
        </w:rPr>
        <w:t xml:space="preserve">       </w:t>
      </w: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11. Строить профессиональную деятельность с соблюдением правовых норм, ее регулирующих.</w:t>
      </w:r>
    </w:p>
    <w:p w:rsidR="0073431A" w:rsidRDefault="00AB6DB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b/>
          <w:szCs w:val="28"/>
        </w:rPr>
      </w:pPr>
      <w:r w:rsidRPr="00AB6DB5">
        <w:rPr>
          <w:rFonts w:cs="Times New Roman"/>
          <w:b/>
          <w:szCs w:val="28"/>
        </w:rPr>
        <w:t>Трудовые функции:</w:t>
      </w:r>
    </w:p>
    <w:p w:rsidR="00AB6DB5" w:rsidRDefault="00AB6DB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</w:pPr>
      <w:r>
        <w:t>А/01.6 Общепедагогическая функция. Обучение</w:t>
      </w:r>
    </w:p>
    <w:p w:rsidR="00AB6DB5" w:rsidRDefault="00AB6DB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</w:pPr>
      <w:r>
        <w:t>А/02.6 Воспитательная деятельность</w:t>
      </w:r>
    </w:p>
    <w:p w:rsidR="00AB6DB5" w:rsidRDefault="00AB6DB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</w:pPr>
      <w:r>
        <w:t>А/03.6 Развивающая деятельность</w:t>
      </w:r>
    </w:p>
    <w:p w:rsidR="00AB6DB5" w:rsidRDefault="00AB6DB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</w:pPr>
      <w:r>
        <w:t>В/02.6 Педагогическая деятельность по реализации программ начального общего образования</w:t>
      </w:r>
    </w:p>
    <w:p w:rsidR="00AB6DB5" w:rsidRPr="00313DF8" w:rsidRDefault="00AB6DB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eastAsia="Times New Roman" w:cs="Times New Roman"/>
          <w:b/>
          <w:bCs/>
          <w:szCs w:val="28"/>
        </w:rPr>
      </w:pPr>
      <w:r w:rsidRPr="00313DF8">
        <w:rPr>
          <w:rFonts w:eastAsia="Times New Roman" w:cs="Times New Roman"/>
          <w:b/>
          <w:bCs/>
          <w:szCs w:val="28"/>
        </w:rPr>
        <w:t>Сопоставление единиц ФГОС СПО и профессиональных стандартов</w:t>
      </w:r>
    </w:p>
    <w:tbl>
      <w:tblPr>
        <w:tblStyle w:val="a9"/>
        <w:tblW w:w="10136" w:type="dxa"/>
        <w:tblLook w:val="04A0" w:firstRow="1" w:lastRow="0" w:firstColumn="1" w:lastColumn="0" w:noHBand="0" w:noVBand="1"/>
      </w:tblPr>
      <w:tblGrid>
        <w:gridCol w:w="3647"/>
        <w:gridCol w:w="3974"/>
        <w:gridCol w:w="2515"/>
      </w:tblGrid>
      <w:tr w:rsidR="00F06CC2" w:rsidRPr="00DE3A08" w:rsidTr="00DD3346">
        <w:tc>
          <w:tcPr>
            <w:tcW w:w="3647" w:type="dxa"/>
            <w:vAlign w:val="bottom"/>
          </w:tcPr>
          <w:p w:rsidR="00DE3A08" w:rsidRPr="00F06CC2" w:rsidRDefault="00DE3A08" w:rsidP="00F06CC2">
            <w:pPr>
              <w:ind w:right="570"/>
              <w:jc w:val="left"/>
              <w:rPr>
                <w:sz w:val="24"/>
                <w:szCs w:val="24"/>
              </w:rPr>
            </w:pPr>
            <w:r w:rsidRPr="00F06CC2">
              <w:rPr>
                <w:rFonts w:eastAsia="Times New Roman" w:cs="Times New Roman"/>
                <w:b/>
                <w:bCs/>
                <w:sz w:val="24"/>
                <w:szCs w:val="24"/>
              </w:rPr>
              <w:t>Профессиональный стандарт</w:t>
            </w:r>
          </w:p>
        </w:tc>
        <w:tc>
          <w:tcPr>
            <w:tcW w:w="3974" w:type="dxa"/>
            <w:vAlign w:val="bottom"/>
          </w:tcPr>
          <w:p w:rsidR="00DE3A08" w:rsidRPr="00F06CC2" w:rsidRDefault="00DE3A08" w:rsidP="00F06CC2">
            <w:pPr>
              <w:jc w:val="left"/>
              <w:rPr>
                <w:sz w:val="24"/>
                <w:szCs w:val="24"/>
              </w:rPr>
            </w:pPr>
            <w:r w:rsidRPr="00F06CC2">
              <w:rPr>
                <w:rFonts w:eastAsia="Times New Roman" w:cs="Times New Roman"/>
                <w:b/>
                <w:bCs/>
                <w:sz w:val="24"/>
                <w:szCs w:val="24"/>
              </w:rPr>
              <w:t>ФГОС СПО</w:t>
            </w:r>
          </w:p>
        </w:tc>
        <w:tc>
          <w:tcPr>
            <w:tcW w:w="2515" w:type="dxa"/>
            <w:vAlign w:val="bottom"/>
          </w:tcPr>
          <w:p w:rsidR="00DE3A08" w:rsidRPr="00F52D90" w:rsidRDefault="00DE3A08" w:rsidP="00F52D90">
            <w:pPr>
              <w:ind w:left="140"/>
              <w:jc w:val="center"/>
              <w:rPr>
                <w:b/>
                <w:sz w:val="24"/>
                <w:szCs w:val="24"/>
              </w:rPr>
            </w:pPr>
            <w:r w:rsidRPr="00F52D90">
              <w:rPr>
                <w:b/>
                <w:sz w:val="24"/>
                <w:szCs w:val="24"/>
              </w:rPr>
              <w:t>Вывод</w:t>
            </w:r>
          </w:p>
        </w:tc>
      </w:tr>
      <w:tr w:rsidR="00F06CC2" w:rsidRPr="00DE3A08" w:rsidTr="00DD3346">
        <w:tc>
          <w:tcPr>
            <w:tcW w:w="3647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Обобщенные</w:t>
            </w:r>
            <w:r w:rsidRPr="00F06CC2">
              <w:rPr>
                <w:b/>
                <w:sz w:val="24"/>
                <w:szCs w:val="24"/>
              </w:rPr>
              <w:tab/>
              <w:t>трудовые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функции (ОТФ) или трудовые функции</w:t>
            </w:r>
            <w:r w:rsidRPr="00F06CC2">
              <w:rPr>
                <w:b/>
                <w:sz w:val="24"/>
                <w:szCs w:val="24"/>
              </w:rPr>
              <w:tab/>
            </w:r>
            <w:r w:rsidRPr="00F06CC2">
              <w:rPr>
                <w:b/>
                <w:sz w:val="24"/>
                <w:szCs w:val="24"/>
              </w:rPr>
              <w:tab/>
              <w:t>(ТФ)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соответствующего уровня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jc w:val="left"/>
              <w:rPr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квалификации</w:t>
            </w:r>
            <w:r w:rsidRPr="00F06CC2">
              <w:rPr>
                <w:b/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DE3A08" w:rsidRPr="00F06CC2" w:rsidRDefault="00DE3A08" w:rsidP="00F06CC2">
            <w:pPr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Виды деятельности (ВД)</w:t>
            </w:r>
          </w:p>
        </w:tc>
        <w:tc>
          <w:tcPr>
            <w:tcW w:w="2515" w:type="dxa"/>
          </w:tcPr>
          <w:p w:rsidR="00DE3A08" w:rsidRPr="00F06CC2" w:rsidRDefault="00DE3A08" w:rsidP="00F06CC2">
            <w:pPr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(ОТФ)</w:t>
            </w:r>
            <w:r w:rsidRPr="00F06CC2">
              <w:rPr>
                <w:sz w:val="24"/>
                <w:szCs w:val="24"/>
              </w:rPr>
              <w:tab/>
              <w:t>А Педагогическая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деятельность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по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проектированию и реализации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</w:t>
            </w:r>
            <w:r w:rsidRPr="00F06CC2">
              <w:rPr>
                <w:sz w:val="24"/>
                <w:szCs w:val="24"/>
              </w:rPr>
              <w:tab/>
              <w:t xml:space="preserve">процесса  </w:t>
            </w:r>
            <w:proofErr w:type="gramStart"/>
            <w:r w:rsidRPr="00F06CC2">
              <w:rPr>
                <w:sz w:val="24"/>
                <w:szCs w:val="24"/>
              </w:rPr>
              <w:t>в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</w:t>
            </w:r>
            <w:proofErr w:type="gramStart"/>
            <w:r w:rsidRPr="00F06CC2">
              <w:rPr>
                <w:sz w:val="24"/>
                <w:szCs w:val="24"/>
              </w:rPr>
              <w:t>организациях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дошкольного,</w:t>
            </w:r>
            <w:r w:rsidRPr="00F06CC2">
              <w:rPr>
                <w:sz w:val="24"/>
                <w:szCs w:val="24"/>
              </w:rPr>
              <w:tab/>
              <w:t>начального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общего,   основного   общего,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среднего общего образования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(ТФ</w:t>
            </w:r>
            <w:proofErr w:type="gramStart"/>
            <w:r w:rsidRPr="00F06CC2">
              <w:rPr>
                <w:sz w:val="24"/>
                <w:szCs w:val="24"/>
              </w:rPr>
              <w:t>1</w:t>
            </w:r>
            <w:proofErr w:type="gramEnd"/>
            <w:r w:rsidRPr="00F06CC2">
              <w:rPr>
                <w:sz w:val="24"/>
                <w:szCs w:val="24"/>
              </w:rPr>
              <w:t>)</w:t>
            </w:r>
            <w:r w:rsidRPr="00F06CC2">
              <w:rPr>
                <w:sz w:val="24"/>
                <w:szCs w:val="24"/>
              </w:rPr>
              <w:tab/>
              <w:t>Общепедагогическая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функция. Обучение</w:t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F52D90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(ТФ </w:t>
            </w:r>
            <w:r w:rsidR="00DE3A08" w:rsidRPr="00F06CC2">
              <w:rPr>
                <w:sz w:val="24"/>
                <w:szCs w:val="24"/>
              </w:rPr>
              <w:t>2)Воспитательная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деятельность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F52D90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(ТФ 3) </w:t>
            </w:r>
            <w:r w:rsidR="00DE3A08" w:rsidRPr="00F06CC2">
              <w:rPr>
                <w:sz w:val="24"/>
                <w:szCs w:val="24"/>
              </w:rPr>
              <w:t>Развивающая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деятельность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F52D90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(ОТФ</w:t>
            </w:r>
            <w:proofErr w:type="gramStart"/>
            <w:r w:rsidR="00DE3A08" w:rsidRPr="00F06CC2">
              <w:rPr>
                <w:sz w:val="24"/>
                <w:szCs w:val="24"/>
              </w:rPr>
              <w:t xml:space="preserve"> )</w:t>
            </w:r>
            <w:proofErr w:type="gramEnd"/>
            <w:r w:rsidR="00DE3A08" w:rsidRPr="00F06CC2">
              <w:rPr>
                <w:sz w:val="24"/>
                <w:szCs w:val="24"/>
              </w:rPr>
              <w:t xml:space="preserve">   В   Педагогическая</w:t>
            </w:r>
          </w:p>
          <w:p w:rsidR="00DE3A08" w:rsidRPr="00F06CC2" w:rsidRDefault="00F52D90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деятельность </w:t>
            </w:r>
            <w:proofErr w:type="gramStart"/>
            <w:r w:rsidR="00DE3A08" w:rsidRPr="00F06CC2">
              <w:rPr>
                <w:sz w:val="24"/>
                <w:szCs w:val="24"/>
              </w:rPr>
              <w:t>по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проектированию и реализации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основных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общеобразовательных программ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F52D90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(ТФ) </w:t>
            </w:r>
            <w:r w:rsidR="00DE3A08" w:rsidRPr="00F06CC2">
              <w:rPr>
                <w:sz w:val="24"/>
                <w:szCs w:val="24"/>
              </w:rPr>
              <w:t>Педагогическая</w:t>
            </w:r>
          </w:p>
          <w:p w:rsidR="00DE3A08" w:rsidRPr="00F06CC2" w:rsidRDefault="00F52D90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  <w:r>
              <w:rPr>
                <w:sz w:val="24"/>
                <w:szCs w:val="24"/>
              </w:rPr>
              <w:tab/>
              <w:t xml:space="preserve">по </w:t>
            </w:r>
            <w:r w:rsidR="00DE3A08" w:rsidRPr="00F06CC2">
              <w:rPr>
                <w:sz w:val="24"/>
                <w:szCs w:val="24"/>
              </w:rPr>
              <w:t>реализации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программ</w:t>
            </w:r>
            <w:r w:rsidRPr="00F06CC2">
              <w:rPr>
                <w:sz w:val="24"/>
                <w:szCs w:val="24"/>
              </w:rPr>
              <w:tab/>
              <w:t>начального  общего</w:t>
            </w:r>
            <w:r w:rsidR="00F52D90">
              <w:rPr>
                <w:sz w:val="24"/>
                <w:szCs w:val="24"/>
              </w:rPr>
              <w:t xml:space="preserve"> </w:t>
            </w:r>
            <w:r w:rsidRPr="00F06CC2">
              <w:rPr>
                <w:sz w:val="24"/>
                <w:szCs w:val="24"/>
              </w:rPr>
              <w:t>образования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</w:p>
          <w:p w:rsidR="00DE3A08" w:rsidRPr="00F06CC2" w:rsidRDefault="00DE3A08" w:rsidP="00F06CC2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Учитель</w:t>
            </w:r>
            <w:r w:rsidR="00F06CC2">
              <w:rPr>
                <w:sz w:val="24"/>
                <w:szCs w:val="24"/>
              </w:rPr>
              <w:t xml:space="preserve"> </w:t>
            </w:r>
            <w:proofErr w:type="gramStart"/>
            <w:r w:rsidRPr="00F06CC2">
              <w:rPr>
                <w:sz w:val="24"/>
                <w:szCs w:val="24"/>
              </w:rPr>
              <w:t>начальных</w:t>
            </w:r>
            <w:proofErr w:type="gramEnd"/>
          </w:p>
          <w:p w:rsidR="00DE3A08" w:rsidRPr="00F06CC2" w:rsidRDefault="00DE3A08" w:rsidP="00F06CC2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классов</w:t>
            </w:r>
            <w:r w:rsidRPr="00F06CC2">
              <w:rPr>
                <w:sz w:val="24"/>
                <w:szCs w:val="24"/>
              </w:rPr>
              <w:tab/>
              <w:t>готовится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к</w:t>
            </w:r>
            <w:proofErr w:type="gramEnd"/>
          </w:p>
          <w:p w:rsidR="00DE3A08" w:rsidRPr="00F06CC2" w:rsidRDefault="00DE3A08" w:rsidP="00F06CC2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следующим</w:t>
            </w:r>
            <w:r w:rsidRPr="00F06CC2">
              <w:rPr>
                <w:sz w:val="24"/>
                <w:szCs w:val="24"/>
              </w:rPr>
              <w:tab/>
              <w:t>видам</w:t>
            </w:r>
          </w:p>
          <w:p w:rsidR="00DE3A08" w:rsidRPr="00F06CC2" w:rsidRDefault="00DE3A08" w:rsidP="00F06CC2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деятельности:</w:t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DE3A08" w:rsidP="00F06CC2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Преподавание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по</w:t>
            </w:r>
            <w:proofErr w:type="gramEnd"/>
          </w:p>
          <w:p w:rsidR="00DE3A08" w:rsidRPr="00F06CC2" w:rsidRDefault="00313DF8" w:rsidP="00F06CC2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</w:t>
            </w:r>
            <w:r>
              <w:rPr>
                <w:sz w:val="24"/>
                <w:szCs w:val="24"/>
              </w:rPr>
              <w:tab/>
              <w:t xml:space="preserve">программам начального </w:t>
            </w:r>
            <w:r w:rsidR="00DE3A08" w:rsidRPr="00F06CC2">
              <w:rPr>
                <w:sz w:val="24"/>
                <w:szCs w:val="24"/>
              </w:rPr>
              <w:t>общего образования.</w:t>
            </w:r>
            <w:r w:rsidR="00DE3A08" w:rsidRPr="00F06CC2">
              <w:rPr>
                <w:sz w:val="24"/>
                <w:szCs w:val="24"/>
              </w:rPr>
              <w:tab/>
            </w:r>
          </w:p>
          <w:p w:rsidR="00DE3A08" w:rsidRPr="00F06CC2" w:rsidRDefault="00313DF8" w:rsidP="00F06CC2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внеурочной деятельности</w:t>
            </w:r>
            <w:r>
              <w:rPr>
                <w:sz w:val="24"/>
                <w:szCs w:val="24"/>
              </w:rPr>
              <w:tab/>
              <w:t xml:space="preserve">и </w:t>
            </w:r>
            <w:r w:rsidR="00DE3A08" w:rsidRPr="00F06CC2">
              <w:rPr>
                <w:sz w:val="24"/>
                <w:szCs w:val="24"/>
              </w:rPr>
              <w:t>общения учащихся.</w:t>
            </w:r>
            <w:r w:rsidR="00DE3A08" w:rsidRPr="00F06CC2">
              <w:rPr>
                <w:sz w:val="24"/>
                <w:szCs w:val="24"/>
              </w:rPr>
              <w:tab/>
            </w:r>
          </w:p>
          <w:p w:rsidR="00DE3A08" w:rsidRPr="00F06CC2" w:rsidRDefault="00DE3A08" w:rsidP="00F06CC2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Классное руководство.</w:t>
            </w:r>
          </w:p>
          <w:p w:rsidR="00DE3A08" w:rsidRPr="00F06CC2" w:rsidRDefault="00313DF8" w:rsidP="00F06CC2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Методическое </w:t>
            </w:r>
            <w:r w:rsidR="00DE3A08" w:rsidRPr="00F06CC2">
              <w:rPr>
                <w:sz w:val="24"/>
                <w:szCs w:val="24"/>
              </w:rPr>
              <w:t>обеспечение</w:t>
            </w:r>
            <w:r w:rsidR="00DE3A08" w:rsidRPr="00F06CC2">
              <w:rPr>
                <w:sz w:val="24"/>
                <w:szCs w:val="24"/>
              </w:rPr>
              <w:tab/>
            </w:r>
            <w:r w:rsidR="00DE3A08" w:rsidRPr="00F06CC2">
              <w:rPr>
                <w:sz w:val="24"/>
                <w:szCs w:val="24"/>
              </w:rPr>
              <w:tab/>
            </w:r>
          </w:p>
          <w:p w:rsidR="00DE3A08" w:rsidRPr="00F06CC2" w:rsidRDefault="00DE3A08" w:rsidP="00F06CC2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процесса.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DE3A08" w:rsidRPr="00F06CC2" w:rsidRDefault="00DE3A08" w:rsidP="00F06CC2">
            <w:pPr>
              <w:tabs>
                <w:tab w:val="left" w:pos="2115"/>
              </w:tabs>
              <w:ind w:right="-1"/>
              <w:contextualSpacing/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Трудовые функции по каждой</w:t>
            </w:r>
          </w:p>
          <w:p w:rsidR="00DE3A08" w:rsidRPr="00F06CC2" w:rsidRDefault="00DE3A08" w:rsidP="00F06CC2">
            <w:pPr>
              <w:tabs>
                <w:tab w:val="left" w:pos="211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ОТФ или трудовые действия</w:t>
            </w:r>
          </w:p>
        </w:tc>
        <w:tc>
          <w:tcPr>
            <w:tcW w:w="3974" w:type="dxa"/>
          </w:tcPr>
          <w:p w:rsidR="00DE3A08" w:rsidRPr="00F06CC2" w:rsidRDefault="00DE3A08" w:rsidP="00F06CC2">
            <w:pPr>
              <w:tabs>
                <w:tab w:val="left" w:pos="2115"/>
              </w:tabs>
              <w:ind w:right="-1"/>
              <w:contextualSpacing/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Профессиональные</w:t>
            </w:r>
            <w:r w:rsidRPr="00F06CC2">
              <w:rPr>
                <w:b/>
                <w:sz w:val="24"/>
                <w:szCs w:val="24"/>
              </w:rPr>
              <w:tab/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компетенции по каждому ВД</w:t>
            </w:r>
          </w:p>
        </w:tc>
        <w:tc>
          <w:tcPr>
            <w:tcW w:w="2515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Разработка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и</w:t>
            </w:r>
            <w:r w:rsidRPr="00F06CC2">
              <w:rPr>
                <w:sz w:val="24"/>
                <w:szCs w:val="24"/>
              </w:rPr>
              <w:tab/>
              <w:t>реализация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программ  учебных  дисциплин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</w:t>
            </w:r>
            <w:r w:rsidRPr="00F06CC2">
              <w:rPr>
                <w:sz w:val="24"/>
                <w:szCs w:val="24"/>
              </w:rPr>
              <w:tab/>
              <w:t>рамках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основной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общеобразовательной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программы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DE3A08" w:rsidP="00F06CC2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15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Осуществление</w:t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профессиональной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деятельности в соответствии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DE3A08" w:rsidRPr="00F06CC2" w:rsidRDefault="00F06CC2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требованиями</w:t>
            </w:r>
            <w:r>
              <w:rPr>
                <w:sz w:val="24"/>
                <w:szCs w:val="24"/>
              </w:rPr>
              <w:tab/>
            </w:r>
            <w:proofErr w:type="gramStart"/>
            <w:r w:rsidR="00DE3A08" w:rsidRPr="00F06CC2">
              <w:rPr>
                <w:sz w:val="24"/>
                <w:szCs w:val="24"/>
              </w:rPr>
              <w:t>федеральных</w:t>
            </w:r>
            <w:proofErr w:type="gramEnd"/>
          </w:p>
          <w:p w:rsidR="00DE3A08" w:rsidRPr="00F06CC2" w:rsidRDefault="00F06CC2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ab/>
              <w:t xml:space="preserve"> </w:t>
            </w:r>
            <w:r w:rsidR="00DE3A08" w:rsidRPr="00F06CC2">
              <w:rPr>
                <w:sz w:val="24"/>
                <w:szCs w:val="24"/>
              </w:rPr>
              <w:t>образовательных</w:t>
            </w:r>
            <w:r w:rsidR="00DE3A08" w:rsidRPr="00F06CC2">
              <w:rPr>
                <w:sz w:val="24"/>
                <w:szCs w:val="24"/>
              </w:rPr>
              <w:tab/>
              <w:t>стандартов</w:t>
            </w:r>
          </w:p>
          <w:p w:rsidR="00DE3A08" w:rsidRPr="00F06CC2" w:rsidRDefault="00F06CC2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дошкольного,</w:t>
            </w:r>
            <w:r>
              <w:rPr>
                <w:sz w:val="24"/>
                <w:szCs w:val="24"/>
              </w:rPr>
              <w:tab/>
            </w:r>
            <w:r w:rsidR="00DE3A08" w:rsidRPr="00F06CC2">
              <w:rPr>
                <w:sz w:val="24"/>
                <w:szCs w:val="24"/>
              </w:rPr>
              <w:t>начального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общего,   основного   общего,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среднего общего образования</w:t>
            </w:r>
          </w:p>
        </w:tc>
        <w:tc>
          <w:tcPr>
            <w:tcW w:w="3974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12869" w:rsidRPr="00F06CC2" w:rsidRDefault="00F06CC2" w:rsidP="00F06CC2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Участие в </w:t>
            </w:r>
            <w:r w:rsidR="00912869" w:rsidRPr="00F06CC2">
              <w:rPr>
                <w:sz w:val="24"/>
                <w:szCs w:val="24"/>
              </w:rPr>
              <w:t>разработке</w:t>
            </w:r>
            <w:r>
              <w:rPr>
                <w:sz w:val="24"/>
                <w:szCs w:val="24"/>
              </w:rPr>
              <w:t xml:space="preserve"> </w:t>
            </w:r>
            <w:r w:rsidR="00912869" w:rsidRPr="00F06CC2">
              <w:rPr>
                <w:sz w:val="24"/>
                <w:szCs w:val="24"/>
              </w:rPr>
              <w:t>и</w:t>
            </w:r>
          </w:p>
          <w:p w:rsidR="00912869" w:rsidRPr="00F06CC2" w:rsidRDefault="00F06CC2" w:rsidP="00F06CC2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ab/>
            </w:r>
            <w:r w:rsidR="00912869" w:rsidRPr="00F06CC2">
              <w:rPr>
                <w:sz w:val="24"/>
                <w:szCs w:val="24"/>
              </w:rPr>
              <w:t>программы</w:t>
            </w:r>
          </w:p>
          <w:p w:rsidR="00912869" w:rsidRPr="00F06CC2" w:rsidRDefault="00F06CC2" w:rsidP="00F06CC2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</w:t>
            </w:r>
            <w:r>
              <w:rPr>
                <w:sz w:val="24"/>
                <w:szCs w:val="24"/>
              </w:rPr>
              <w:tab/>
            </w:r>
            <w:proofErr w:type="gramStart"/>
            <w:r w:rsidR="00912869"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912869" w:rsidRPr="00F06CC2" w:rsidRDefault="00912869" w:rsidP="00F06CC2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 в  целях создания</w:t>
            </w:r>
          </w:p>
          <w:p w:rsidR="00912869" w:rsidRPr="00F06CC2" w:rsidRDefault="00F06CC2" w:rsidP="00F06CC2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и </w:t>
            </w:r>
            <w:r w:rsidR="00912869" w:rsidRPr="00F06CC2">
              <w:rPr>
                <w:sz w:val="24"/>
                <w:szCs w:val="24"/>
              </w:rPr>
              <w:t>комфортной</w:t>
            </w:r>
          </w:p>
          <w:p w:rsidR="00DE3A08" w:rsidRPr="00F06CC2" w:rsidRDefault="00912869" w:rsidP="00F06CC2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образовательной среды</w:t>
            </w:r>
          </w:p>
        </w:tc>
        <w:tc>
          <w:tcPr>
            <w:tcW w:w="3974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4.2. Создавать в кабинете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предметно-развивающую</w:t>
            </w:r>
          </w:p>
          <w:p w:rsidR="00DE3A08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среду.</w:t>
            </w:r>
          </w:p>
        </w:tc>
        <w:tc>
          <w:tcPr>
            <w:tcW w:w="2515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DE3A08" w:rsidRPr="00F06CC2" w:rsidRDefault="001F68B4" w:rsidP="00F06CC2">
            <w:pPr>
              <w:tabs>
                <w:tab w:val="left" w:pos="1110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</w:t>
            </w:r>
            <w:r>
              <w:rPr>
                <w:sz w:val="24"/>
                <w:szCs w:val="24"/>
              </w:rPr>
              <w:tab/>
              <w:t xml:space="preserve">и </w:t>
            </w:r>
            <w:r w:rsidR="00912869" w:rsidRPr="00F06CC2"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 w:rsidR="00912869" w:rsidRPr="00F06CC2">
              <w:rPr>
                <w:sz w:val="24"/>
                <w:szCs w:val="24"/>
              </w:rPr>
              <w:t>учебных занятий</w:t>
            </w:r>
            <w:r w:rsidR="00912869"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912869" w:rsidRPr="00F06CC2" w:rsidRDefault="00912869" w:rsidP="00F06CC2">
            <w:pPr>
              <w:tabs>
                <w:tab w:val="left" w:pos="916"/>
              </w:tabs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1.1.  Определять  цели  и</w:t>
            </w:r>
          </w:p>
          <w:p w:rsidR="00912869" w:rsidRPr="00F06CC2" w:rsidRDefault="00912869" w:rsidP="00F06CC2">
            <w:pPr>
              <w:tabs>
                <w:tab w:val="left" w:pos="916"/>
              </w:tabs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 планировать уроки.</w:t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912869" w:rsidP="00F06CC2">
            <w:pPr>
              <w:tabs>
                <w:tab w:val="left" w:pos="916"/>
              </w:tabs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1.2. Проводить уроки.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Систематический</w:t>
            </w:r>
            <w:r w:rsidRPr="00F06CC2">
              <w:rPr>
                <w:sz w:val="24"/>
                <w:szCs w:val="24"/>
              </w:rPr>
              <w:tab/>
            </w:r>
            <w:r w:rsidR="001F68B4">
              <w:rPr>
                <w:sz w:val="24"/>
                <w:szCs w:val="24"/>
              </w:rPr>
              <w:t xml:space="preserve"> </w:t>
            </w:r>
            <w:r w:rsidRPr="00F06CC2">
              <w:rPr>
                <w:sz w:val="24"/>
                <w:szCs w:val="24"/>
              </w:rPr>
              <w:t>анализ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эффективности</w:t>
            </w:r>
            <w:r w:rsidRPr="00F06CC2">
              <w:rPr>
                <w:sz w:val="24"/>
                <w:szCs w:val="24"/>
              </w:rPr>
              <w:tab/>
              <w:t xml:space="preserve">учебных </w:t>
            </w:r>
            <w:r w:rsidR="001F68B4">
              <w:rPr>
                <w:sz w:val="24"/>
                <w:szCs w:val="24"/>
              </w:rPr>
              <w:t>занятий</w:t>
            </w:r>
            <w:r w:rsidR="001F68B4">
              <w:rPr>
                <w:sz w:val="24"/>
                <w:szCs w:val="24"/>
              </w:rPr>
              <w:tab/>
              <w:t xml:space="preserve">и </w:t>
            </w:r>
            <w:r w:rsidRPr="00F06CC2">
              <w:rPr>
                <w:sz w:val="24"/>
                <w:szCs w:val="24"/>
              </w:rPr>
              <w:t>подходов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к</w:t>
            </w:r>
            <w:proofErr w:type="gramEnd"/>
          </w:p>
          <w:p w:rsidR="00DE3A08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обучению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1.3.</w:t>
            </w:r>
            <w:r w:rsidRPr="00F06CC2">
              <w:rPr>
                <w:sz w:val="24"/>
                <w:szCs w:val="24"/>
              </w:rPr>
              <w:tab/>
              <w:t>Осуществлять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педагогический</w:t>
            </w:r>
            <w:r w:rsidRPr="00F06CC2">
              <w:rPr>
                <w:sz w:val="24"/>
                <w:szCs w:val="24"/>
              </w:rPr>
              <w:tab/>
              <w:t>контроль,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оценивать</w:t>
            </w:r>
            <w:r w:rsidRPr="00F06CC2">
              <w:rPr>
                <w:sz w:val="24"/>
                <w:szCs w:val="24"/>
              </w:rPr>
              <w:tab/>
              <w:t>процесс</w:t>
            </w:r>
            <w:r w:rsidRPr="00F06CC2">
              <w:rPr>
                <w:sz w:val="24"/>
                <w:szCs w:val="24"/>
              </w:rPr>
              <w:tab/>
              <w:t>и</w:t>
            </w:r>
          </w:p>
          <w:p w:rsidR="00DE3A08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результаты обучения.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12869" w:rsidRPr="001F68B4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1F68B4">
              <w:rPr>
                <w:sz w:val="24"/>
                <w:szCs w:val="24"/>
              </w:rPr>
              <w:t>Формирование</w:t>
            </w:r>
            <w:r w:rsidRPr="001F68B4">
              <w:rPr>
                <w:sz w:val="24"/>
                <w:szCs w:val="24"/>
              </w:rPr>
              <w:tab/>
            </w:r>
            <w:proofErr w:type="gramStart"/>
            <w:r w:rsidRPr="001F68B4">
              <w:rPr>
                <w:sz w:val="24"/>
                <w:szCs w:val="24"/>
              </w:rPr>
              <w:t>универсальных</w:t>
            </w:r>
            <w:proofErr w:type="gramEnd"/>
            <w:r w:rsidRPr="001F68B4">
              <w:rPr>
                <w:sz w:val="24"/>
                <w:szCs w:val="24"/>
              </w:rPr>
              <w:tab/>
            </w:r>
          </w:p>
          <w:p w:rsidR="00DE3A08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1F68B4">
              <w:rPr>
                <w:sz w:val="24"/>
                <w:szCs w:val="24"/>
              </w:rPr>
              <w:t>учебных действий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DE3A08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1.2. Проводить уроки.</w:t>
            </w:r>
          </w:p>
        </w:tc>
        <w:tc>
          <w:tcPr>
            <w:tcW w:w="2515" w:type="dxa"/>
          </w:tcPr>
          <w:p w:rsidR="00DE3A08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</w:tr>
      <w:tr w:rsidR="00F06CC2" w:rsidRPr="00DE3A08" w:rsidTr="00DD3346">
        <w:tc>
          <w:tcPr>
            <w:tcW w:w="3647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Формирование</w:t>
            </w:r>
            <w:r w:rsidRPr="00F06CC2">
              <w:rPr>
                <w:sz w:val="24"/>
                <w:szCs w:val="24"/>
              </w:rPr>
              <w:tab/>
            </w:r>
            <w:r w:rsidR="001F68B4">
              <w:rPr>
                <w:sz w:val="24"/>
                <w:szCs w:val="24"/>
              </w:rPr>
              <w:t>навыков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навыков</w:t>
            </w:r>
            <w:proofErr w:type="spellEnd"/>
            <w:proofErr w:type="gramEnd"/>
            <w:r w:rsidRPr="00F06CC2">
              <w:rPr>
                <w:sz w:val="24"/>
                <w:szCs w:val="24"/>
              </w:rPr>
              <w:t>,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связанных</w:t>
            </w:r>
            <w:r>
              <w:rPr>
                <w:sz w:val="24"/>
                <w:szCs w:val="24"/>
              </w:rPr>
              <w:tab/>
              <w:t xml:space="preserve">с </w:t>
            </w:r>
            <w:r w:rsidR="00912869" w:rsidRPr="00F06CC2">
              <w:rPr>
                <w:sz w:val="24"/>
                <w:szCs w:val="24"/>
              </w:rPr>
              <w:t>информационно-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коммуникационными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технологиями (далее – ИКТ)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912869" w:rsidRPr="00F06CC2">
              <w:rPr>
                <w:sz w:val="24"/>
                <w:szCs w:val="24"/>
              </w:rPr>
              <w:t>5.</w:t>
            </w:r>
            <w:r w:rsidR="00912869" w:rsidRPr="00F06CC2">
              <w:rPr>
                <w:sz w:val="24"/>
                <w:szCs w:val="24"/>
              </w:rPr>
              <w:tab/>
              <w:t>Использовать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информационно-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коммуникационные</w:t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технологии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для</w:t>
            </w:r>
            <w:proofErr w:type="gramEnd"/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совершенствования</w:t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профессиональной</w:t>
            </w:r>
            <w:r w:rsidRPr="00F06CC2">
              <w:rPr>
                <w:sz w:val="24"/>
                <w:szCs w:val="24"/>
              </w:rPr>
              <w:tab/>
            </w:r>
          </w:p>
          <w:p w:rsidR="00DE3A08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деятельности.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DE3A08" w:rsidRPr="00F06CC2" w:rsidRDefault="00DE3A08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Формирование</w:t>
            </w:r>
            <w:r w:rsidRPr="00F06CC2">
              <w:rPr>
                <w:sz w:val="24"/>
                <w:szCs w:val="24"/>
              </w:rPr>
              <w:tab/>
              <w:t xml:space="preserve">мотивации </w:t>
            </w:r>
            <w:proofErr w:type="gramStart"/>
            <w:r w:rsidRPr="00F06CC2">
              <w:rPr>
                <w:sz w:val="24"/>
                <w:szCs w:val="24"/>
              </w:rPr>
              <w:t>к</w:t>
            </w:r>
            <w:proofErr w:type="gramEnd"/>
          </w:p>
          <w:p w:rsidR="00DE3A08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обучению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DE3A08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2515" w:type="dxa"/>
          </w:tcPr>
          <w:p w:rsidR="00DE3A08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</w:p>
        </w:tc>
      </w:tr>
      <w:tr w:rsidR="00F06CC2" w:rsidRPr="00DE3A08" w:rsidTr="00DD3346">
        <w:tc>
          <w:tcPr>
            <w:tcW w:w="3647" w:type="dxa"/>
          </w:tcPr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Объективная оценка </w:t>
            </w:r>
            <w:r w:rsidR="00912869" w:rsidRPr="00F06CC2">
              <w:rPr>
                <w:sz w:val="24"/>
                <w:szCs w:val="24"/>
              </w:rPr>
              <w:t>знаний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ab/>
            </w:r>
            <w:r w:rsidR="00912869" w:rsidRPr="00F06CC2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="00912869" w:rsidRPr="00F06CC2">
              <w:rPr>
                <w:sz w:val="24"/>
                <w:szCs w:val="24"/>
              </w:rPr>
              <w:t>основе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тестирования и других методов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контроля  </w:t>
            </w:r>
            <w:r w:rsidR="00912869" w:rsidRPr="00F06CC2">
              <w:rPr>
                <w:sz w:val="24"/>
                <w:szCs w:val="24"/>
              </w:rPr>
              <w:t>в</w:t>
            </w:r>
            <w:r w:rsidR="00912869" w:rsidRPr="00F06CC2">
              <w:rPr>
                <w:sz w:val="24"/>
                <w:szCs w:val="24"/>
              </w:rPr>
              <w:tab/>
              <w:t>соответствии</w:t>
            </w:r>
            <w:r w:rsidR="00912869" w:rsidRPr="00F06CC2">
              <w:rPr>
                <w:sz w:val="24"/>
                <w:szCs w:val="24"/>
              </w:rPr>
              <w:tab/>
            </w:r>
            <w:proofErr w:type="gramStart"/>
            <w:r w:rsidR="00912869" w:rsidRPr="00F06CC2">
              <w:rPr>
                <w:sz w:val="24"/>
                <w:szCs w:val="24"/>
              </w:rPr>
              <w:t>с</w:t>
            </w:r>
            <w:proofErr w:type="gramEnd"/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реальными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учебными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возможностями детей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74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1.3.</w:t>
            </w:r>
            <w:r w:rsidRPr="00F06CC2">
              <w:rPr>
                <w:sz w:val="24"/>
                <w:szCs w:val="24"/>
              </w:rPr>
              <w:tab/>
              <w:t>Осуществлять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педагогический</w:t>
            </w:r>
            <w:r w:rsidRPr="00F06CC2">
              <w:rPr>
                <w:sz w:val="24"/>
                <w:szCs w:val="24"/>
              </w:rPr>
              <w:tab/>
              <w:t>контроль,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оценивать</w:t>
            </w:r>
            <w:r w:rsidRPr="00F06CC2">
              <w:rPr>
                <w:sz w:val="24"/>
                <w:szCs w:val="24"/>
              </w:rPr>
              <w:tab/>
              <w:t>процесс</w:t>
            </w:r>
            <w:r w:rsidRPr="00F06CC2">
              <w:rPr>
                <w:sz w:val="24"/>
                <w:szCs w:val="24"/>
              </w:rPr>
              <w:tab/>
              <w:t>и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результаты обучения.</w:t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</w:t>
            </w:r>
            <w:r>
              <w:rPr>
                <w:sz w:val="24"/>
                <w:szCs w:val="24"/>
              </w:rPr>
              <w:tab/>
            </w:r>
            <w:r w:rsidR="00912869" w:rsidRPr="00F06CC2">
              <w:rPr>
                <w:sz w:val="24"/>
                <w:szCs w:val="24"/>
              </w:rPr>
              <w:t>поведения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обучающихся</w:t>
            </w:r>
            <w:proofErr w:type="gramEnd"/>
            <w:r w:rsidRPr="00F06CC2">
              <w:rPr>
                <w:sz w:val="24"/>
                <w:szCs w:val="24"/>
              </w:rPr>
              <w:t xml:space="preserve"> для обеспечения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безопасной </w:t>
            </w:r>
            <w:r w:rsidR="00912869" w:rsidRPr="00F06CC2">
              <w:rPr>
                <w:sz w:val="24"/>
                <w:szCs w:val="24"/>
              </w:rPr>
              <w:t>образовательной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среды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1F68B4" w:rsidRDefault="001F68B4" w:rsidP="001F6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10. Осуществлять профилактику травматизма, обеспечивать охрану жизни и здоровья детей.</w:t>
            </w:r>
            <w:r w:rsidRPr="00F06CC2">
              <w:rPr>
                <w:sz w:val="24"/>
                <w:szCs w:val="24"/>
              </w:rPr>
              <w:t xml:space="preserve"> </w:t>
            </w:r>
          </w:p>
          <w:p w:rsidR="001F68B4" w:rsidRPr="00F06CC2" w:rsidRDefault="001F68B4" w:rsidP="001F6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4.2. Создавать в кабинете</w:t>
            </w:r>
          </w:p>
          <w:p w:rsidR="001F68B4" w:rsidRPr="00F06CC2" w:rsidRDefault="001F68B4" w:rsidP="001F6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предметно-развивающую</w:t>
            </w:r>
          </w:p>
          <w:p w:rsidR="001F68B4" w:rsidRPr="00F06CC2" w:rsidRDefault="001F68B4" w:rsidP="001F6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среду.</w:t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Реализация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современных</w:t>
            </w:r>
            <w:proofErr w:type="gramEnd"/>
            <w:r w:rsidRPr="00F06CC2">
              <w:rPr>
                <w:sz w:val="24"/>
                <w:szCs w:val="24"/>
              </w:rPr>
              <w:t>,</w:t>
            </w:r>
            <w:r w:rsidRPr="00F06CC2">
              <w:rPr>
                <w:sz w:val="24"/>
                <w:szCs w:val="24"/>
              </w:rPr>
              <w:tab/>
              <w:t>в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ab/>
              <w:t xml:space="preserve">числе </w:t>
            </w:r>
            <w:proofErr w:type="gramStart"/>
            <w:r w:rsidR="00912869" w:rsidRPr="00F06CC2">
              <w:rPr>
                <w:sz w:val="24"/>
                <w:szCs w:val="24"/>
              </w:rPr>
              <w:t>интерактивных</w:t>
            </w:r>
            <w:proofErr w:type="gramEnd"/>
            <w:r w:rsidR="00912869" w:rsidRPr="00F06CC2">
              <w:rPr>
                <w:sz w:val="24"/>
                <w:szCs w:val="24"/>
              </w:rPr>
              <w:t>,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форм</w:t>
            </w:r>
            <w:r w:rsidRPr="00F06CC2">
              <w:rPr>
                <w:sz w:val="24"/>
                <w:szCs w:val="24"/>
              </w:rPr>
              <w:tab/>
            </w:r>
            <w:r w:rsidR="001F68B4">
              <w:rPr>
                <w:sz w:val="24"/>
                <w:szCs w:val="24"/>
              </w:rPr>
              <w:t xml:space="preserve"> и методов </w:t>
            </w:r>
            <w:r w:rsidR="001F68B4" w:rsidRPr="00F06CC2">
              <w:rPr>
                <w:sz w:val="24"/>
                <w:szCs w:val="24"/>
              </w:rPr>
              <w:t>воспитательной</w:t>
            </w:r>
            <w:r w:rsidR="001F68B4" w:rsidRPr="00F06CC2">
              <w:rPr>
                <w:sz w:val="24"/>
                <w:szCs w:val="24"/>
              </w:rPr>
              <w:tab/>
            </w:r>
            <w:r w:rsidR="001F68B4">
              <w:rPr>
                <w:sz w:val="24"/>
                <w:szCs w:val="24"/>
              </w:rPr>
              <w:t>работы</w:t>
            </w:r>
            <w:r w:rsidR="001F68B4">
              <w:rPr>
                <w:sz w:val="24"/>
                <w:szCs w:val="24"/>
              </w:rPr>
              <w:tab/>
            </w:r>
            <w:r w:rsidR="001F68B4">
              <w:rPr>
                <w:sz w:val="24"/>
                <w:szCs w:val="24"/>
              </w:rPr>
              <w:tab/>
            </w:r>
            <w:r w:rsidR="001F68B4">
              <w:rPr>
                <w:sz w:val="24"/>
                <w:szCs w:val="24"/>
              </w:rPr>
              <w:tab/>
              <w:t>и</w:t>
            </w:r>
            <w:r w:rsidR="001F68B4">
              <w:rPr>
                <w:sz w:val="24"/>
                <w:szCs w:val="24"/>
              </w:rPr>
              <w:tab/>
            </w:r>
            <w:r w:rsidR="001F68B4">
              <w:rPr>
                <w:sz w:val="24"/>
                <w:szCs w:val="24"/>
              </w:rPr>
              <w:tab/>
            </w:r>
            <w:r w:rsidR="001F68B4">
              <w:rPr>
                <w:sz w:val="24"/>
                <w:szCs w:val="24"/>
              </w:rPr>
              <w:tab/>
              <w:t xml:space="preserve">методов </w:t>
            </w:r>
            <w:r w:rsidRPr="00F06CC2">
              <w:rPr>
                <w:sz w:val="24"/>
                <w:szCs w:val="24"/>
              </w:rPr>
              <w:t>работы,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используя  их  как  на  занятии,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так</w:t>
            </w:r>
            <w:r w:rsidRPr="00F06CC2">
              <w:rPr>
                <w:sz w:val="24"/>
                <w:szCs w:val="24"/>
              </w:rPr>
              <w:tab/>
              <w:t>и</w:t>
            </w:r>
            <w:r w:rsidRPr="00F06CC2">
              <w:rPr>
                <w:sz w:val="24"/>
                <w:szCs w:val="24"/>
              </w:rPr>
              <w:tab/>
              <w:t>во</w:t>
            </w:r>
            <w:r w:rsidR="001F68B4">
              <w:rPr>
                <w:sz w:val="24"/>
                <w:szCs w:val="24"/>
              </w:rPr>
              <w:t xml:space="preserve"> внеурочной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внеурочной</w:t>
            </w:r>
            <w:proofErr w:type="spellEnd"/>
            <w:proofErr w:type="gramEnd"/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деятельности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ПК  2.1.  Определять  цели  и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ab/>
            </w:r>
            <w:r w:rsidR="00912869" w:rsidRPr="00F06CC2">
              <w:rPr>
                <w:sz w:val="24"/>
                <w:szCs w:val="24"/>
              </w:rPr>
              <w:t>внеурочной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деятельности </w:t>
            </w:r>
            <w:r w:rsidR="00912869" w:rsidRPr="00F06CC2">
              <w:rPr>
                <w:sz w:val="24"/>
                <w:szCs w:val="24"/>
              </w:rPr>
              <w:t>и</w:t>
            </w:r>
            <w:r w:rsidR="00912869" w:rsidRPr="00F06CC2">
              <w:rPr>
                <w:sz w:val="24"/>
                <w:szCs w:val="24"/>
              </w:rPr>
              <w:tab/>
              <w:t>общения,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планировать </w:t>
            </w:r>
            <w:r w:rsidR="00912869" w:rsidRPr="00F06CC2">
              <w:rPr>
                <w:sz w:val="24"/>
                <w:szCs w:val="24"/>
              </w:rPr>
              <w:t>внеурочные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занятия.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="00912869" w:rsidRPr="00F06CC2">
              <w:rPr>
                <w:sz w:val="24"/>
                <w:szCs w:val="24"/>
              </w:rPr>
              <w:t xml:space="preserve">внеурочные </w:t>
            </w:r>
            <w:r w:rsidR="00912869" w:rsidRPr="00F06CC2">
              <w:rPr>
                <w:sz w:val="24"/>
                <w:szCs w:val="24"/>
              </w:rPr>
              <w:lastRenderedPageBreak/>
              <w:t>занятия.</w:t>
            </w:r>
            <w:r w:rsidR="00912869" w:rsidRPr="00F06CC2">
              <w:rPr>
                <w:sz w:val="24"/>
                <w:szCs w:val="24"/>
              </w:rPr>
              <w:tab/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="00912869" w:rsidRPr="00F06CC2">
              <w:rPr>
                <w:sz w:val="24"/>
                <w:szCs w:val="24"/>
              </w:rPr>
              <w:t>Проводить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Постановка </w:t>
            </w:r>
            <w:proofErr w:type="gramStart"/>
            <w:r w:rsidR="00912869" w:rsidRPr="00F06CC2">
              <w:rPr>
                <w:sz w:val="24"/>
                <w:szCs w:val="24"/>
              </w:rPr>
              <w:t>воспитательных</w:t>
            </w:r>
            <w:proofErr w:type="gramEnd"/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целей,</w:t>
            </w:r>
            <w:r w:rsidRPr="00F06CC2">
              <w:rPr>
                <w:sz w:val="24"/>
                <w:szCs w:val="24"/>
              </w:rPr>
              <w:tab/>
            </w:r>
            <w:r w:rsidR="001F68B4">
              <w:rPr>
                <w:sz w:val="24"/>
                <w:szCs w:val="24"/>
              </w:rPr>
              <w:t>способствующих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способствующих</w:t>
            </w:r>
            <w:proofErr w:type="spellEnd"/>
            <w:proofErr w:type="gramEnd"/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развитию</w:t>
            </w:r>
            <w:r w:rsidR="001F68B4">
              <w:rPr>
                <w:sz w:val="24"/>
                <w:szCs w:val="24"/>
              </w:rPr>
              <w:t xml:space="preserve"> </w:t>
            </w:r>
            <w:proofErr w:type="gramStart"/>
            <w:r w:rsidR="001F68B4">
              <w:rPr>
                <w:sz w:val="24"/>
                <w:szCs w:val="24"/>
              </w:rPr>
              <w:t>обучающихся</w:t>
            </w:r>
            <w:proofErr w:type="gramEnd"/>
            <w:r w:rsidR="001F68B4">
              <w:rPr>
                <w:sz w:val="24"/>
                <w:szCs w:val="24"/>
              </w:rPr>
              <w:t>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обучающихся,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независимо от их способностей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 характера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74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2.1.  Определять  цели  и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ab/>
            </w:r>
            <w:r w:rsidR="00912869" w:rsidRPr="00F06CC2">
              <w:rPr>
                <w:sz w:val="24"/>
                <w:szCs w:val="24"/>
              </w:rPr>
              <w:t>внеурочной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деятельности и </w:t>
            </w:r>
            <w:r w:rsidR="00912869" w:rsidRPr="00F06CC2">
              <w:rPr>
                <w:sz w:val="24"/>
                <w:szCs w:val="24"/>
              </w:rPr>
              <w:t>общения,</w:t>
            </w:r>
          </w:p>
          <w:p w:rsidR="00912869" w:rsidRPr="00F06CC2" w:rsidRDefault="001F68B4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</w:t>
            </w:r>
            <w:r>
              <w:rPr>
                <w:sz w:val="24"/>
                <w:szCs w:val="24"/>
              </w:rPr>
              <w:tab/>
            </w:r>
            <w:r w:rsidR="00912869" w:rsidRPr="00F06CC2">
              <w:rPr>
                <w:sz w:val="24"/>
                <w:szCs w:val="24"/>
              </w:rPr>
              <w:t>внеурочные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занятия.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3.2.  Определять  цели  и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планировать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внеклассную работу.</w:t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12869" w:rsidRPr="00F06CC2" w:rsidRDefault="001F68B4" w:rsidP="00F06CC2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и </w:t>
            </w:r>
            <w:r w:rsidR="00912869" w:rsidRPr="00F06CC2">
              <w:rPr>
                <w:sz w:val="24"/>
                <w:szCs w:val="24"/>
              </w:rPr>
              <w:t>принятие</w:t>
            </w:r>
          </w:p>
          <w:p w:rsidR="00912869" w:rsidRPr="00F06CC2" w:rsidRDefault="001F68B4" w:rsidP="00F06CC2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четких </w:t>
            </w:r>
            <w:r w:rsidR="00912869" w:rsidRPr="00F06CC2">
              <w:rPr>
                <w:sz w:val="24"/>
                <w:szCs w:val="24"/>
              </w:rPr>
              <w:t>правил</w:t>
            </w:r>
            <w:r w:rsidR="00912869" w:rsidRPr="00F06CC2">
              <w:rPr>
                <w:sz w:val="24"/>
                <w:szCs w:val="24"/>
              </w:rPr>
              <w:tab/>
            </w:r>
            <w:r w:rsidR="00912869" w:rsidRPr="00F06CC2">
              <w:rPr>
                <w:sz w:val="24"/>
                <w:szCs w:val="24"/>
              </w:rPr>
              <w:tab/>
              <w:t>поведения</w:t>
            </w:r>
          </w:p>
          <w:p w:rsidR="00912869" w:rsidRPr="00F06CC2" w:rsidRDefault="00912869" w:rsidP="00F06CC2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обучающимися</w:t>
            </w:r>
            <w:proofErr w:type="gramEnd"/>
            <w:r w:rsidRPr="00F06CC2">
              <w:rPr>
                <w:sz w:val="24"/>
                <w:szCs w:val="24"/>
              </w:rPr>
              <w:t xml:space="preserve"> в соответствии</w:t>
            </w:r>
          </w:p>
          <w:p w:rsidR="00912869" w:rsidRPr="00F06CC2" w:rsidRDefault="001F68B4" w:rsidP="00F06CC2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уставом </w:t>
            </w:r>
            <w:proofErr w:type="gramStart"/>
            <w:r w:rsidR="00912869"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912869" w:rsidRPr="00F06CC2" w:rsidRDefault="001F68B4" w:rsidP="00F06CC2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и</w:t>
            </w:r>
            <w:r w:rsidR="00912869" w:rsidRPr="00F06CC2">
              <w:rPr>
                <w:sz w:val="24"/>
                <w:szCs w:val="24"/>
              </w:rPr>
              <w:tab/>
              <w:t>правилами</w:t>
            </w:r>
          </w:p>
          <w:p w:rsidR="00912869" w:rsidRPr="00F06CC2" w:rsidRDefault="001F68B4" w:rsidP="00F06CC2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внутреннего </w:t>
            </w:r>
            <w:r w:rsidR="00912869" w:rsidRPr="00F06CC2">
              <w:rPr>
                <w:sz w:val="24"/>
                <w:szCs w:val="24"/>
              </w:rPr>
              <w:t>распорядка</w:t>
            </w:r>
          </w:p>
          <w:p w:rsidR="00912869" w:rsidRPr="00F06CC2" w:rsidRDefault="00912869" w:rsidP="00F06CC2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образовательной организации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D9106E" w:rsidRDefault="00D9106E" w:rsidP="00D9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существлять педагогический контроль оценивать процесс и результаты обучения.</w:t>
            </w:r>
          </w:p>
          <w:p w:rsidR="00912869" w:rsidRPr="00F06CC2" w:rsidRDefault="00D9106E" w:rsidP="00D9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существлять педагогический контроль оценивать процесс и результаты деятельности обучающихся.</w:t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12869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</w:t>
            </w:r>
            <w:r>
              <w:rPr>
                <w:sz w:val="24"/>
                <w:szCs w:val="24"/>
              </w:rPr>
              <w:tab/>
              <w:t xml:space="preserve">и </w:t>
            </w:r>
            <w:r w:rsidR="00912869" w:rsidRPr="00F06CC2">
              <w:rPr>
                <w:sz w:val="24"/>
                <w:szCs w:val="24"/>
              </w:rPr>
              <w:t>реализация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воспитательных программ</w:t>
            </w:r>
          </w:p>
        </w:tc>
        <w:tc>
          <w:tcPr>
            <w:tcW w:w="3974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3.2.  Определять  цели  и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</w:t>
            </w:r>
            <w:r w:rsidRPr="00F06CC2">
              <w:rPr>
                <w:sz w:val="24"/>
                <w:szCs w:val="24"/>
              </w:rPr>
              <w:tab/>
              <w:t>планировать</w:t>
            </w:r>
          </w:p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внеклассную работу.</w:t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B741E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gramStart"/>
            <w:r w:rsidR="009B741E" w:rsidRPr="00F06CC2">
              <w:rPr>
                <w:sz w:val="24"/>
                <w:szCs w:val="24"/>
              </w:rPr>
              <w:t>воспитательных</w:t>
            </w:r>
            <w:proofErr w:type="gramEnd"/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возможностей</w:t>
            </w:r>
            <w:r w:rsidRPr="00F06CC2">
              <w:rPr>
                <w:sz w:val="24"/>
                <w:szCs w:val="24"/>
              </w:rPr>
              <w:tab/>
            </w:r>
            <w:r w:rsidR="00EA3765">
              <w:rPr>
                <w:sz w:val="24"/>
                <w:szCs w:val="24"/>
              </w:rPr>
              <w:t>различных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различных</w:t>
            </w:r>
            <w:proofErr w:type="spellEnd"/>
            <w:proofErr w:type="gramEnd"/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видов   деятельности   ребенка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(учебной,  игровой,  трудовой,</w:t>
            </w:r>
            <w:proofErr w:type="gramEnd"/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спортивной, художественной и</w:t>
            </w:r>
          </w:p>
          <w:p w:rsidR="00912869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т.д.)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912869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уроки</w:t>
            </w:r>
          </w:p>
          <w:p w:rsidR="00EA3765" w:rsidRPr="00F06CC2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EA3765" w:rsidRPr="00F06CC2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EA3765" w:rsidRPr="00F06CC2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Проектирование</w:t>
            </w:r>
            <w:r w:rsidRPr="00F06CC2">
              <w:rPr>
                <w:sz w:val="24"/>
                <w:szCs w:val="24"/>
              </w:rPr>
              <w:tab/>
              <w:t>ситуаций</w:t>
            </w:r>
            <w:r w:rsidR="00EA3765">
              <w:rPr>
                <w:sz w:val="24"/>
                <w:szCs w:val="24"/>
              </w:rPr>
              <w:t xml:space="preserve"> и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событий,</w:t>
            </w:r>
            <w:r w:rsidR="00EA3765">
              <w:rPr>
                <w:sz w:val="24"/>
                <w:szCs w:val="24"/>
              </w:rPr>
              <w:t xml:space="preserve"> развивающих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развивающих</w:t>
            </w:r>
            <w:proofErr w:type="spellEnd"/>
            <w:proofErr w:type="gramEnd"/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эмоционально-ценностную</w:t>
            </w:r>
          </w:p>
          <w:p w:rsidR="009B741E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сферу</w:t>
            </w:r>
            <w:r>
              <w:rPr>
                <w:sz w:val="24"/>
                <w:szCs w:val="24"/>
              </w:rPr>
              <w:tab/>
              <w:t>ребенка</w:t>
            </w:r>
            <w:r>
              <w:rPr>
                <w:sz w:val="24"/>
                <w:szCs w:val="24"/>
              </w:rPr>
              <w:tab/>
            </w:r>
            <w:r w:rsidR="009B741E" w:rsidRPr="00F06CC2">
              <w:rPr>
                <w:sz w:val="24"/>
                <w:szCs w:val="24"/>
              </w:rPr>
              <w:t>(культуру</w:t>
            </w:r>
            <w:proofErr w:type="gramEnd"/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переживаний</w:t>
            </w:r>
            <w:r w:rsidRPr="00F06CC2">
              <w:rPr>
                <w:sz w:val="24"/>
                <w:szCs w:val="24"/>
              </w:rPr>
              <w:tab/>
              <w:t>и</w:t>
            </w:r>
            <w:r w:rsidR="00EA3765">
              <w:rPr>
                <w:sz w:val="24"/>
                <w:szCs w:val="24"/>
              </w:rPr>
              <w:t xml:space="preserve"> ценностные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ценностные</w:t>
            </w:r>
            <w:proofErr w:type="spellEnd"/>
            <w:proofErr w:type="gramEnd"/>
          </w:p>
          <w:p w:rsidR="00912869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ориентации ребенка)</w:t>
            </w:r>
          </w:p>
        </w:tc>
        <w:tc>
          <w:tcPr>
            <w:tcW w:w="3974" w:type="dxa"/>
          </w:tcPr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2.1.  Определять  цели  и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</w:t>
            </w:r>
            <w:r w:rsidRPr="00F06CC2">
              <w:rPr>
                <w:sz w:val="24"/>
                <w:szCs w:val="24"/>
              </w:rPr>
              <w:tab/>
              <w:t>внеурочной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деятельности</w:t>
            </w:r>
            <w:r w:rsidRPr="00F06CC2">
              <w:rPr>
                <w:sz w:val="24"/>
                <w:szCs w:val="24"/>
              </w:rPr>
              <w:tab/>
              <w:t>и    общения,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планировать</w:t>
            </w:r>
            <w:r w:rsidRPr="00F06CC2">
              <w:rPr>
                <w:sz w:val="24"/>
                <w:szCs w:val="24"/>
              </w:rPr>
              <w:tab/>
              <w:t>внеурочные</w:t>
            </w:r>
          </w:p>
          <w:p w:rsidR="00912869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занятия.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Помощь</w:t>
            </w:r>
            <w:r w:rsidRPr="00F06CC2">
              <w:rPr>
                <w:sz w:val="24"/>
                <w:szCs w:val="24"/>
              </w:rPr>
              <w:tab/>
              <w:t>и</w:t>
            </w:r>
            <w:r w:rsidRPr="00F06CC2">
              <w:rPr>
                <w:sz w:val="24"/>
                <w:szCs w:val="24"/>
              </w:rPr>
              <w:tab/>
              <w:t>поддержка</w:t>
            </w:r>
            <w:r w:rsidR="00EA3765">
              <w:rPr>
                <w:sz w:val="24"/>
                <w:szCs w:val="24"/>
              </w:rPr>
              <w:t xml:space="preserve"> в</w:t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в</w:t>
            </w:r>
            <w:proofErr w:type="spellEnd"/>
            <w:proofErr w:type="gramEnd"/>
          </w:p>
          <w:p w:rsidR="009B741E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ab/>
            </w:r>
            <w:r w:rsidR="009B741E" w:rsidRPr="00F06CC2">
              <w:rPr>
                <w:sz w:val="24"/>
                <w:szCs w:val="24"/>
              </w:rPr>
              <w:t>деятельности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ученических</w:t>
            </w:r>
            <w:r w:rsidRPr="00F06CC2">
              <w:rPr>
                <w:sz w:val="24"/>
                <w:szCs w:val="24"/>
              </w:rPr>
              <w:tab/>
            </w:r>
            <w:r w:rsidR="00EA3765">
              <w:rPr>
                <w:sz w:val="24"/>
                <w:szCs w:val="24"/>
              </w:rPr>
              <w:t>органов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органов</w:t>
            </w:r>
            <w:proofErr w:type="spellEnd"/>
            <w:proofErr w:type="gramEnd"/>
          </w:p>
          <w:p w:rsidR="00912869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самоуправления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15" w:type="dxa"/>
          </w:tcPr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Необходимость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конкретизации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умений</w:t>
            </w:r>
          </w:p>
        </w:tc>
      </w:tr>
      <w:tr w:rsidR="00F06CC2" w:rsidRPr="00DE3A08" w:rsidTr="00DD3346">
        <w:tc>
          <w:tcPr>
            <w:tcW w:w="3647" w:type="dxa"/>
          </w:tcPr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Создание,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поддержание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уклада, атмосферы и традиций</w:t>
            </w:r>
          </w:p>
          <w:p w:rsidR="009B741E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жизни</w:t>
            </w:r>
            <w:r>
              <w:rPr>
                <w:sz w:val="24"/>
                <w:szCs w:val="24"/>
              </w:rPr>
              <w:tab/>
            </w:r>
            <w:r w:rsidR="009B741E" w:rsidRPr="00F06CC2">
              <w:rPr>
                <w:sz w:val="24"/>
                <w:szCs w:val="24"/>
              </w:rPr>
              <w:t>образовательной</w:t>
            </w:r>
          </w:p>
          <w:p w:rsidR="00912869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1E5C92" w:rsidRPr="00F06CC2" w:rsidRDefault="001E5C92" w:rsidP="001E5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EA3765">
              <w:rPr>
                <w:sz w:val="24"/>
                <w:szCs w:val="24"/>
              </w:rPr>
              <w:t>ПК 4</w:t>
            </w:r>
            <w:r w:rsidRPr="00F06CC2">
              <w:rPr>
                <w:sz w:val="24"/>
                <w:szCs w:val="24"/>
              </w:rPr>
              <w:t>.2. Создавать в кабинете</w:t>
            </w:r>
          </w:p>
          <w:p w:rsidR="001E5C92" w:rsidRPr="00F06CC2" w:rsidRDefault="001E5C92" w:rsidP="001E5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предметно-развивающую</w:t>
            </w:r>
          </w:p>
          <w:p w:rsidR="001E5C92" w:rsidRDefault="001E5C92" w:rsidP="001E5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среду.</w:t>
            </w:r>
          </w:p>
          <w:p w:rsidR="001E5C92" w:rsidRPr="00F06CC2" w:rsidRDefault="001E5C92" w:rsidP="001E5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3.2.  Определять  цели  и</w:t>
            </w:r>
          </w:p>
          <w:p w:rsidR="001E5C92" w:rsidRPr="00F06CC2" w:rsidRDefault="001E5C92" w:rsidP="001E5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</w:t>
            </w:r>
            <w:r w:rsidRPr="00F06CC2">
              <w:rPr>
                <w:sz w:val="24"/>
                <w:szCs w:val="24"/>
              </w:rPr>
              <w:tab/>
              <w:t>планировать</w:t>
            </w:r>
          </w:p>
          <w:p w:rsidR="00912869" w:rsidRPr="00F06CC2" w:rsidRDefault="001E5C92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внеклассную работу.</w:t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B741E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</w:t>
            </w:r>
            <w:r w:rsidR="009B741E" w:rsidRPr="00F06CC2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9B741E" w:rsidRPr="00F06CC2">
              <w:rPr>
                <w:sz w:val="24"/>
                <w:szCs w:val="24"/>
              </w:rPr>
              <w:t>обучающихся</w:t>
            </w:r>
            <w:proofErr w:type="gramEnd"/>
          </w:p>
          <w:p w:rsidR="009B741E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познавательной</w:t>
            </w:r>
            <w:r>
              <w:rPr>
                <w:sz w:val="24"/>
                <w:szCs w:val="24"/>
              </w:rPr>
              <w:tab/>
            </w:r>
            <w:r w:rsidR="009B741E" w:rsidRPr="00F06CC2">
              <w:rPr>
                <w:sz w:val="24"/>
                <w:szCs w:val="24"/>
              </w:rPr>
              <w:t>активности,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самостоятельности,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инициативы,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творческих</w:t>
            </w:r>
            <w:proofErr w:type="gramEnd"/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способностей,</w:t>
            </w:r>
            <w:r w:rsidRPr="00F06CC2">
              <w:rPr>
                <w:sz w:val="24"/>
                <w:szCs w:val="24"/>
              </w:rPr>
              <w:tab/>
              <w:t>формирование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гражданской</w:t>
            </w:r>
            <w:r w:rsidRPr="00F06CC2">
              <w:rPr>
                <w:sz w:val="24"/>
                <w:szCs w:val="24"/>
              </w:rPr>
              <w:tab/>
            </w:r>
            <w:r w:rsidR="00EA3765">
              <w:rPr>
                <w:sz w:val="24"/>
                <w:szCs w:val="24"/>
              </w:rPr>
              <w:t>позиции,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позиции,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способности к труду и жизни </w:t>
            </w:r>
            <w:proofErr w:type="gramStart"/>
            <w:r w:rsidRPr="00F06CC2">
              <w:rPr>
                <w:sz w:val="24"/>
                <w:szCs w:val="24"/>
              </w:rPr>
              <w:t>в</w:t>
            </w:r>
            <w:proofErr w:type="gramEnd"/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условиях</w:t>
            </w:r>
            <w:proofErr w:type="gramEnd"/>
            <w:r w:rsidRPr="00F06CC2">
              <w:rPr>
                <w:sz w:val="24"/>
                <w:szCs w:val="24"/>
              </w:rPr>
              <w:tab/>
              <w:t xml:space="preserve">современного  </w:t>
            </w:r>
            <w:r w:rsidRPr="00F06CC2">
              <w:rPr>
                <w:sz w:val="24"/>
                <w:szCs w:val="24"/>
              </w:rPr>
              <w:lastRenderedPageBreak/>
              <w:t>мира,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формирование у </w:t>
            </w:r>
            <w:proofErr w:type="gramStart"/>
            <w:r w:rsidRPr="00F06CC2">
              <w:rPr>
                <w:sz w:val="24"/>
                <w:szCs w:val="24"/>
              </w:rPr>
              <w:t>обучающихся</w:t>
            </w:r>
            <w:proofErr w:type="gramEnd"/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культуры</w:t>
            </w:r>
            <w:r w:rsidR="00EA3765">
              <w:rPr>
                <w:sz w:val="24"/>
                <w:szCs w:val="24"/>
              </w:rPr>
              <w:t xml:space="preserve"> </w:t>
            </w:r>
            <w:proofErr w:type="gramStart"/>
            <w:r w:rsidR="00EA3765">
              <w:rPr>
                <w:sz w:val="24"/>
                <w:szCs w:val="24"/>
              </w:rPr>
              <w:t>здорового</w:t>
            </w:r>
            <w:proofErr w:type="gramEnd"/>
            <w:r w:rsidR="00EA3765">
              <w:rPr>
                <w:sz w:val="24"/>
                <w:szCs w:val="24"/>
              </w:rPr>
              <w:t xml:space="preserve"> 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здорового</w:t>
            </w:r>
          </w:p>
          <w:p w:rsidR="00912869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безопасного образа жизни</w:t>
            </w:r>
          </w:p>
        </w:tc>
        <w:tc>
          <w:tcPr>
            <w:tcW w:w="3974" w:type="dxa"/>
          </w:tcPr>
          <w:p w:rsidR="00EA3765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1.2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уроки</w:t>
            </w:r>
          </w:p>
          <w:p w:rsidR="00EA3765" w:rsidRPr="00F06CC2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EA3765" w:rsidRPr="00F06CC2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912869" w:rsidRPr="00F06CC2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06CC2" w:rsidRPr="00DE3A08" w:rsidTr="00DD3346">
        <w:tc>
          <w:tcPr>
            <w:tcW w:w="3647" w:type="dxa"/>
          </w:tcPr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Формирование</w:t>
            </w:r>
            <w:r w:rsidRPr="00F06CC2">
              <w:rPr>
                <w:sz w:val="24"/>
                <w:szCs w:val="24"/>
              </w:rPr>
              <w:tab/>
              <w:t>толерантности</w:t>
            </w:r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навыков</w:t>
            </w:r>
            <w:r w:rsidRPr="00F06CC2">
              <w:rPr>
                <w:sz w:val="24"/>
                <w:szCs w:val="24"/>
              </w:rPr>
              <w:tab/>
              <w:t xml:space="preserve">поведения </w:t>
            </w:r>
            <w:proofErr w:type="gramStart"/>
            <w:r w:rsidRPr="00F06CC2">
              <w:rPr>
                <w:sz w:val="24"/>
                <w:szCs w:val="24"/>
              </w:rPr>
              <w:t>в</w:t>
            </w:r>
            <w:proofErr w:type="gramEnd"/>
          </w:p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изменяющейся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912869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поликультурной среде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EA3765" w:rsidRPr="00F06CC2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EA3765" w:rsidRPr="00F06CC2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912869" w:rsidRPr="00F06CC2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912869" w:rsidRPr="00F06CC2" w:rsidRDefault="0091286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974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3.5.  Определять  цели  и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задачи, планировать работу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9B741E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родителями.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3.6.</w:t>
            </w:r>
            <w:r w:rsidRPr="00F06CC2">
              <w:rPr>
                <w:sz w:val="24"/>
                <w:szCs w:val="24"/>
              </w:rPr>
              <w:tab/>
              <w:t>Обеспечивать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взаимодействие с родителями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учащихся при решении задач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обучения и воспитания.</w:t>
            </w:r>
          </w:p>
        </w:tc>
        <w:tc>
          <w:tcPr>
            <w:tcW w:w="2515" w:type="dxa"/>
          </w:tcPr>
          <w:p w:rsidR="009B741E" w:rsidRPr="00F06CC2" w:rsidRDefault="009B741E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Выявление в ходе наблюдения поведенческих и личностных проблем обучающихся, связанных с особенностями их развития</w:t>
            </w:r>
          </w:p>
        </w:tc>
        <w:tc>
          <w:tcPr>
            <w:tcW w:w="3974" w:type="dxa"/>
          </w:tcPr>
          <w:p w:rsidR="00245129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3.1.  </w:t>
            </w:r>
            <w:r w:rsidR="00245129" w:rsidRPr="00F06CC2">
              <w:rPr>
                <w:sz w:val="24"/>
                <w:szCs w:val="24"/>
              </w:rPr>
              <w:t>Проводить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педагогическое наблюдение и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диагностику,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интерпретировать</w:t>
            </w:r>
            <w:r w:rsidRPr="00F06CC2">
              <w:rPr>
                <w:sz w:val="24"/>
                <w:szCs w:val="24"/>
              </w:rPr>
              <w:tab/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полученные результаты.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Оценка параметров и проектирование психологически безопасной и комфортной образовательной среды, разработка программ профилактики различных форм насилия в школе</w:t>
            </w:r>
          </w:p>
        </w:tc>
        <w:tc>
          <w:tcPr>
            <w:tcW w:w="3974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EA3765">
              <w:rPr>
                <w:sz w:val="24"/>
                <w:szCs w:val="24"/>
              </w:rPr>
              <w:t>ПК 4</w:t>
            </w:r>
            <w:r w:rsidRPr="00F06CC2">
              <w:rPr>
                <w:sz w:val="24"/>
                <w:szCs w:val="24"/>
              </w:rPr>
              <w:t>.2. Создавать в кабинете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предметно-развивающую</w:t>
            </w:r>
          </w:p>
          <w:p w:rsidR="00245129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среду.</w:t>
            </w:r>
          </w:p>
          <w:p w:rsidR="00EA3765" w:rsidRDefault="00EA3765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10. Осуществлять профилактику травматизма, обеспечивать охрану жизни и здоровья детей.</w:t>
            </w:r>
            <w:r w:rsidRPr="00F06CC2">
              <w:rPr>
                <w:sz w:val="24"/>
                <w:szCs w:val="24"/>
              </w:rPr>
              <w:t xml:space="preserve"> </w:t>
            </w:r>
          </w:p>
          <w:p w:rsidR="00EA3765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Применение инструментария и методов диагностики и оценки показателей уровня и динамики развития ребенка</w:t>
            </w:r>
          </w:p>
        </w:tc>
        <w:tc>
          <w:tcPr>
            <w:tcW w:w="3974" w:type="dxa"/>
          </w:tcPr>
          <w:p w:rsidR="00245129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ab/>
              <w:t xml:space="preserve">3.1. </w:t>
            </w:r>
            <w:r w:rsidR="00245129" w:rsidRPr="00F06CC2">
              <w:rPr>
                <w:sz w:val="24"/>
                <w:szCs w:val="24"/>
              </w:rPr>
              <w:t>Проводить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педагогическое наблюдение и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диагностику,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интерпретировать</w:t>
            </w:r>
            <w:r w:rsidRPr="00F06CC2">
              <w:rPr>
                <w:sz w:val="24"/>
                <w:szCs w:val="24"/>
              </w:rPr>
              <w:tab/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полученные результаты.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Освоение и применение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      </w:r>
            <w:proofErr w:type="spellStart"/>
            <w:r w:rsidRPr="00F06CC2">
              <w:rPr>
                <w:sz w:val="24"/>
                <w:szCs w:val="24"/>
              </w:rPr>
              <w:t>аутисты</w:t>
            </w:r>
            <w:proofErr w:type="spellEnd"/>
            <w:r w:rsidRPr="00F06CC2">
              <w:rPr>
                <w:sz w:val="24"/>
                <w:szCs w:val="24"/>
              </w:rPr>
              <w:t xml:space="preserve">, дети с синдромом дефицита внимания и </w:t>
            </w:r>
            <w:proofErr w:type="spellStart"/>
            <w:r w:rsidRPr="00F06CC2">
              <w:rPr>
                <w:sz w:val="24"/>
                <w:szCs w:val="24"/>
              </w:rPr>
              <w:t>гиперактивностью</w:t>
            </w:r>
            <w:proofErr w:type="spellEnd"/>
            <w:r w:rsidRPr="00F06CC2">
              <w:rPr>
                <w:sz w:val="24"/>
                <w:szCs w:val="24"/>
              </w:rPr>
              <w:t xml:space="preserve"> и др.), дети с ограниченными возможностями здоровья, дети с девиациями поведения, дети с зависимостью</w:t>
            </w:r>
            <w:proofErr w:type="gramEnd"/>
          </w:p>
        </w:tc>
        <w:tc>
          <w:tcPr>
            <w:tcW w:w="3974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4.3. Систематизировать и</w:t>
            </w:r>
          </w:p>
          <w:p w:rsidR="00245129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</w:t>
            </w:r>
            <w:r w:rsidR="00245129" w:rsidRPr="00F06CC2">
              <w:rPr>
                <w:sz w:val="24"/>
                <w:szCs w:val="24"/>
              </w:rPr>
              <w:t>педагогический</w:t>
            </w:r>
          </w:p>
          <w:p w:rsidR="00245129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 </w:t>
            </w:r>
            <w:r w:rsidR="00245129" w:rsidRPr="00F06CC2">
              <w:rPr>
                <w:sz w:val="24"/>
                <w:szCs w:val="24"/>
              </w:rPr>
              <w:t>и</w:t>
            </w:r>
            <w:r w:rsidR="00245129" w:rsidRPr="00F06CC2">
              <w:rPr>
                <w:sz w:val="24"/>
                <w:szCs w:val="24"/>
              </w:rPr>
              <w:tab/>
            </w:r>
            <w:proofErr w:type="gramStart"/>
            <w:r w:rsidR="00245129" w:rsidRPr="00F06CC2">
              <w:rPr>
                <w:sz w:val="24"/>
                <w:szCs w:val="24"/>
              </w:rPr>
              <w:t>образовательные</w:t>
            </w:r>
            <w:proofErr w:type="gramEnd"/>
          </w:p>
          <w:p w:rsidR="00245129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технологии  в  </w:t>
            </w:r>
            <w:r w:rsidR="00245129" w:rsidRPr="00F06CC2">
              <w:rPr>
                <w:sz w:val="24"/>
                <w:szCs w:val="24"/>
              </w:rPr>
              <w:t>области</w:t>
            </w:r>
          </w:p>
          <w:p w:rsidR="00245129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начального  </w:t>
            </w:r>
            <w:r w:rsidR="00245129" w:rsidRPr="00F06CC2">
              <w:rPr>
                <w:sz w:val="24"/>
                <w:szCs w:val="24"/>
              </w:rPr>
              <w:t>общего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образования</w:t>
            </w:r>
            <w:r w:rsidRPr="00F06CC2">
              <w:rPr>
                <w:sz w:val="24"/>
                <w:szCs w:val="24"/>
              </w:rPr>
              <w:tab/>
              <w:t>на</w:t>
            </w:r>
            <w:r w:rsidRPr="00F06CC2">
              <w:rPr>
                <w:sz w:val="24"/>
                <w:szCs w:val="24"/>
              </w:rPr>
              <w:tab/>
              <w:t>основе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изучения   </w:t>
            </w:r>
            <w:proofErr w:type="gramStart"/>
            <w:r w:rsidRPr="00F06CC2">
              <w:rPr>
                <w:sz w:val="24"/>
                <w:szCs w:val="24"/>
              </w:rPr>
              <w:t>профессиональной</w:t>
            </w:r>
            <w:proofErr w:type="gramEnd"/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литературы,</w:t>
            </w:r>
            <w:r w:rsidRPr="00F06CC2">
              <w:rPr>
                <w:sz w:val="24"/>
                <w:szCs w:val="24"/>
              </w:rPr>
              <w:tab/>
              <w:t>самоанализа</w:t>
            </w:r>
            <w:r w:rsidRPr="00F06CC2">
              <w:rPr>
                <w:sz w:val="24"/>
                <w:szCs w:val="24"/>
              </w:rPr>
              <w:tab/>
              <w:t>и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анализа деятельности других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педагогов.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Оказание адресной помощи </w:t>
            </w:r>
            <w:proofErr w:type="gramStart"/>
            <w:r w:rsidRPr="00F06CC2">
              <w:rPr>
                <w:sz w:val="24"/>
                <w:szCs w:val="24"/>
              </w:rPr>
              <w:lastRenderedPageBreak/>
              <w:t>обучающимся</w:t>
            </w:r>
            <w:proofErr w:type="gramEnd"/>
          </w:p>
        </w:tc>
        <w:tc>
          <w:tcPr>
            <w:tcW w:w="3974" w:type="dxa"/>
          </w:tcPr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ПК</w:t>
            </w:r>
            <w:r w:rsidRPr="00F06CC2">
              <w:rPr>
                <w:sz w:val="24"/>
                <w:szCs w:val="24"/>
              </w:rPr>
              <w:tab/>
              <w:t>3.6.</w:t>
            </w:r>
            <w:r w:rsidRPr="00F06CC2">
              <w:rPr>
                <w:sz w:val="24"/>
                <w:szCs w:val="24"/>
              </w:rPr>
              <w:tab/>
              <w:t>Обеспечивать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взаимодействие с родителями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учащихся при решении задач</w:t>
            </w:r>
          </w:p>
          <w:p w:rsidR="00245129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обучения и воспитания.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ab/>
            </w:r>
          </w:p>
        </w:tc>
      </w:tr>
      <w:tr w:rsidR="001F68B4" w:rsidRPr="00DE3A08" w:rsidTr="00DD3346">
        <w:trPr>
          <w:trHeight w:val="1326"/>
        </w:trPr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Взаимодействие с другими специалистами в рамках психолого-медико-педагогического консилиума</w:t>
            </w:r>
          </w:p>
        </w:tc>
        <w:tc>
          <w:tcPr>
            <w:tcW w:w="3974" w:type="dxa"/>
          </w:tcPr>
          <w:p w:rsidR="00245129" w:rsidRPr="00F06CC2" w:rsidRDefault="00EA3765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3.8. </w:t>
            </w:r>
            <w:r w:rsidR="00245129" w:rsidRPr="00F06CC2">
              <w:rPr>
                <w:sz w:val="24"/>
                <w:szCs w:val="24"/>
              </w:rPr>
              <w:t>Координировать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деятельность</w:t>
            </w:r>
            <w:r w:rsidRPr="00F06CC2">
              <w:rPr>
                <w:sz w:val="24"/>
                <w:szCs w:val="24"/>
              </w:rPr>
              <w:tab/>
              <w:t>работников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образовательной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245129" w:rsidRPr="00F06CC2" w:rsidRDefault="00245129" w:rsidP="00EA3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работающих</w:t>
            </w:r>
            <w:proofErr w:type="gramEnd"/>
            <w:r w:rsidR="006E16A7">
              <w:rPr>
                <w:sz w:val="24"/>
                <w:szCs w:val="24"/>
              </w:rPr>
              <w:t xml:space="preserve"> </w:t>
            </w:r>
            <w:r w:rsidRPr="00F06CC2">
              <w:rPr>
                <w:sz w:val="24"/>
                <w:szCs w:val="24"/>
              </w:rPr>
              <w:t>с классом.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Разработка (совместно с другими специалистами) и реализация совместно с родителями (законными представителями) программ </w:t>
            </w:r>
            <w:proofErr w:type="gramStart"/>
            <w:r w:rsidRPr="00F06CC2">
              <w:rPr>
                <w:sz w:val="24"/>
                <w:szCs w:val="24"/>
              </w:rPr>
              <w:t>индивидуального</w:t>
            </w:r>
            <w:proofErr w:type="gramEnd"/>
            <w:r w:rsidRPr="00F06CC2">
              <w:rPr>
                <w:sz w:val="24"/>
                <w:szCs w:val="24"/>
              </w:rPr>
              <w:t xml:space="preserve"> </w:t>
            </w:r>
          </w:p>
          <w:p w:rsidR="00245129" w:rsidRPr="006E16A7" w:rsidRDefault="00245129" w:rsidP="00F06CC2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6E16A7">
              <w:rPr>
                <w:rFonts w:ascii="Times New Roman" w:hAnsi="Times New Roman" w:cs="Times New Roman"/>
              </w:rPr>
              <w:t xml:space="preserve">развития ребенка 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74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ПК3.8.</w:t>
            </w:r>
            <w:r w:rsidRPr="00F06CC2">
              <w:rPr>
                <w:sz w:val="24"/>
                <w:szCs w:val="24"/>
              </w:rPr>
              <w:tab/>
              <w:t>Координировать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деятельность</w:t>
            </w:r>
            <w:r w:rsidRPr="00F06CC2">
              <w:rPr>
                <w:sz w:val="24"/>
                <w:szCs w:val="24"/>
              </w:rPr>
              <w:tab/>
              <w:t>работников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образовательной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работающих</w:t>
            </w:r>
            <w:proofErr w:type="gramEnd"/>
            <w:r w:rsidRPr="00F06CC2">
              <w:rPr>
                <w:sz w:val="24"/>
                <w:szCs w:val="24"/>
              </w:rPr>
              <w:t xml:space="preserve">  с</w:t>
            </w:r>
          </w:p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классом.</w:t>
            </w:r>
            <w:r w:rsidRPr="00F06CC2">
              <w:rPr>
                <w:sz w:val="24"/>
                <w:szCs w:val="24"/>
              </w:rPr>
              <w:tab/>
            </w:r>
          </w:p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Освоение и адекватное применение специальных технологий и методов, позволяющих проводить коррекционно-развивающую работу</w:t>
            </w:r>
          </w:p>
        </w:tc>
        <w:tc>
          <w:tcPr>
            <w:tcW w:w="3974" w:type="dxa"/>
          </w:tcPr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764B0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245129" w:rsidRPr="00F06CC2" w:rsidRDefault="00764B09" w:rsidP="00764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C6563D">
              <w:rPr>
                <w:sz w:val="24"/>
                <w:szCs w:val="24"/>
              </w:rPr>
              <w:t>Раз</w:t>
            </w:r>
            <w:r w:rsidRPr="00F06CC2">
              <w:rPr>
                <w:sz w:val="24"/>
                <w:szCs w:val="24"/>
              </w:rPr>
              <w:t xml:space="preserve">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</w:t>
            </w:r>
            <w:r w:rsidRPr="00F06CC2">
              <w:rPr>
                <w:sz w:val="24"/>
                <w:szCs w:val="24"/>
              </w:rPr>
              <w:lastRenderedPageBreak/>
              <w:t>мира, формирование у обучающихся культуры здорового и безопасного образа жизни</w:t>
            </w:r>
            <w:proofErr w:type="gramEnd"/>
          </w:p>
        </w:tc>
        <w:tc>
          <w:tcPr>
            <w:tcW w:w="3974" w:type="dxa"/>
          </w:tcPr>
          <w:p w:rsidR="00C6563D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1.2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уроки</w:t>
            </w:r>
          </w:p>
          <w:p w:rsidR="00C6563D" w:rsidRPr="00F06CC2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C6563D" w:rsidRPr="00F06CC2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245129" w:rsidRPr="00F06CC2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Формирование и реализация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</w:t>
            </w:r>
          </w:p>
        </w:tc>
        <w:tc>
          <w:tcPr>
            <w:tcW w:w="3974" w:type="dxa"/>
          </w:tcPr>
          <w:p w:rsidR="00C6563D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уроки</w:t>
            </w:r>
          </w:p>
          <w:p w:rsidR="00C6563D" w:rsidRPr="00F06CC2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C6563D" w:rsidRPr="00F06CC2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245129" w:rsidRPr="00F06CC2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Формирование системы регуляции поведения и деятельности </w:t>
            </w:r>
            <w:proofErr w:type="gramStart"/>
            <w:r w:rsidRPr="00F06CC2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974" w:type="dxa"/>
          </w:tcPr>
          <w:p w:rsidR="00245129" w:rsidRDefault="00C6563D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существлять педагогический контроль оценивать процесс и результаты обучения.</w:t>
            </w:r>
          </w:p>
          <w:p w:rsidR="00C6563D" w:rsidRPr="00F06CC2" w:rsidRDefault="00C6563D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существлять педагогический контроль оценивать процесс и результаты деятельности обучающихся.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EA3765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Проектирование образовательного процесса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</w:t>
            </w:r>
            <w:proofErr w:type="gramStart"/>
            <w:r w:rsidRPr="00F06CC2">
              <w:rPr>
                <w:sz w:val="24"/>
                <w:szCs w:val="24"/>
              </w:rPr>
              <w:t>от</w:t>
            </w:r>
            <w:proofErr w:type="gramEnd"/>
            <w:r w:rsidRPr="00F06CC2">
              <w:rPr>
                <w:sz w:val="24"/>
                <w:szCs w:val="24"/>
              </w:rPr>
              <w:t xml:space="preserve"> игровой к учебной</w:t>
            </w:r>
          </w:p>
        </w:tc>
        <w:tc>
          <w:tcPr>
            <w:tcW w:w="3974" w:type="dxa"/>
          </w:tcPr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1.1.  Определять  цели  и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 планировать уроки.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2.1.  Определять  цели  и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</w:t>
            </w:r>
            <w:r w:rsidRPr="00F06CC2">
              <w:rPr>
                <w:sz w:val="24"/>
                <w:szCs w:val="24"/>
              </w:rPr>
              <w:tab/>
              <w:t>внеурочной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деятельности</w:t>
            </w:r>
            <w:r w:rsidRPr="00F06CC2">
              <w:rPr>
                <w:sz w:val="24"/>
                <w:szCs w:val="24"/>
              </w:rPr>
              <w:tab/>
              <w:t>и    общения,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планировать</w:t>
            </w:r>
            <w:r w:rsidRPr="00F06CC2">
              <w:rPr>
                <w:sz w:val="24"/>
                <w:szCs w:val="24"/>
              </w:rPr>
              <w:tab/>
              <w:t>внеурочные</w:t>
            </w:r>
          </w:p>
          <w:p w:rsidR="00245129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занятия.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EA3765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Формирование у детей социальной </w:t>
            </w:r>
            <w:proofErr w:type="gramStart"/>
            <w:r w:rsidRPr="00F06CC2">
              <w:rPr>
                <w:sz w:val="24"/>
                <w:szCs w:val="24"/>
              </w:rPr>
              <w:t>позиции</w:t>
            </w:r>
            <w:proofErr w:type="gramEnd"/>
            <w:r w:rsidRPr="00F06CC2">
              <w:rPr>
                <w:sz w:val="24"/>
                <w:szCs w:val="24"/>
              </w:rPr>
              <w:t xml:space="preserve"> обучающихся на всем протяжении обучения в начальной школе</w:t>
            </w:r>
          </w:p>
        </w:tc>
        <w:tc>
          <w:tcPr>
            <w:tcW w:w="3974" w:type="dxa"/>
          </w:tcPr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2.2. Проводить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внеурочные занятия.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3.3.</w:t>
            </w:r>
            <w:r w:rsidRPr="00F06CC2">
              <w:rPr>
                <w:sz w:val="24"/>
                <w:szCs w:val="24"/>
              </w:rPr>
              <w:tab/>
              <w:t>Проводить</w:t>
            </w:r>
          </w:p>
          <w:p w:rsidR="00245129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EA3765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Формирование </w:t>
            </w:r>
            <w:proofErr w:type="spellStart"/>
            <w:r w:rsidRPr="00F06CC2">
              <w:rPr>
                <w:sz w:val="24"/>
                <w:szCs w:val="24"/>
              </w:rPr>
              <w:t>метапредметных</w:t>
            </w:r>
            <w:proofErr w:type="spellEnd"/>
            <w:r w:rsidRPr="00F06CC2">
              <w:rPr>
                <w:sz w:val="24"/>
                <w:szCs w:val="24"/>
              </w:rPr>
              <w:t xml:space="preserve"> компетенций, умения учиться и универсальных учебных действий до уровня, необходимого для освоения образовательных программ основного общего образования</w:t>
            </w:r>
          </w:p>
        </w:tc>
        <w:tc>
          <w:tcPr>
            <w:tcW w:w="3974" w:type="dxa"/>
          </w:tcPr>
          <w:p w:rsidR="00C6563D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уроки</w:t>
            </w:r>
          </w:p>
          <w:p w:rsidR="00C6563D" w:rsidRPr="00F06CC2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C6563D" w:rsidRPr="00F06CC2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245129" w:rsidRPr="00F06CC2" w:rsidRDefault="00C6563D" w:rsidP="00C65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EA3765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Объективная оценка успехов и </w:t>
            </w:r>
            <w:proofErr w:type="gramStart"/>
            <w:r w:rsidRPr="00F06CC2">
              <w:rPr>
                <w:sz w:val="24"/>
                <w:szCs w:val="24"/>
              </w:rPr>
              <w:t>возможностей</w:t>
            </w:r>
            <w:proofErr w:type="gramEnd"/>
            <w:r w:rsidRPr="00F06CC2">
              <w:rPr>
                <w:sz w:val="24"/>
                <w:szCs w:val="24"/>
              </w:rPr>
              <w:t xml:space="preserve"> обучающихся с учетом неравномерности индивидуального психического развития детей младшего школьного возраста, а также своеобразия динамики развития учебной деятельности мальчиков </w:t>
            </w:r>
            <w:r w:rsidRPr="00F06CC2">
              <w:rPr>
                <w:sz w:val="24"/>
                <w:szCs w:val="24"/>
              </w:rPr>
              <w:lastRenderedPageBreak/>
              <w:t>и девочек</w:t>
            </w:r>
          </w:p>
        </w:tc>
        <w:tc>
          <w:tcPr>
            <w:tcW w:w="3974" w:type="dxa"/>
          </w:tcPr>
          <w:p w:rsidR="00FF57E7" w:rsidRPr="00F06CC2" w:rsidRDefault="00C6563D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  2.3. </w:t>
            </w:r>
            <w:r w:rsidR="00FF57E7" w:rsidRPr="00F06CC2">
              <w:rPr>
                <w:sz w:val="24"/>
                <w:szCs w:val="24"/>
              </w:rPr>
              <w:t>Осуществлять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педагогический</w:t>
            </w:r>
            <w:r w:rsidRPr="00F06CC2">
              <w:rPr>
                <w:sz w:val="24"/>
                <w:szCs w:val="24"/>
              </w:rPr>
              <w:tab/>
              <w:t>контроль,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оценивать</w:t>
            </w:r>
            <w:r w:rsidRPr="00F06CC2">
              <w:rPr>
                <w:sz w:val="24"/>
                <w:szCs w:val="24"/>
              </w:rPr>
              <w:tab/>
              <w:t>процесс</w:t>
            </w:r>
            <w:r w:rsidRPr="00F06CC2">
              <w:rPr>
                <w:sz w:val="24"/>
                <w:szCs w:val="24"/>
              </w:rPr>
              <w:tab/>
              <w:t>и</w:t>
            </w:r>
          </w:p>
          <w:p w:rsidR="00FF57E7" w:rsidRPr="00F06CC2" w:rsidRDefault="00C6563D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 </w:t>
            </w:r>
            <w:r w:rsidR="00FF57E7" w:rsidRPr="00F06CC2">
              <w:rPr>
                <w:sz w:val="24"/>
                <w:szCs w:val="24"/>
              </w:rPr>
              <w:t>деятельности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245129" w:rsidRPr="00F06CC2" w:rsidRDefault="00FF57E7" w:rsidP="00F06CC2">
            <w:pPr>
              <w:tabs>
                <w:tab w:val="left" w:pos="2748"/>
              </w:tabs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EA3765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Организация учебного процесса с учетом своеобразия социальной ситуации развития первоклассника</w:t>
            </w:r>
          </w:p>
        </w:tc>
        <w:tc>
          <w:tcPr>
            <w:tcW w:w="3974" w:type="dxa"/>
          </w:tcPr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1.1.  Определять  цели  и</w:t>
            </w:r>
          </w:p>
          <w:p w:rsidR="00761E17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 планировать уроки.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245129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EA3765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Корректировка учебной деятельности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(в том числе в силу различий в возрасте, условий дошкольного обучения и воспитания), а также своеобразия динамики развития мальчиков и девочек</w:t>
            </w:r>
          </w:p>
        </w:tc>
        <w:tc>
          <w:tcPr>
            <w:tcW w:w="3974" w:type="dxa"/>
          </w:tcPr>
          <w:p w:rsidR="00FF57E7" w:rsidRPr="00F06CC2" w:rsidRDefault="00C6563D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ab/>
              <w:t>3.1.</w:t>
            </w:r>
            <w:r>
              <w:rPr>
                <w:sz w:val="24"/>
                <w:szCs w:val="24"/>
              </w:rPr>
              <w:tab/>
            </w:r>
            <w:r w:rsidR="00FF57E7" w:rsidRPr="00F06CC2">
              <w:rPr>
                <w:sz w:val="24"/>
                <w:szCs w:val="24"/>
              </w:rPr>
              <w:t>Проводить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педагогическое наблюдение и</w:t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диагностику,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FF57E7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интерпретировать</w:t>
            </w:r>
          </w:p>
          <w:p w:rsidR="00245129" w:rsidRPr="00F06CC2" w:rsidRDefault="00FF57E7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полученные результаты.</w:t>
            </w:r>
          </w:p>
        </w:tc>
        <w:tc>
          <w:tcPr>
            <w:tcW w:w="2515" w:type="dxa"/>
          </w:tcPr>
          <w:p w:rsidR="00245129" w:rsidRPr="00F06CC2" w:rsidRDefault="00245129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1F68B4" w:rsidRPr="00DE3A08" w:rsidTr="00DD3346">
        <w:tc>
          <w:tcPr>
            <w:tcW w:w="3647" w:type="dxa"/>
          </w:tcPr>
          <w:p w:rsidR="00245129" w:rsidRPr="00F06CC2" w:rsidRDefault="00245129" w:rsidP="00F06CC2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Проведение в четвертом классе начальной школы (во взаимодействии с психологом) мероприятий по профилактике возможных трудностей адаптации детей к учебно-воспитательному процессу в основной школе</w:t>
            </w:r>
          </w:p>
        </w:tc>
        <w:tc>
          <w:tcPr>
            <w:tcW w:w="3974" w:type="dxa"/>
          </w:tcPr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761E17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245129" w:rsidRPr="00F06CC2" w:rsidRDefault="00761E17" w:rsidP="0076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515" w:type="dxa"/>
          </w:tcPr>
          <w:p w:rsidR="00245129" w:rsidRPr="00F06CC2" w:rsidRDefault="0079641C" w:rsidP="00F06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</w:tbl>
    <w:p w:rsidR="00F06CC2" w:rsidRPr="00F06CC2" w:rsidRDefault="00F06CC2" w:rsidP="00F06CC2">
      <w:pPr>
        <w:tabs>
          <w:tab w:val="left" w:pos="2385"/>
        </w:tabs>
        <w:spacing w:line="276" w:lineRule="exact"/>
        <w:rPr>
          <w:sz w:val="20"/>
          <w:szCs w:val="20"/>
        </w:rPr>
        <w:sectPr w:rsidR="00F06CC2" w:rsidRPr="00F06CC2" w:rsidSect="003819BC">
          <w:footerReference w:type="default" r:id="rId11"/>
          <w:type w:val="continuous"/>
          <w:pgSz w:w="11900" w:h="16838"/>
          <w:pgMar w:top="1130" w:right="701" w:bottom="993" w:left="1140" w:header="0" w:footer="0" w:gutter="0"/>
          <w:pgNumType w:start="1"/>
          <w:cols w:space="720" w:equalWidth="0">
            <w:col w:w="10059"/>
          </w:cols>
        </w:sectPr>
      </w:pPr>
    </w:p>
    <w:p w:rsidR="00F06CC2" w:rsidRDefault="00F06CC2" w:rsidP="00EB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sz w:val="24"/>
          <w:szCs w:val="24"/>
        </w:rPr>
      </w:pPr>
    </w:p>
    <w:p w:rsidR="00EB0679" w:rsidRDefault="00EB0679" w:rsidP="00EB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Рабочая программа практики может быть использована в программах дополнительного профессионального образования: в программах </w:t>
      </w:r>
      <w:proofErr w:type="gramStart"/>
      <w:r w:rsidRPr="00652827">
        <w:rPr>
          <w:rFonts w:cs="Times New Roman"/>
          <w:szCs w:val="28"/>
        </w:rPr>
        <w:t>повышения квалификации работников сферы образования</w:t>
      </w:r>
      <w:proofErr w:type="gramEnd"/>
      <w:r>
        <w:rPr>
          <w:rFonts w:cs="Times New Roman"/>
          <w:szCs w:val="28"/>
        </w:rPr>
        <w:t xml:space="preserve"> </w:t>
      </w:r>
      <w:r w:rsidRPr="00652827">
        <w:rPr>
          <w:rFonts w:cs="Times New Roman"/>
          <w:szCs w:val="28"/>
        </w:rPr>
        <w:t xml:space="preserve">и в программах переподготовки на </w:t>
      </w:r>
      <w:r w:rsidRPr="00652827">
        <w:rPr>
          <w:rFonts w:cs="Times New Roman"/>
          <w:szCs w:val="28"/>
        </w:rPr>
        <w:lastRenderedPageBreak/>
        <w:t xml:space="preserve">базе среднего </w:t>
      </w:r>
      <w:r>
        <w:rPr>
          <w:rFonts w:cs="Times New Roman"/>
          <w:szCs w:val="28"/>
        </w:rPr>
        <w:t>общего</w:t>
      </w:r>
      <w:r w:rsidRPr="00652827">
        <w:rPr>
          <w:rFonts w:cs="Times New Roman"/>
          <w:szCs w:val="28"/>
        </w:rPr>
        <w:t xml:space="preserve"> образования или профессионального образования. Опыт работы не требуется.</w:t>
      </w:r>
    </w:p>
    <w:p w:rsidR="00F06CC2" w:rsidRPr="00F06CC2" w:rsidRDefault="00F06CC2" w:rsidP="00F06CC2">
      <w:pPr>
        <w:rPr>
          <w:sz w:val="20"/>
          <w:szCs w:val="20"/>
        </w:rPr>
        <w:sectPr w:rsidR="00F06CC2" w:rsidRPr="00F06CC2">
          <w:type w:val="continuous"/>
          <w:pgSz w:w="11900" w:h="16838"/>
          <w:pgMar w:top="1141" w:right="844" w:bottom="149" w:left="1140" w:header="0" w:footer="0" w:gutter="0"/>
          <w:cols w:space="720" w:equalWidth="0">
            <w:col w:w="9920"/>
          </w:cols>
        </w:sectPr>
      </w:pPr>
    </w:p>
    <w:p w:rsidR="0073431A" w:rsidRPr="00652827" w:rsidRDefault="0073431A" w:rsidP="00EB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cs="Times New Roman"/>
          <w:szCs w:val="28"/>
        </w:rPr>
      </w:pPr>
    </w:p>
    <w:p w:rsidR="00EB3068" w:rsidRDefault="00A941D0" w:rsidP="00CB118C">
      <w:pPr>
        <w:pStyle w:val="a3"/>
        <w:numPr>
          <w:ilvl w:val="1"/>
          <w:numId w:val="6"/>
        </w:numPr>
        <w:spacing w:after="0"/>
        <w:rPr>
          <w:rFonts w:cs="Times New Roman"/>
          <w:b/>
          <w:szCs w:val="28"/>
        </w:rPr>
      </w:pPr>
      <w:r w:rsidRPr="00835A45">
        <w:rPr>
          <w:rFonts w:cs="Times New Roman"/>
          <w:b/>
          <w:szCs w:val="28"/>
        </w:rPr>
        <w:t xml:space="preserve">Количество часов, отводимое на </w:t>
      </w:r>
      <w:r w:rsidR="00AA6C6B">
        <w:rPr>
          <w:rFonts w:cs="Times New Roman"/>
          <w:b/>
          <w:szCs w:val="28"/>
        </w:rPr>
        <w:t xml:space="preserve">освоение программы </w:t>
      </w:r>
      <w:r w:rsidRPr="00835A45">
        <w:rPr>
          <w:rFonts w:cs="Times New Roman"/>
          <w:b/>
          <w:szCs w:val="28"/>
        </w:rPr>
        <w:t>производственн</w:t>
      </w:r>
      <w:r w:rsidR="00AA6C6B">
        <w:rPr>
          <w:rFonts w:cs="Times New Roman"/>
          <w:b/>
          <w:szCs w:val="28"/>
        </w:rPr>
        <w:t>ой</w:t>
      </w:r>
      <w:r w:rsidR="00EB3068" w:rsidRPr="00835A45">
        <w:rPr>
          <w:rFonts w:cs="Times New Roman"/>
          <w:b/>
          <w:szCs w:val="28"/>
        </w:rPr>
        <w:t xml:space="preserve"> практик</w:t>
      </w:r>
      <w:r w:rsidR="00AA6C6B">
        <w:rPr>
          <w:rFonts w:cs="Times New Roman"/>
          <w:b/>
          <w:szCs w:val="28"/>
        </w:rPr>
        <w:t>и</w:t>
      </w:r>
      <w:r w:rsidR="00EB3068" w:rsidRPr="00835A45">
        <w:rPr>
          <w:rFonts w:cs="Times New Roman"/>
          <w:b/>
          <w:szCs w:val="28"/>
        </w:rPr>
        <w:t>:</w:t>
      </w:r>
    </w:p>
    <w:p w:rsidR="00364108" w:rsidRDefault="00364108" w:rsidP="00364108">
      <w:pPr>
        <w:pStyle w:val="a3"/>
        <w:spacing w:after="0"/>
        <w:ind w:left="0"/>
        <w:rPr>
          <w:rFonts w:cs="Times New Roman"/>
          <w:szCs w:val="28"/>
        </w:rPr>
      </w:pPr>
      <w:r w:rsidRPr="00364108">
        <w:rPr>
          <w:rFonts w:cs="Times New Roman"/>
          <w:szCs w:val="28"/>
        </w:rPr>
        <w:t xml:space="preserve">Всего </w:t>
      </w:r>
      <w:r w:rsidR="001D47DC">
        <w:rPr>
          <w:rFonts w:cs="Times New Roman"/>
          <w:szCs w:val="28"/>
        </w:rPr>
        <w:t xml:space="preserve">   </w:t>
      </w:r>
      <w:r w:rsidRPr="00364108">
        <w:rPr>
          <w:rFonts w:cs="Times New Roman"/>
          <w:szCs w:val="28"/>
        </w:rPr>
        <w:t xml:space="preserve"> часов, в том числе:</w:t>
      </w:r>
    </w:p>
    <w:p w:rsidR="000B185C" w:rsidRDefault="000B185C" w:rsidP="00364108">
      <w:pPr>
        <w:pStyle w:val="a3"/>
        <w:spacing w:after="0"/>
        <w:ind w:left="0"/>
        <w:rPr>
          <w:rFonts w:cs="Times New Roman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  <w:gridCol w:w="992"/>
      </w:tblGrid>
      <w:tr w:rsidR="00472FA1" w:rsidTr="001D47DC">
        <w:tc>
          <w:tcPr>
            <w:tcW w:w="3510" w:type="dxa"/>
          </w:tcPr>
          <w:p w:rsidR="00472FA1" w:rsidRPr="000B185C" w:rsidRDefault="00472FA1" w:rsidP="00364108">
            <w:pPr>
              <w:pStyle w:val="a3"/>
              <w:ind w:left="0"/>
              <w:rPr>
                <w:rFonts w:cs="Times New Roman"/>
                <w:szCs w:val="28"/>
              </w:rPr>
            </w:pPr>
            <w:r w:rsidRPr="000B185C">
              <w:rPr>
                <w:rFonts w:cs="Times New Roman"/>
                <w:szCs w:val="28"/>
              </w:rPr>
              <w:t xml:space="preserve">в рамках освоения ПМ.01  </w:t>
            </w:r>
          </w:p>
        </w:tc>
        <w:tc>
          <w:tcPr>
            <w:tcW w:w="5670" w:type="dxa"/>
          </w:tcPr>
          <w:p w:rsidR="00472FA1" w:rsidRPr="000B185C" w:rsidRDefault="00472FA1" w:rsidP="006A45D2">
            <w:pPr>
              <w:pStyle w:val="a3"/>
              <w:ind w:left="0"/>
              <w:rPr>
                <w:rFonts w:cs="Times New Roman"/>
                <w:szCs w:val="28"/>
              </w:rPr>
            </w:pPr>
            <w:r w:rsidRPr="000B185C">
              <w:rPr>
                <w:rFonts w:cs="Times New Roman"/>
                <w:szCs w:val="28"/>
              </w:rPr>
              <w:t xml:space="preserve">Преподавание по </w:t>
            </w:r>
            <w:r>
              <w:rPr>
                <w:rFonts w:cs="Times New Roman"/>
                <w:szCs w:val="28"/>
              </w:rPr>
              <w:t xml:space="preserve">образовательным </w:t>
            </w:r>
            <w:r w:rsidRPr="000B185C">
              <w:rPr>
                <w:rFonts w:cs="Times New Roman"/>
                <w:szCs w:val="28"/>
              </w:rPr>
              <w:t>программам начального общего образования</w:t>
            </w:r>
          </w:p>
        </w:tc>
        <w:tc>
          <w:tcPr>
            <w:tcW w:w="992" w:type="dxa"/>
          </w:tcPr>
          <w:p w:rsidR="00472FA1" w:rsidRPr="000B185C" w:rsidRDefault="00472FA1" w:rsidP="00CC3F11">
            <w:pPr>
              <w:ind w:left="-108" w:firstLine="44"/>
            </w:pPr>
            <w:r>
              <w:t xml:space="preserve">  216</w:t>
            </w:r>
          </w:p>
        </w:tc>
      </w:tr>
      <w:tr w:rsidR="00472FA1" w:rsidTr="001D47DC">
        <w:tc>
          <w:tcPr>
            <w:tcW w:w="3510" w:type="dxa"/>
          </w:tcPr>
          <w:p w:rsidR="00472FA1" w:rsidRDefault="00472FA1" w:rsidP="00364108">
            <w:pPr>
              <w:pStyle w:val="a3"/>
              <w:ind w:left="0"/>
              <w:rPr>
                <w:rFonts w:cs="Times New Roman"/>
                <w:szCs w:val="28"/>
              </w:rPr>
            </w:pPr>
          </w:p>
          <w:p w:rsidR="00472FA1" w:rsidRDefault="00472FA1" w:rsidP="00364108">
            <w:pPr>
              <w:pStyle w:val="a3"/>
              <w:ind w:left="0"/>
              <w:rPr>
                <w:rFonts w:cs="Times New Roman"/>
                <w:szCs w:val="28"/>
              </w:rPr>
            </w:pPr>
          </w:p>
          <w:p w:rsidR="00472FA1" w:rsidRDefault="00472FA1" w:rsidP="00364108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рамках освоения ПМ.02</w:t>
            </w:r>
          </w:p>
        </w:tc>
        <w:tc>
          <w:tcPr>
            <w:tcW w:w="5670" w:type="dxa"/>
          </w:tcPr>
          <w:p w:rsidR="00472FA1" w:rsidRDefault="00472FA1" w:rsidP="006A45D2">
            <w:pPr>
              <w:pStyle w:val="a3"/>
              <w:ind w:left="0"/>
              <w:rPr>
                <w:rFonts w:cs="Times New Roman"/>
                <w:szCs w:val="28"/>
              </w:rPr>
            </w:pPr>
          </w:p>
          <w:p w:rsidR="00472FA1" w:rsidRDefault="00472FA1" w:rsidP="006A45D2">
            <w:pPr>
              <w:pStyle w:val="a3"/>
              <w:ind w:left="0"/>
              <w:rPr>
                <w:rFonts w:cs="Times New Roman"/>
                <w:szCs w:val="28"/>
              </w:rPr>
            </w:pPr>
          </w:p>
          <w:p w:rsidR="00472FA1" w:rsidRDefault="00472FA1" w:rsidP="006A45D2">
            <w:pPr>
              <w:pStyle w:val="a3"/>
              <w:ind w:left="0"/>
              <w:rPr>
                <w:rFonts w:cs="Times New Roman"/>
                <w:szCs w:val="28"/>
              </w:rPr>
            </w:pPr>
            <w:r w:rsidRPr="00652827">
              <w:rPr>
                <w:rFonts w:cs="Times New Roman"/>
                <w:szCs w:val="28"/>
              </w:rPr>
              <w:t xml:space="preserve">Организация внеурочной деятельности и общения </w:t>
            </w:r>
            <w:r>
              <w:rPr>
                <w:rFonts w:cs="Times New Roman"/>
                <w:szCs w:val="28"/>
              </w:rPr>
              <w:t>учащихся</w:t>
            </w:r>
          </w:p>
        </w:tc>
        <w:tc>
          <w:tcPr>
            <w:tcW w:w="992" w:type="dxa"/>
          </w:tcPr>
          <w:p w:rsidR="00472FA1" w:rsidRDefault="00472FA1" w:rsidP="001D47DC">
            <w:pPr>
              <w:pStyle w:val="a3"/>
              <w:ind w:left="-108" w:firstLine="44"/>
              <w:rPr>
                <w:rFonts w:cs="Times New Roman"/>
                <w:szCs w:val="28"/>
              </w:rPr>
            </w:pPr>
          </w:p>
          <w:p w:rsidR="00472FA1" w:rsidRDefault="00472FA1" w:rsidP="001D47DC">
            <w:pPr>
              <w:pStyle w:val="a3"/>
              <w:ind w:left="-108" w:firstLine="44"/>
              <w:rPr>
                <w:rFonts w:cs="Times New Roman"/>
                <w:szCs w:val="28"/>
              </w:rPr>
            </w:pPr>
          </w:p>
          <w:p w:rsidR="00472FA1" w:rsidRDefault="00472FA1" w:rsidP="001D47DC">
            <w:pPr>
              <w:pStyle w:val="a3"/>
              <w:ind w:left="-108" w:firstLine="44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216</w:t>
            </w:r>
          </w:p>
          <w:p w:rsidR="00472FA1" w:rsidRDefault="00472FA1" w:rsidP="001D47DC">
            <w:pPr>
              <w:pStyle w:val="a3"/>
              <w:ind w:left="-108" w:firstLine="44"/>
              <w:rPr>
                <w:rFonts w:cs="Times New Roman"/>
                <w:szCs w:val="28"/>
              </w:rPr>
            </w:pPr>
          </w:p>
        </w:tc>
      </w:tr>
      <w:tr w:rsidR="001D47DC" w:rsidTr="00472FA1">
        <w:tc>
          <w:tcPr>
            <w:tcW w:w="3510" w:type="dxa"/>
            <w:vAlign w:val="center"/>
          </w:tcPr>
          <w:p w:rsidR="001D47DC" w:rsidRDefault="001D47DC" w:rsidP="00472FA1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рамках освоения ПМ.03</w:t>
            </w:r>
          </w:p>
        </w:tc>
        <w:tc>
          <w:tcPr>
            <w:tcW w:w="5670" w:type="dxa"/>
            <w:vAlign w:val="center"/>
          </w:tcPr>
          <w:p w:rsidR="00472FA1" w:rsidRDefault="00472FA1" w:rsidP="00472FA1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472FA1" w:rsidRDefault="00472FA1" w:rsidP="00472FA1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1D47DC" w:rsidRDefault="001D47DC" w:rsidP="00472FA1">
            <w:pPr>
              <w:pStyle w:val="a3"/>
              <w:ind w:left="0"/>
              <w:rPr>
                <w:rFonts w:cs="Times New Roman"/>
                <w:szCs w:val="28"/>
              </w:rPr>
            </w:pPr>
            <w:r w:rsidRPr="00652827">
              <w:rPr>
                <w:rFonts w:cs="Times New Roman"/>
                <w:szCs w:val="28"/>
              </w:rPr>
              <w:t>Классное руководство</w:t>
            </w:r>
          </w:p>
          <w:p w:rsidR="001D47DC" w:rsidRDefault="001D47DC" w:rsidP="00472FA1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1D47DC" w:rsidRDefault="001D47DC" w:rsidP="00472FA1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D47DC" w:rsidRPr="00FC5116" w:rsidRDefault="00CC3F11" w:rsidP="00472FA1">
            <w:pPr>
              <w:ind w:left="-108" w:firstLine="44"/>
              <w:jc w:val="center"/>
            </w:pPr>
            <w:r>
              <w:t>72</w:t>
            </w:r>
          </w:p>
        </w:tc>
      </w:tr>
    </w:tbl>
    <w:p w:rsidR="000B185C" w:rsidRPr="00364108" w:rsidRDefault="000B185C" w:rsidP="00364108">
      <w:pPr>
        <w:pStyle w:val="a3"/>
        <w:spacing w:after="0"/>
        <w:ind w:left="0"/>
        <w:rPr>
          <w:rFonts w:cs="Times New Roman"/>
          <w:szCs w:val="28"/>
        </w:rPr>
      </w:pPr>
    </w:p>
    <w:tbl>
      <w:tblPr>
        <w:tblStyle w:val="a9"/>
        <w:tblW w:w="11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678"/>
        <w:gridCol w:w="3241"/>
      </w:tblGrid>
      <w:tr w:rsidR="008A5D02" w:rsidTr="003819BC">
        <w:tc>
          <w:tcPr>
            <w:tcW w:w="3794" w:type="dxa"/>
          </w:tcPr>
          <w:p w:rsidR="008A5D02" w:rsidRDefault="008A5D02" w:rsidP="003819BC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рамках освоения ПМ.04</w:t>
            </w:r>
          </w:p>
        </w:tc>
        <w:tc>
          <w:tcPr>
            <w:tcW w:w="4678" w:type="dxa"/>
          </w:tcPr>
          <w:p w:rsidR="008A5D02" w:rsidRPr="00FC5116" w:rsidRDefault="008A5D02" w:rsidP="003819BC">
            <w:r w:rsidRPr="00652827">
              <w:rPr>
                <w:rFonts w:cs="Times New Roman"/>
                <w:szCs w:val="28"/>
              </w:rPr>
              <w:t>Методическое обеспечение образовательного процесса</w:t>
            </w:r>
          </w:p>
        </w:tc>
        <w:tc>
          <w:tcPr>
            <w:tcW w:w="3241" w:type="dxa"/>
          </w:tcPr>
          <w:p w:rsidR="008A5D02" w:rsidRDefault="008A5D02" w:rsidP="008A5D02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36</w:t>
            </w:r>
          </w:p>
          <w:p w:rsidR="008A5D02" w:rsidRDefault="008A5D02" w:rsidP="003819BC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</w:tc>
      </w:tr>
    </w:tbl>
    <w:p w:rsidR="00EB3068" w:rsidRPr="00835A45" w:rsidRDefault="00835A45" w:rsidP="00727DAF">
      <w:pPr>
        <w:spacing w:befor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caps/>
          <w:szCs w:val="28"/>
        </w:rPr>
        <w:br w:type="page"/>
      </w:r>
      <w:r w:rsidR="00852C72">
        <w:rPr>
          <w:rFonts w:cs="Times New Roman"/>
          <w:b/>
          <w:caps/>
          <w:szCs w:val="28"/>
        </w:rPr>
        <w:lastRenderedPageBreak/>
        <w:t xml:space="preserve">3. </w:t>
      </w:r>
      <w:r w:rsidR="00EB3068" w:rsidRPr="00835A45">
        <w:rPr>
          <w:rFonts w:cs="Times New Roman"/>
          <w:b/>
          <w:szCs w:val="28"/>
        </w:rPr>
        <w:t>СТРУКТУРА И СОДЕРЖАНИЕ ПРОГРАММЫ ПРАКТИКИ</w:t>
      </w:r>
    </w:p>
    <w:p w:rsidR="00EB3068" w:rsidRPr="00EC4BDC" w:rsidRDefault="00EB3068" w:rsidP="00CB118C">
      <w:pPr>
        <w:pStyle w:val="a3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/>
          <w:szCs w:val="28"/>
        </w:rPr>
      </w:pPr>
      <w:r w:rsidRPr="00EC4BDC">
        <w:rPr>
          <w:rFonts w:cs="Times New Roman"/>
          <w:b/>
          <w:szCs w:val="28"/>
        </w:rPr>
        <w:t xml:space="preserve">Объем и виды практики по специальности </w:t>
      </w:r>
      <w:r w:rsidR="000B726A" w:rsidRPr="00776C9A">
        <w:rPr>
          <w:rFonts w:cs="Times New Roman"/>
          <w:b/>
          <w:szCs w:val="28"/>
        </w:rPr>
        <w:t xml:space="preserve">44.02.02 </w:t>
      </w:r>
      <w:r w:rsidR="00E47431" w:rsidRPr="00EC4BDC">
        <w:rPr>
          <w:rFonts w:cs="Times New Roman"/>
          <w:b/>
          <w:szCs w:val="28"/>
        </w:rPr>
        <w:t xml:space="preserve"> Преподавание в начальных классах</w:t>
      </w:r>
    </w:p>
    <w:p w:rsidR="00EB3068" w:rsidRPr="00652827" w:rsidRDefault="00EB30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cs="Times New Roman"/>
          <w:i/>
          <w:szCs w:val="28"/>
          <w:u w:val="single"/>
        </w:rPr>
      </w:pPr>
    </w:p>
    <w:tbl>
      <w:tblPr>
        <w:tblW w:w="1066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3295"/>
        <w:gridCol w:w="1842"/>
        <w:gridCol w:w="2694"/>
        <w:gridCol w:w="1452"/>
      </w:tblGrid>
      <w:tr w:rsidR="00245313" w:rsidRPr="00652827" w:rsidTr="001D47DC">
        <w:trPr>
          <w:trHeight w:val="502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1C21EB" w:rsidRDefault="00245313" w:rsidP="00652827">
            <w:pPr>
              <w:spacing w:before="0" w:after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1C21EB">
              <w:rPr>
                <w:rFonts w:cs="Times New Roman"/>
                <w:b/>
                <w:i/>
                <w:sz w:val="24"/>
                <w:szCs w:val="24"/>
              </w:rPr>
              <w:t>Вид практики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1C21EB" w:rsidRDefault="00245313" w:rsidP="00652827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b/>
                <w:i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1C21EB" w:rsidRDefault="00245313" w:rsidP="00652827">
            <w:pPr>
              <w:spacing w:before="0" w:after="0"/>
              <w:jc w:val="center"/>
              <w:rPr>
                <w:rFonts w:cs="Times New Roman"/>
                <w:b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b/>
                <w:i/>
                <w:iCs/>
                <w:sz w:val="24"/>
                <w:szCs w:val="24"/>
              </w:rPr>
              <w:t>Форма проведения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1C21EB" w:rsidRDefault="00245313" w:rsidP="00245313">
            <w:pPr>
              <w:tabs>
                <w:tab w:val="left" w:pos="1202"/>
              </w:tabs>
              <w:spacing w:before="0" w:after="0"/>
              <w:ind w:right="34"/>
              <w:rPr>
                <w:rFonts w:cs="Times New Roman"/>
                <w:b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b/>
                <w:i/>
                <w:iCs/>
                <w:sz w:val="24"/>
                <w:szCs w:val="24"/>
              </w:rPr>
              <w:t>Семестр</w:t>
            </w:r>
          </w:p>
        </w:tc>
      </w:tr>
      <w:tr w:rsidR="00245313" w:rsidRPr="00652827" w:rsidTr="001D47DC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1C21EB" w:rsidRDefault="00245313" w:rsidP="0065282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21EB">
              <w:rPr>
                <w:rFonts w:cs="Times New Roman"/>
                <w:b/>
                <w:sz w:val="24"/>
                <w:szCs w:val="24"/>
              </w:rPr>
              <w:t>Практика по профилю специальности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1C21EB" w:rsidRDefault="00245313" w:rsidP="00CC3F11">
            <w:pPr>
              <w:tabs>
                <w:tab w:val="left" w:pos="675"/>
                <w:tab w:val="center" w:pos="884"/>
              </w:tabs>
              <w:rPr>
                <w:rFonts w:cs="Times New Roman"/>
                <w:b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b/>
                <w:i/>
                <w:iCs/>
                <w:sz w:val="24"/>
                <w:szCs w:val="24"/>
              </w:rPr>
              <w:tab/>
            </w:r>
            <w:r w:rsidR="00CC3F11" w:rsidRPr="001C21EB">
              <w:rPr>
                <w:rFonts w:cs="Times New Roman"/>
                <w:b/>
                <w:i/>
                <w:iCs/>
                <w:sz w:val="24"/>
                <w:szCs w:val="24"/>
              </w:rPr>
              <w:t>504</w:t>
            </w:r>
            <w:r w:rsidRPr="001C21EB">
              <w:rPr>
                <w:rFonts w:cs="Times New Roman"/>
                <w:b/>
                <w:i/>
                <w:iCs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1C21EB" w:rsidRDefault="00245313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1C21EB" w:rsidRDefault="00245313" w:rsidP="00C940F5">
            <w:pPr>
              <w:tabs>
                <w:tab w:val="left" w:pos="499"/>
              </w:tabs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</w:p>
        </w:tc>
      </w:tr>
      <w:tr w:rsidR="00245313" w:rsidRPr="00652827" w:rsidTr="00035627">
        <w:trPr>
          <w:trHeight w:val="1311"/>
        </w:trPr>
        <w:tc>
          <w:tcPr>
            <w:tcW w:w="13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245313" w:rsidRPr="001C21EB" w:rsidRDefault="00245313" w:rsidP="00652827">
            <w:pPr>
              <w:rPr>
                <w:rFonts w:cs="Times New Roman"/>
                <w:b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 xml:space="preserve"> </w:t>
            </w:r>
            <w:r w:rsidRPr="001C21EB">
              <w:rPr>
                <w:rFonts w:cs="Times New Roman"/>
                <w:b/>
                <w:sz w:val="24"/>
                <w:szCs w:val="24"/>
              </w:rPr>
              <w:t>ПМ. 0</w:t>
            </w:r>
            <w:r w:rsidRPr="001C21EB">
              <w:rPr>
                <w:rFonts w:cs="Times New Roman"/>
                <w:b/>
                <w:sz w:val="24"/>
                <w:szCs w:val="24"/>
                <w:lang w:val="en-US"/>
              </w:rPr>
              <w:t>1</w:t>
            </w:r>
          </w:p>
          <w:p w:rsidR="00035627" w:rsidRPr="001C21EB" w:rsidRDefault="00035627" w:rsidP="00035627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1C21EB">
              <w:rPr>
                <w:rFonts w:cs="Times New Roman"/>
                <w:sz w:val="24"/>
                <w:szCs w:val="24"/>
              </w:rPr>
              <w:t>ОК</w:t>
            </w:r>
            <w:proofErr w:type="gramEnd"/>
            <w:r w:rsidRPr="001C21EB">
              <w:rPr>
                <w:rFonts w:cs="Times New Roman"/>
                <w:sz w:val="24"/>
                <w:szCs w:val="24"/>
              </w:rPr>
              <w:t xml:space="preserve"> 1-1</w:t>
            </w:r>
            <w:r w:rsidR="000B726A" w:rsidRPr="001C21EB">
              <w:rPr>
                <w:rFonts w:cs="Times New Roman"/>
                <w:sz w:val="24"/>
                <w:szCs w:val="24"/>
              </w:rPr>
              <w:t>1</w:t>
            </w:r>
          </w:p>
          <w:p w:rsidR="00035627" w:rsidRPr="001C21EB" w:rsidRDefault="00035627" w:rsidP="0003562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ПК 1.1</w:t>
            </w:r>
            <w:r w:rsidR="00996141" w:rsidRPr="001C21EB">
              <w:rPr>
                <w:rFonts w:cs="Times New Roman"/>
                <w:sz w:val="24"/>
                <w:szCs w:val="24"/>
              </w:rPr>
              <w:t>-1.5</w:t>
            </w:r>
          </w:p>
          <w:p w:rsidR="00035627" w:rsidRPr="001C21EB" w:rsidRDefault="00035627" w:rsidP="0003562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245313" w:rsidRPr="001C21EB" w:rsidRDefault="00245313" w:rsidP="00652827">
            <w:pPr>
              <w:jc w:val="left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Пробные уроки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45313" w:rsidRPr="001C21EB" w:rsidRDefault="00CC3F11" w:rsidP="00BF26D4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180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45313" w:rsidRPr="001C21EB" w:rsidRDefault="000B726A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Рассредоточенная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1C21EB" w:rsidRDefault="00917EA0" w:rsidP="00021DE0">
            <w:pPr>
              <w:rPr>
                <w:i/>
                <w:sz w:val="24"/>
                <w:szCs w:val="24"/>
              </w:rPr>
            </w:pPr>
            <w:r w:rsidRPr="001C21EB">
              <w:rPr>
                <w:i/>
                <w:sz w:val="24"/>
                <w:szCs w:val="24"/>
              </w:rPr>
              <w:t>6-7</w:t>
            </w:r>
          </w:p>
        </w:tc>
      </w:tr>
      <w:tr w:rsidR="00245313" w:rsidRPr="00652827" w:rsidTr="001D47DC">
        <w:trPr>
          <w:trHeight w:val="628"/>
        </w:trPr>
        <w:tc>
          <w:tcPr>
            <w:tcW w:w="1384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:rsidR="00245313" w:rsidRPr="001C21EB" w:rsidRDefault="00245313" w:rsidP="0065282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245313" w:rsidRPr="001C21EB" w:rsidRDefault="00245313" w:rsidP="00652827">
            <w:pPr>
              <w:jc w:val="left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Первые дни ребенка в школе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1C21EB" w:rsidRDefault="00245313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1C21EB" w:rsidRDefault="00245313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Концентрированная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1C21EB" w:rsidRDefault="00917EA0" w:rsidP="00C940F5">
            <w:pPr>
              <w:tabs>
                <w:tab w:val="left" w:pos="499"/>
              </w:tabs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7</w:t>
            </w:r>
          </w:p>
        </w:tc>
      </w:tr>
      <w:tr w:rsidR="00996141" w:rsidRPr="00652827" w:rsidTr="001D47DC">
        <w:trPr>
          <w:trHeight w:val="628"/>
        </w:trPr>
        <w:tc>
          <w:tcPr>
            <w:tcW w:w="13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996141" w:rsidRPr="001C21EB" w:rsidRDefault="00996141" w:rsidP="00652827">
            <w:pPr>
              <w:rPr>
                <w:rFonts w:cs="Times New Roman"/>
                <w:b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 xml:space="preserve"> </w:t>
            </w:r>
            <w:r w:rsidRPr="001C21EB">
              <w:rPr>
                <w:rFonts w:cs="Times New Roman"/>
                <w:b/>
                <w:sz w:val="24"/>
                <w:szCs w:val="24"/>
              </w:rPr>
              <w:t>ПМ.02</w:t>
            </w:r>
          </w:p>
          <w:p w:rsidR="00996141" w:rsidRPr="001C21EB" w:rsidRDefault="00996141" w:rsidP="00996141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1C21EB">
              <w:rPr>
                <w:rFonts w:cs="Times New Roman"/>
                <w:sz w:val="24"/>
                <w:szCs w:val="24"/>
              </w:rPr>
              <w:t>ОК</w:t>
            </w:r>
            <w:proofErr w:type="gramEnd"/>
            <w:r w:rsidRPr="001C21EB">
              <w:rPr>
                <w:rFonts w:cs="Times New Roman"/>
                <w:sz w:val="24"/>
                <w:szCs w:val="24"/>
              </w:rPr>
              <w:t xml:space="preserve"> 1-1</w:t>
            </w:r>
            <w:r w:rsidR="000B726A" w:rsidRPr="001C21EB">
              <w:rPr>
                <w:rFonts w:cs="Times New Roman"/>
                <w:sz w:val="24"/>
                <w:szCs w:val="24"/>
              </w:rPr>
              <w:t>1</w:t>
            </w:r>
          </w:p>
          <w:p w:rsidR="00996141" w:rsidRPr="001C21EB" w:rsidRDefault="00996141" w:rsidP="0099614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ПК 2.1-2.5</w:t>
            </w:r>
          </w:p>
          <w:p w:rsidR="00996141" w:rsidRPr="001C21EB" w:rsidRDefault="00996141" w:rsidP="0065282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996141" w:rsidRPr="001C21EB" w:rsidRDefault="00996141" w:rsidP="00464CBE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Пробные занятия по внеурочной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96141" w:rsidRPr="001C21EB" w:rsidRDefault="00CC3F11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96141" w:rsidRPr="001C21EB" w:rsidRDefault="00996141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0B726A" w:rsidRPr="001C21EB">
              <w:rPr>
                <w:rFonts w:cs="Times New Roman"/>
                <w:i/>
                <w:iCs/>
                <w:sz w:val="24"/>
                <w:szCs w:val="24"/>
              </w:rPr>
              <w:t>Рассредоточенная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141" w:rsidRPr="001C21EB" w:rsidRDefault="000B726A" w:rsidP="00C940F5">
            <w:pPr>
              <w:tabs>
                <w:tab w:val="left" w:pos="499"/>
              </w:tabs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996141" w:rsidRPr="00652827" w:rsidTr="00977224">
        <w:trPr>
          <w:trHeight w:val="212"/>
        </w:trPr>
        <w:tc>
          <w:tcPr>
            <w:tcW w:w="1384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:rsidR="00996141" w:rsidRPr="001C21EB" w:rsidRDefault="00996141" w:rsidP="0065282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996141" w:rsidRPr="001C21EB" w:rsidRDefault="00996141" w:rsidP="00652827">
            <w:pPr>
              <w:jc w:val="left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Летняя практика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141" w:rsidRPr="001C21EB" w:rsidRDefault="00996141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141" w:rsidRPr="001C21EB" w:rsidRDefault="00996141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Концентрированная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6141" w:rsidRPr="001C21EB" w:rsidRDefault="00996141" w:rsidP="00C940F5">
            <w:pPr>
              <w:tabs>
                <w:tab w:val="left" w:pos="499"/>
              </w:tabs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245313" w:rsidRPr="00652827" w:rsidTr="001D47DC">
        <w:trPr>
          <w:trHeight w:val="628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245313" w:rsidRPr="001C21EB" w:rsidRDefault="00245313" w:rsidP="00652827">
            <w:pPr>
              <w:rPr>
                <w:rFonts w:cs="Times New Roman"/>
                <w:b/>
                <w:sz w:val="24"/>
                <w:szCs w:val="24"/>
              </w:rPr>
            </w:pPr>
            <w:r w:rsidRPr="001C21EB">
              <w:rPr>
                <w:rFonts w:cs="Times New Roman"/>
                <w:b/>
                <w:sz w:val="24"/>
                <w:szCs w:val="24"/>
              </w:rPr>
              <w:t>ПМ.03</w:t>
            </w:r>
          </w:p>
          <w:p w:rsidR="00996141" w:rsidRPr="001C21EB" w:rsidRDefault="00996141" w:rsidP="00996141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1C21EB">
              <w:rPr>
                <w:rFonts w:cs="Times New Roman"/>
                <w:sz w:val="24"/>
                <w:szCs w:val="24"/>
              </w:rPr>
              <w:t>ОК</w:t>
            </w:r>
            <w:proofErr w:type="gramEnd"/>
            <w:r w:rsidRPr="001C21EB">
              <w:rPr>
                <w:rFonts w:cs="Times New Roman"/>
                <w:sz w:val="24"/>
                <w:szCs w:val="24"/>
              </w:rPr>
              <w:t xml:space="preserve"> 1-1</w:t>
            </w:r>
            <w:r w:rsidR="000B726A" w:rsidRPr="001C21EB">
              <w:rPr>
                <w:rFonts w:cs="Times New Roman"/>
                <w:sz w:val="24"/>
                <w:szCs w:val="24"/>
              </w:rPr>
              <w:t>1</w:t>
            </w:r>
          </w:p>
          <w:p w:rsidR="00996141" w:rsidRPr="001C21EB" w:rsidRDefault="00996141" w:rsidP="0099614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ПК 3.1-3.8</w:t>
            </w:r>
          </w:p>
          <w:p w:rsidR="00996141" w:rsidRPr="001C21EB" w:rsidRDefault="00996141" w:rsidP="0065282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245313" w:rsidRPr="001C21EB" w:rsidRDefault="00245313" w:rsidP="00652827">
            <w:pPr>
              <w:jc w:val="left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Психолого-педагогическая</w:t>
            </w:r>
            <w:r w:rsidR="00917EA0" w:rsidRPr="001C21EB">
              <w:rPr>
                <w:rFonts w:cs="Times New Roman"/>
                <w:sz w:val="24"/>
                <w:szCs w:val="24"/>
              </w:rPr>
              <w:t xml:space="preserve"> практика </w:t>
            </w:r>
            <w:r w:rsidRPr="001C21EB">
              <w:rPr>
                <w:rFonts w:cs="Times New Roman"/>
                <w:sz w:val="24"/>
                <w:szCs w:val="24"/>
              </w:rPr>
              <w:t xml:space="preserve"> (Классное руководство)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1C21EB" w:rsidRDefault="00CC3F11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1C21EB" w:rsidRDefault="000B726A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Рассредоточенная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1C21EB" w:rsidRDefault="000B726A" w:rsidP="00C940F5">
            <w:pPr>
              <w:tabs>
                <w:tab w:val="left" w:pos="499"/>
              </w:tabs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1C21EB" w:rsidRPr="00652827" w:rsidTr="001D47DC">
        <w:trPr>
          <w:trHeight w:val="628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1C21EB" w:rsidRPr="001C21EB" w:rsidRDefault="001C21EB" w:rsidP="003819BC">
            <w:pPr>
              <w:spacing w:before="0" w:after="0"/>
              <w:rPr>
                <w:rFonts w:cs="Times New Roman"/>
                <w:b/>
                <w:sz w:val="24"/>
                <w:szCs w:val="24"/>
              </w:rPr>
            </w:pPr>
            <w:r w:rsidRPr="001C21EB">
              <w:rPr>
                <w:rFonts w:cs="Times New Roman"/>
                <w:b/>
                <w:sz w:val="24"/>
                <w:szCs w:val="24"/>
              </w:rPr>
              <w:t>ПМ.04</w:t>
            </w:r>
          </w:p>
          <w:p w:rsidR="001C21EB" w:rsidRPr="001C21EB" w:rsidRDefault="001C21EB" w:rsidP="003819BC">
            <w:pPr>
              <w:widowControl w:val="0"/>
              <w:tabs>
                <w:tab w:val="left" w:pos="993"/>
                <w:tab w:val="left" w:pos="1418"/>
              </w:tabs>
              <w:spacing w:before="0" w:after="0"/>
              <w:jc w:val="left"/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1C21EB">
              <w:rPr>
                <w:rFonts w:cs="Times New Roman"/>
                <w:bCs/>
                <w:sz w:val="24"/>
                <w:szCs w:val="24"/>
              </w:rPr>
              <w:t>ОК</w:t>
            </w:r>
            <w:proofErr w:type="gramEnd"/>
            <w:r w:rsidRPr="001C21EB">
              <w:rPr>
                <w:rFonts w:cs="Times New Roman"/>
                <w:bCs/>
                <w:sz w:val="24"/>
                <w:szCs w:val="24"/>
              </w:rPr>
              <w:t xml:space="preserve"> 1</w:t>
            </w:r>
          </w:p>
          <w:p w:rsidR="001C21EB" w:rsidRPr="001C21EB" w:rsidRDefault="001C21EB" w:rsidP="003819BC">
            <w:pPr>
              <w:widowControl w:val="0"/>
              <w:tabs>
                <w:tab w:val="left" w:pos="993"/>
                <w:tab w:val="left" w:pos="1418"/>
              </w:tabs>
              <w:spacing w:before="0" w:after="0"/>
              <w:jc w:val="left"/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1C21EB">
              <w:rPr>
                <w:rFonts w:cs="Times New Roman"/>
                <w:bCs/>
                <w:sz w:val="24"/>
                <w:szCs w:val="24"/>
              </w:rPr>
              <w:t>ОК</w:t>
            </w:r>
            <w:proofErr w:type="gramEnd"/>
            <w:r w:rsidRPr="001C21EB">
              <w:rPr>
                <w:rFonts w:cs="Times New Roman"/>
                <w:bCs/>
                <w:sz w:val="24"/>
                <w:szCs w:val="24"/>
              </w:rPr>
              <w:t xml:space="preserve"> 2</w:t>
            </w:r>
          </w:p>
          <w:p w:rsidR="001C21EB" w:rsidRPr="001C21EB" w:rsidRDefault="001C21EB" w:rsidP="003819BC">
            <w:pPr>
              <w:widowControl w:val="0"/>
              <w:tabs>
                <w:tab w:val="left" w:pos="993"/>
                <w:tab w:val="left" w:pos="1418"/>
              </w:tabs>
              <w:spacing w:before="0" w:after="0"/>
              <w:jc w:val="left"/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1C21EB">
              <w:rPr>
                <w:rFonts w:cs="Times New Roman"/>
                <w:bCs/>
                <w:sz w:val="24"/>
                <w:szCs w:val="24"/>
              </w:rPr>
              <w:t>ОК</w:t>
            </w:r>
            <w:proofErr w:type="gramEnd"/>
            <w:r w:rsidRPr="001C21EB">
              <w:rPr>
                <w:rFonts w:cs="Times New Roman"/>
                <w:bCs/>
                <w:sz w:val="24"/>
                <w:szCs w:val="24"/>
              </w:rPr>
              <w:t xml:space="preserve"> 4-6</w:t>
            </w:r>
          </w:p>
          <w:p w:rsidR="001C21EB" w:rsidRPr="001C21EB" w:rsidRDefault="001C21EB" w:rsidP="003819BC">
            <w:pPr>
              <w:widowControl w:val="0"/>
              <w:tabs>
                <w:tab w:val="left" w:pos="993"/>
                <w:tab w:val="left" w:pos="1418"/>
              </w:tabs>
              <w:spacing w:before="0" w:after="0"/>
              <w:jc w:val="left"/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1C21EB">
              <w:rPr>
                <w:rFonts w:cs="Times New Roman"/>
                <w:bCs/>
                <w:sz w:val="24"/>
                <w:szCs w:val="24"/>
              </w:rPr>
              <w:t>ОК</w:t>
            </w:r>
            <w:proofErr w:type="gramEnd"/>
            <w:r w:rsidRPr="001C21EB">
              <w:rPr>
                <w:rFonts w:cs="Times New Roman"/>
                <w:bCs/>
                <w:sz w:val="24"/>
                <w:szCs w:val="24"/>
              </w:rPr>
              <w:t xml:space="preserve"> 8</w:t>
            </w:r>
          </w:p>
          <w:p w:rsidR="001C21EB" w:rsidRPr="001C21EB" w:rsidRDefault="001C21EB" w:rsidP="003819BC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ПК 4.1</w:t>
            </w:r>
          </w:p>
          <w:p w:rsidR="001C21EB" w:rsidRPr="001C21EB" w:rsidRDefault="001C21EB" w:rsidP="003819BC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ПК 4.2</w:t>
            </w:r>
          </w:p>
          <w:p w:rsidR="001C21EB" w:rsidRPr="001C21EB" w:rsidRDefault="001C21EB" w:rsidP="003819BC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ПК 4.3</w:t>
            </w:r>
          </w:p>
          <w:p w:rsidR="001C21EB" w:rsidRPr="001C21EB" w:rsidRDefault="001C21EB" w:rsidP="003819BC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ПК 4.4</w:t>
            </w:r>
          </w:p>
          <w:p w:rsidR="001C21EB" w:rsidRPr="001C21EB" w:rsidRDefault="001C21EB" w:rsidP="003819BC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ПК 4.5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1C21EB" w:rsidRPr="001C21EB" w:rsidRDefault="001C21EB" w:rsidP="003819BC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1C21EB">
              <w:rPr>
                <w:rFonts w:cs="Times New Roman"/>
                <w:sz w:val="24"/>
                <w:szCs w:val="24"/>
              </w:rPr>
              <w:t>Планирование и организация методической работы учителя начальных классов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C21EB" w:rsidRPr="001C21EB" w:rsidRDefault="001C21EB" w:rsidP="003819BC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36</w:t>
            </w:r>
          </w:p>
          <w:p w:rsidR="001C21EB" w:rsidRPr="001C21EB" w:rsidRDefault="001C21EB" w:rsidP="003819BC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C21EB" w:rsidRPr="001C21EB" w:rsidRDefault="001C21EB" w:rsidP="003819BC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Концентрированная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C21EB" w:rsidRPr="001C21EB" w:rsidRDefault="001C21EB" w:rsidP="003819BC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357F4B" w:rsidRPr="00652827" w:rsidTr="003819BC">
        <w:trPr>
          <w:trHeight w:val="628"/>
        </w:trPr>
        <w:tc>
          <w:tcPr>
            <w:tcW w:w="10667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57F4B" w:rsidRPr="001C21EB" w:rsidRDefault="00357F4B" w:rsidP="00357F4B">
            <w:pPr>
              <w:tabs>
                <w:tab w:val="left" w:pos="499"/>
              </w:tabs>
              <w:ind w:right="1417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1C21EB">
              <w:rPr>
                <w:rFonts w:cs="Times New Roman"/>
                <w:i/>
                <w:iCs/>
                <w:sz w:val="24"/>
                <w:szCs w:val="24"/>
              </w:rPr>
              <w:t>Вид аттестации: дифференцированный зачет</w:t>
            </w:r>
          </w:p>
        </w:tc>
      </w:tr>
    </w:tbl>
    <w:p w:rsidR="00EB3068" w:rsidRPr="00652827" w:rsidRDefault="00EB3068" w:rsidP="00652827">
      <w:pPr>
        <w:ind w:left="-142"/>
        <w:rPr>
          <w:rFonts w:cs="Times New Roman"/>
          <w:i/>
          <w:color w:val="1F497D" w:themeColor="text2"/>
          <w:szCs w:val="28"/>
        </w:rPr>
        <w:sectPr w:rsidR="00EB3068" w:rsidRPr="00652827" w:rsidSect="00AE7237">
          <w:headerReference w:type="even" r:id="rId12"/>
          <w:headerReference w:type="default" r:id="rId13"/>
          <w:footerReference w:type="default" r:id="rId14"/>
          <w:footerReference w:type="first" r:id="rId15"/>
          <w:type w:val="continuous"/>
          <w:pgSz w:w="11906" w:h="16838"/>
          <w:pgMar w:top="1134" w:right="707" w:bottom="1134" w:left="1134" w:header="709" w:footer="709" w:gutter="0"/>
          <w:pgNumType w:start="0"/>
          <w:cols w:space="708"/>
          <w:titlePg/>
          <w:docGrid w:linePitch="360"/>
        </w:sectPr>
      </w:pPr>
    </w:p>
    <w:p w:rsidR="00D545F4" w:rsidRDefault="00D545F4" w:rsidP="00124311">
      <w:pPr>
        <w:rPr>
          <w:rFonts w:cs="Times New Roman"/>
          <w:b/>
          <w:szCs w:val="28"/>
        </w:rPr>
      </w:pPr>
    </w:p>
    <w:p w:rsidR="000F41F0" w:rsidRPr="00124311" w:rsidRDefault="000F41F0" w:rsidP="00124311">
      <w:pPr>
        <w:rPr>
          <w:rFonts w:cs="Times New Roman"/>
          <w:b/>
          <w:szCs w:val="28"/>
        </w:rPr>
      </w:pPr>
    </w:p>
    <w:p w:rsidR="00632FA5" w:rsidRPr="00D545F4" w:rsidRDefault="00D545F4" w:rsidP="00D545F4">
      <w:pPr>
        <w:ind w:right="-2"/>
        <w:jc w:val="center"/>
        <w:rPr>
          <w:rFonts w:cs="Times New Roman"/>
          <w:b/>
          <w:szCs w:val="28"/>
        </w:rPr>
      </w:pPr>
      <w:r w:rsidRPr="00987B49">
        <w:rPr>
          <w:rFonts w:cs="Times New Roman"/>
          <w:b/>
          <w:szCs w:val="28"/>
        </w:rPr>
        <w:lastRenderedPageBreak/>
        <w:t xml:space="preserve">3.2. </w:t>
      </w:r>
      <w:r w:rsidR="00EB3068" w:rsidRPr="00987B49">
        <w:rPr>
          <w:rFonts w:cs="Times New Roman"/>
          <w:b/>
          <w:szCs w:val="28"/>
        </w:rPr>
        <w:t xml:space="preserve">Содержание производственной практики </w:t>
      </w:r>
      <w:proofErr w:type="gramStart"/>
      <w:r w:rsidR="00EB3068" w:rsidRPr="00987B49">
        <w:rPr>
          <w:rFonts w:cs="Times New Roman"/>
          <w:b/>
          <w:szCs w:val="28"/>
        </w:rPr>
        <w:t>по</w:t>
      </w:r>
      <w:proofErr w:type="gramEnd"/>
      <w:r w:rsidR="00EB3068" w:rsidRPr="00D545F4">
        <w:rPr>
          <w:rFonts w:cs="Times New Roman"/>
          <w:b/>
          <w:szCs w:val="28"/>
        </w:rPr>
        <w:t xml:space="preserve"> </w:t>
      </w:r>
    </w:p>
    <w:p w:rsidR="007D07B6" w:rsidRDefault="00EB3068" w:rsidP="00D545F4">
      <w:pPr>
        <w:pStyle w:val="a3"/>
        <w:ind w:right="-2"/>
        <w:jc w:val="center"/>
        <w:rPr>
          <w:rFonts w:cs="Times New Roman"/>
          <w:b/>
          <w:szCs w:val="28"/>
        </w:rPr>
      </w:pPr>
      <w:r w:rsidRPr="00835A45">
        <w:rPr>
          <w:rFonts w:cs="Times New Roman"/>
          <w:b/>
          <w:szCs w:val="28"/>
        </w:rPr>
        <w:t>ПМ.0</w:t>
      </w:r>
      <w:r w:rsidR="00A941D0" w:rsidRPr="00835A45">
        <w:rPr>
          <w:rFonts w:cs="Times New Roman"/>
          <w:b/>
          <w:szCs w:val="28"/>
        </w:rPr>
        <w:t xml:space="preserve">1 </w:t>
      </w:r>
      <w:r w:rsidR="00F976F5" w:rsidRPr="00835A45">
        <w:rPr>
          <w:rFonts w:cs="Times New Roman"/>
          <w:b/>
          <w:szCs w:val="28"/>
        </w:rPr>
        <w:t xml:space="preserve">Преподавание по </w:t>
      </w:r>
      <w:r w:rsidR="00004261">
        <w:rPr>
          <w:rFonts w:cs="Times New Roman"/>
          <w:b/>
          <w:szCs w:val="28"/>
        </w:rPr>
        <w:t xml:space="preserve">образовательным </w:t>
      </w:r>
      <w:r w:rsidR="00F976F5" w:rsidRPr="00835A45">
        <w:rPr>
          <w:rFonts w:cs="Times New Roman"/>
          <w:b/>
          <w:szCs w:val="28"/>
        </w:rPr>
        <w:t>программам начального общего образования</w:t>
      </w:r>
      <w:r w:rsidR="00B47FD2">
        <w:rPr>
          <w:rFonts w:cs="Times New Roman"/>
          <w:b/>
          <w:szCs w:val="28"/>
        </w:rPr>
        <w:t>.</w:t>
      </w:r>
    </w:p>
    <w:p w:rsidR="00DE5AAD" w:rsidRPr="00DE5AAD" w:rsidRDefault="00DE5AAD" w:rsidP="00D545F4">
      <w:pPr>
        <w:pStyle w:val="a3"/>
        <w:ind w:right="-2"/>
        <w:jc w:val="center"/>
        <w:rPr>
          <w:rFonts w:cs="Times New Roman"/>
          <w:szCs w:val="28"/>
        </w:rPr>
      </w:pPr>
    </w:p>
    <w:p w:rsidR="00D545F4" w:rsidRPr="00652827" w:rsidRDefault="00D545F4" w:rsidP="00D545F4">
      <w:pPr>
        <w:ind w:firstLine="360"/>
        <w:rPr>
          <w:rFonts w:cs="Times New Roman"/>
          <w:szCs w:val="28"/>
        </w:rPr>
      </w:pPr>
      <w:r w:rsidRPr="00652827">
        <w:rPr>
          <w:rFonts w:cs="Times New Roman"/>
          <w:szCs w:val="28"/>
          <w:u w:val="single"/>
        </w:rPr>
        <w:t xml:space="preserve">Цели и задачи </w:t>
      </w:r>
      <w:r w:rsidRPr="00835A45">
        <w:rPr>
          <w:rFonts w:cs="Times New Roman"/>
          <w:szCs w:val="28"/>
          <w:u w:val="single"/>
        </w:rPr>
        <w:t>производственной</w:t>
      </w:r>
      <w:r w:rsidRPr="00652827">
        <w:rPr>
          <w:rFonts w:cs="Times New Roman"/>
          <w:szCs w:val="28"/>
          <w:u w:val="single"/>
        </w:rPr>
        <w:t xml:space="preserve"> практики</w:t>
      </w:r>
      <w:r w:rsidRPr="00652827">
        <w:rPr>
          <w:rFonts w:cs="Times New Roman"/>
          <w:szCs w:val="28"/>
        </w:rPr>
        <w:t>.</w:t>
      </w:r>
    </w:p>
    <w:p w:rsidR="00D545F4" w:rsidRPr="00652827" w:rsidRDefault="001D47DC" w:rsidP="00D545F4">
      <w:pPr>
        <w:ind w:firstLine="283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D545F4" w:rsidRPr="00652827">
        <w:rPr>
          <w:rFonts w:cs="Times New Roman"/>
          <w:szCs w:val="28"/>
        </w:rPr>
        <w:t>владени</w:t>
      </w:r>
      <w:r w:rsidR="00737FC7">
        <w:rPr>
          <w:rFonts w:cs="Times New Roman"/>
          <w:szCs w:val="28"/>
        </w:rPr>
        <w:t>е</w:t>
      </w:r>
      <w:r w:rsidR="00D545F4" w:rsidRPr="00652827">
        <w:rPr>
          <w:rFonts w:cs="Times New Roman"/>
          <w:szCs w:val="28"/>
        </w:rPr>
        <w:t xml:space="preserve"> указанным видом профессиональной деятельности и следующими профессиональными компетенциями:</w:t>
      </w:r>
    </w:p>
    <w:p w:rsidR="00D545F4" w:rsidRPr="00652827" w:rsidRDefault="00D545F4" w:rsidP="00987B49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contextualSpacing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1.1. Определять цели и задачи, планировать уроки;</w:t>
      </w:r>
    </w:p>
    <w:p w:rsidR="00D545F4" w:rsidRPr="00652827" w:rsidRDefault="00D545F4" w:rsidP="00987B49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contextualSpacing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1.2. Проводить уроки;</w:t>
      </w:r>
    </w:p>
    <w:p w:rsidR="00D545F4" w:rsidRPr="00652827" w:rsidRDefault="00D545F4" w:rsidP="00987B49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contextualSpacing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1.3. </w:t>
      </w:r>
      <w:r w:rsidRPr="00652827">
        <w:rPr>
          <w:rFonts w:cs="Times New Roman"/>
          <w:szCs w:val="28"/>
        </w:rPr>
        <w:t>Осуществлять педагогический контроль, оценивать процесс и результаты обучения;</w:t>
      </w:r>
    </w:p>
    <w:p w:rsidR="00987B49" w:rsidRDefault="00D545F4" w:rsidP="00987B49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contextualSpacing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1.4. Анализировать уроки;</w:t>
      </w:r>
    </w:p>
    <w:p w:rsidR="003D66DA" w:rsidRDefault="00987B49" w:rsidP="00987B49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contextualSpacing/>
        <w:rPr>
          <w:rFonts w:cs="Times New Roman"/>
          <w:bCs/>
          <w:szCs w:val="28"/>
        </w:rPr>
      </w:pPr>
      <w:r w:rsidRPr="00987B49">
        <w:rPr>
          <w:rFonts w:cs="Times New Roman"/>
          <w:bCs/>
          <w:szCs w:val="28"/>
        </w:rPr>
        <w:t xml:space="preserve">ПК 1.5. Вести документацию, обеспечивающую </w:t>
      </w:r>
      <w:proofErr w:type="gramStart"/>
      <w:r w:rsidRPr="00987B49">
        <w:rPr>
          <w:rFonts w:cs="Times New Roman"/>
          <w:bCs/>
          <w:szCs w:val="28"/>
        </w:rPr>
        <w:t>обучение по</w:t>
      </w:r>
      <w:proofErr w:type="gramEnd"/>
      <w:r w:rsidRPr="00987B49">
        <w:rPr>
          <w:rFonts w:cs="Times New Roman"/>
          <w:bCs/>
          <w:szCs w:val="28"/>
        </w:rPr>
        <w:t xml:space="preserve"> образовательным программам начального общего образования.</w:t>
      </w:r>
    </w:p>
    <w:p w:rsidR="00616695" w:rsidRPr="00F73C2C" w:rsidRDefault="00616695" w:rsidP="00616695">
      <w:pPr>
        <w:spacing w:before="0" w:after="0"/>
        <w:jc w:val="left"/>
        <w:rPr>
          <w:rFonts w:cs="Times New Roman"/>
          <w:szCs w:val="28"/>
        </w:rPr>
      </w:pPr>
      <w:r w:rsidRPr="00616695">
        <w:rPr>
          <w:rFonts w:cs="Times New Roman"/>
          <w:bCs/>
          <w:szCs w:val="28"/>
        </w:rPr>
        <w:t xml:space="preserve">Производственная практика по ПМ.01 </w:t>
      </w:r>
      <w:r w:rsidRPr="00F73C2C">
        <w:rPr>
          <w:rFonts w:cs="Times New Roman"/>
          <w:bCs/>
          <w:szCs w:val="28"/>
        </w:rPr>
        <w:t xml:space="preserve">состоит из двух этапов: практики </w:t>
      </w:r>
      <w:r w:rsidRPr="00F73C2C">
        <w:rPr>
          <w:rFonts w:cs="Times New Roman"/>
          <w:szCs w:val="28"/>
        </w:rPr>
        <w:t>«Пробные уроки»,</w:t>
      </w:r>
      <w:r w:rsidRPr="00F73C2C">
        <w:rPr>
          <w:szCs w:val="28"/>
        </w:rPr>
        <w:t xml:space="preserve"> «Первые дни ребенка в школе».</w:t>
      </w:r>
    </w:p>
    <w:p w:rsidR="00DF4FDA" w:rsidRPr="00CF2D82" w:rsidRDefault="00DF4FDA" w:rsidP="00DF4FDA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Название</w:t>
      </w:r>
      <w:r w:rsidR="006D6FEF">
        <w:rPr>
          <w:rFonts w:cs="Times New Roman"/>
          <w:b/>
          <w:szCs w:val="28"/>
        </w:rPr>
        <w:t xml:space="preserve"> практики</w:t>
      </w:r>
      <w:r w:rsidRPr="00CF2D82">
        <w:rPr>
          <w:rFonts w:cs="Times New Roman"/>
          <w:b/>
          <w:szCs w:val="28"/>
        </w:rPr>
        <w:t>:</w:t>
      </w:r>
      <w:r>
        <w:rPr>
          <w:rFonts w:cs="Times New Roman"/>
          <w:szCs w:val="28"/>
        </w:rPr>
        <w:t xml:space="preserve"> «</w:t>
      </w:r>
      <w:r w:rsidRPr="00CF2D82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 xml:space="preserve">робные </w:t>
      </w:r>
      <w:r w:rsidRPr="00CF2D82">
        <w:rPr>
          <w:rFonts w:cs="Times New Roman"/>
          <w:szCs w:val="28"/>
        </w:rPr>
        <w:t xml:space="preserve"> уроки»</w:t>
      </w:r>
    </w:p>
    <w:p w:rsidR="00DF4FDA" w:rsidRPr="00CF2D82" w:rsidRDefault="00DF4FDA" w:rsidP="00DF4FDA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 w:rsidRPr="00CF2D82">
        <w:rPr>
          <w:rFonts w:cs="Times New Roman"/>
          <w:szCs w:val="28"/>
        </w:rPr>
        <w:t xml:space="preserve"> </w:t>
      </w:r>
      <w:r w:rsidR="0085364A">
        <w:rPr>
          <w:rFonts w:cs="Times New Roman"/>
          <w:szCs w:val="28"/>
        </w:rPr>
        <w:t xml:space="preserve"> </w:t>
      </w:r>
      <w:r w:rsidRPr="00CF2D82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80</w:t>
      </w:r>
      <w:r w:rsidRPr="00CF2D82">
        <w:rPr>
          <w:rFonts w:cs="Times New Roman"/>
          <w:szCs w:val="28"/>
        </w:rPr>
        <w:t xml:space="preserve"> часов</w:t>
      </w:r>
    </w:p>
    <w:p w:rsidR="00DF4FDA" w:rsidRDefault="00DF4FDA" w:rsidP="00DF4FDA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Форма проведения:</w:t>
      </w:r>
      <w:r>
        <w:rPr>
          <w:rFonts w:cs="Times New Roman"/>
          <w:szCs w:val="28"/>
        </w:rPr>
        <w:t xml:space="preserve"> </w:t>
      </w:r>
      <w:r w:rsidR="00987B49" w:rsidRPr="00987B49">
        <w:rPr>
          <w:rFonts w:cs="Times New Roman"/>
          <w:szCs w:val="28"/>
        </w:rPr>
        <w:t>рассредоточе</w:t>
      </w:r>
      <w:r w:rsidR="00B13CBB">
        <w:rPr>
          <w:rFonts w:cs="Times New Roman"/>
          <w:szCs w:val="28"/>
        </w:rPr>
        <w:t>нная</w:t>
      </w:r>
    </w:p>
    <w:p w:rsidR="001D47DC" w:rsidRDefault="00DF4FDA" w:rsidP="00DF4FDA">
      <w:pPr>
        <w:spacing w:before="0" w:after="0"/>
        <w:ind w:left="3261" w:hanging="3261"/>
        <w:rPr>
          <w:rFonts w:cs="Times New Roman"/>
          <w:b/>
          <w:szCs w:val="28"/>
        </w:rPr>
      </w:pPr>
      <w:r w:rsidRPr="00CF2D82">
        <w:rPr>
          <w:rFonts w:cs="Times New Roman"/>
          <w:b/>
          <w:szCs w:val="28"/>
        </w:rPr>
        <w:t>Отчетная документация:</w:t>
      </w:r>
    </w:p>
    <w:p w:rsidR="00DF4FDA" w:rsidRDefault="00DF4FDA" w:rsidP="002E68BF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 xml:space="preserve"> - </w:t>
      </w:r>
      <w:r w:rsidRPr="00DF4FDA">
        <w:rPr>
          <w:rFonts w:cs="Times New Roman"/>
          <w:szCs w:val="28"/>
        </w:rPr>
        <w:t>методическая копилка с</w:t>
      </w:r>
      <w:r w:rsidR="001D47DC">
        <w:rPr>
          <w:rFonts w:cs="Times New Roman"/>
          <w:szCs w:val="28"/>
        </w:rPr>
        <w:t xml:space="preserve"> </w:t>
      </w:r>
      <w:r w:rsidRPr="00CF2D82">
        <w:rPr>
          <w:rFonts w:cs="Times New Roman"/>
          <w:szCs w:val="28"/>
        </w:rPr>
        <w:t>конспект</w:t>
      </w:r>
      <w:r>
        <w:rPr>
          <w:rFonts w:cs="Times New Roman"/>
          <w:szCs w:val="28"/>
        </w:rPr>
        <w:t>ами проведенных</w:t>
      </w:r>
      <w:r w:rsidR="002E68B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и</w:t>
      </w:r>
      <w:r w:rsidR="002E68BF">
        <w:rPr>
          <w:rFonts w:cs="Times New Roman"/>
          <w:szCs w:val="28"/>
        </w:rPr>
        <w:t xml:space="preserve">  </w:t>
      </w:r>
      <w:r w:rsidR="001D47DC">
        <w:rPr>
          <w:rFonts w:cs="Times New Roman"/>
          <w:szCs w:val="28"/>
        </w:rPr>
        <w:t>анализами</w:t>
      </w:r>
      <w:r w:rsidR="002E68B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посещенных</w:t>
      </w:r>
      <w:r w:rsidRPr="00CF2D82">
        <w:rPr>
          <w:rFonts w:cs="Times New Roman"/>
          <w:szCs w:val="28"/>
        </w:rPr>
        <w:t xml:space="preserve"> уроков</w:t>
      </w:r>
      <w:r>
        <w:rPr>
          <w:rFonts w:cs="Times New Roman"/>
          <w:szCs w:val="28"/>
        </w:rPr>
        <w:t>;</w:t>
      </w:r>
    </w:p>
    <w:p w:rsidR="00DF4FDA" w:rsidRDefault="00DF4FDA" w:rsidP="002E68BF">
      <w:pPr>
        <w:spacing w:before="0" w:after="0"/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- </w:t>
      </w:r>
      <w:r w:rsidRPr="00DF4FDA">
        <w:rPr>
          <w:rFonts w:cs="Times New Roman"/>
          <w:szCs w:val="28"/>
        </w:rPr>
        <w:t>ин</w:t>
      </w:r>
      <w:r>
        <w:rPr>
          <w:rFonts w:cs="Times New Roman"/>
          <w:szCs w:val="28"/>
        </w:rPr>
        <w:t>дивидуальный план практики;</w:t>
      </w:r>
    </w:p>
    <w:p w:rsidR="00DF4FDA" w:rsidRDefault="00DF4FDA" w:rsidP="00DF4FDA">
      <w:pPr>
        <w:spacing w:before="0" w:after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-</w:t>
      </w:r>
      <w:r>
        <w:rPr>
          <w:rFonts w:cs="Times New Roman"/>
          <w:szCs w:val="28"/>
        </w:rPr>
        <w:t>дневник по практике;</w:t>
      </w:r>
    </w:p>
    <w:p w:rsidR="006D6FEF" w:rsidRDefault="003D66DA" w:rsidP="006D6FEF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DF4FDA" w:rsidRPr="00CF2D82">
        <w:rPr>
          <w:rFonts w:cs="Times New Roman"/>
          <w:szCs w:val="28"/>
        </w:rPr>
        <w:t>тетрад</w:t>
      </w:r>
      <w:r w:rsidR="00DF4FDA">
        <w:rPr>
          <w:rFonts w:cs="Times New Roman"/>
          <w:szCs w:val="28"/>
        </w:rPr>
        <w:t>ь</w:t>
      </w:r>
      <w:r w:rsidR="00DF4FDA" w:rsidRPr="00CF2D82">
        <w:rPr>
          <w:rFonts w:cs="Times New Roman"/>
          <w:szCs w:val="28"/>
        </w:rPr>
        <w:t xml:space="preserve"> для </w:t>
      </w:r>
      <w:r w:rsidR="006D6FEF">
        <w:rPr>
          <w:rFonts w:cs="Times New Roman"/>
          <w:szCs w:val="28"/>
        </w:rPr>
        <w:t>анализа уроков;</w:t>
      </w:r>
    </w:p>
    <w:p w:rsidR="00DF4FDA" w:rsidRPr="002E68BF" w:rsidRDefault="006D6FEF" w:rsidP="00DF4FDA">
      <w:pPr>
        <w:spacing w:before="0" w:after="0"/>
        <w:rPr>
          <w:rFonts w:cs="Times New Roman"/>
          <w:szCs w:val="28"/>
        </w:rPr>
      </w:pPr>
      <w:r w:rsidRPr="006D6FEF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о</w:t>
      </w:r>
      <w:r w:rsidRPr="006D6FEF">
        <w:rPr>
          <w:rFonts w:cs="Times New Roman"/>
          <w:szCs w:val="28"/>
        </w:rPr>
        <w:t>тчет по практике</w:t>
      </w:r>
      <w:r>
        <w:rPr>
          <w:rFonts w:cs="Times New Roman"/>
          <w:szCs w:val="28"/>
        </w:rPr>
        <w:t>.</w:t>
      </w:r>
    </w:p>
    <w:p w:rsidR="002E68BF" w:rsidRPr="002E68BF" w:rsidRDefault="00DF4FDA" w:rsidP="002E68BF">
      <w:pPr>
        <w:spacing w:before="0" w:after="0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 w:rsidR="002E68BF">
        <w:rPr>
          <w:rFonts w:cs="Times New Roman"/>
          <w:b/>
          <w:szCs w:val="28"/>
        </w:rPr>
        <w:t xml:space="preserve"> </w:t>
      </w:r>
      <w:r w:rsidR="003D66DA">
        <w:rPr>
          <w:rFonts w:cs="Times New Roman"/>
          <w:szCs w:val="28"/>
        </w:rPr>
        <w:t>дифференцированный зачет</w:t>
      </w:r>
    </w:p>
    <w:p w:rsidR="00B47FD2" w:rsidRDefault="00DC7BBD" w:rsidP="00B47FD2">
      <w:pPr>
        <w:pStyle w:val="a3"/>
        <w:ind w:right="-2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План практики пробных уроков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6629"/>
        <w:gridCol w:w="1417"/>
        <w:gridCol w:w="851"/>
        <w:gridCol w:w="709"/>
      </w:tblGrid>
      <w:tr w:rsidR="002E68BF" w:rsidTr="002E68BF">
        <w:trPr>
          <w:trHeight w:val="353"/>
        </w:trPr>
        <w:tc>
          <w:tcPr>
            <w:tcW w:w="6629" w:type="dxa"/>
            <w:vMerge w:val="restart"/>
            <w:vAlign w:val="center"/>
          </w:tcPr>
          <w:p w:rsidR="002E68BF" w:rsidRDefault="002E68BF" w:rsidP="00A5747D">
            <w:pPr>
              <w:spacing w:before="0"/>
              <w:ind w:right="-2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Пробные уроки по дисциплинам</w:t>
            </w:r>
          </w:p>
        </w:tc>
        <w:tc>
          <w:tcPr>
            <w:tcW w:w="1417" w:type="dxa"/>
            <w:vMerge w:val="restart"/>
            <w:vAlign w:val="center"/>
          </w:tcPr>
          <w:p w:rsidR="002E68BF" w:rsidRDefault="002E68BF" w:rsidP="00A5747D">
            <w:pPr>
              <w:spacing w:before="0"/>
              <w:ind w:right="-2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Общее </w:t>
            </w:r>
          </w:p>
          <w:p w:rsidR="002E68BF" w:rsidRDefault="002E68BF" w:rsidP="00A5747D">
            <w:pPr>
              <w:spacing w:before="0"/>
              <w:ind w:right="-2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кол-во</w:t>
            </w:r>
          </w:p>
        </w:tc>
        <w:tc>
          <w:tcPr>
            <w:tcW w:w="1560" w:type="dxa"/>
            <w:gridSpan w:val="2"/>
            <w:vAlign w:val="center"/>
          </w:tcPr>
          <w:p w:rsidR="002E68BF" w:rsidRDefault="002E68BF" w:rsidP="00A5747D">
            <w:pPr>
              <w:ind w:right="-2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Семестры</w:t>
            </w:r>
          </w:p>
        </w:tc>
      </w:tr>
      <w:tr w:rsidR="00C6269F" w:rsidTr="00C6269F">
        <w:trPr>
          <w:trHeight w:val="604"/>
        </w:trPr>
        <w:tc>
          <w:tcPr>
            <w:tcW w:w="6629" w:type="dxa"/>
            <w:vMerge/>
            <w:vAlign w:val="center"/>
          </w:tcPr>
          <w:p w:rsidR="00C6269F" w:rsidRDefault="00C6269F" w:rsidP="00A5747D">
            <w:pPr>
              <w:spacing w:before="0"/>
              <w:ind w:right="-2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C6269F" w:rsidRDefault="00C6269F" w:rsidP="00A5747D">
            <w:pPr>
              <w:spacing w:before="0"/>
              <w:ind w:right="-2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6269F" w:rsidRDefault="00C6269F" w:rsidP="00C6269F">
            <w:pPr>
              <w:ind w:right="-2"/>
              <w:jc w:val="left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   </w:t>
            </w:r>
            <w:r w:rsidRPr="00FB7C3E"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t xml:space="preserve">           </w:t>
            </w:r>
          </w:p>
        </w:tc>
        <w:tc>
          <w:tcPr>
            <w:tcW w:w="709" w:type="dxa"/>
            <w:vAlign w:val="center"/>
          </w:tcPr>
          <w:p w:rsidR="00C6269F" w:rsidRDefault="00C6269F" w:rsidP="00C6269F">
            <w:pPr>
              <w:ind w:right="-2"/>
              <w:jc w:val="center"/>
              <w:rPr>
                <w:rFonts w:cs="Times New Roman"/>
                <w:b/>
                <w:szCs w:val="28"/>
              </w:rPr>
            </w:pPr>
            <w:r w:rsidRPr="00FB7C3E">
              <w:rPr>
                <w:rFonts w:cs="Times New Roman"/>
                <w:szCs w:val="28"/>
              </w:rPr>
              <w:t>7</w:t>
            </w:r>
          </w:p>
        </w:tc>
      </w:tr>
      <w:tr w:rsidR="00A5747D" w:rsidRPr="00FB7C3E" w:rsidTr="003D66DA">
        <w:trPr>
          <w:trHeight w:val="1165"/>
        </w:trPr>
        <w:tc>
          <w:tcPr>
            <w:tcW w:w="6629" w:type="dxa"/>
          </w:tcPr>
          <w:p w:rsidR="00A5747D" w:rsidRPr="00FB7C3E" w:rsidRDefault="00A5747D" w:rsidP="00CB118C">
            <w:pPr>
              <w:pStyle w:val="a3"/>
              <w:numPr>
                <w:ilvl w:val="0"/>
                <w:numId w:val="8"/>
              </w:numPr>
              <w:spacing w:before="0"/>
              <w:ind w:right="-2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Методика русского языка</w:t>
            </w:r>
          </w:p>
          <w:p w:rsidR="00A5747D" w:rsidRPr="00FB7C3E" w:rsidRDefault="00A5747D" w:rsidP="00CB118C">
            <w:pPr>
              <w:pStyle w:val="a3"/>
              <w:numPr>
                <w:ilvl w:val="0"/>
                <w:numId w:val="9"/>
              </w:numPr>
              <w:spacing w:before="0"/>
              <w:ind w:right="-2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обучение грамоте</w:t>
            </w:r>
          </w:p>
          <w:p w:rsidR="00A5747D" w:rsidRPr="00FB7C3E" w:rsidRDefault="00A5747D" w:rsidP="00CB118C">
            <w:pPr>
              <w:pStyle w:val="a3"/>
              <w:numPr>
                <w:ilvl w:val="0"/>
                <w:numId w:val="9"/>
              </w:numPr>
              <w:spacing w:before="0"/>
              <w:ind w:right="-2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письмо</w:t>
            </w:r>
          </w:p>
          <w:p w:rsidR="00A5747D" w:rsidRPr="00FB7C3E" w:rsidRDefault="00A5747D" w:rsidP="00CB118C">
            <w:pPr>
              <w:pStyle w:val="a3"/>
              <w:numPr>
                <w:ilvl w:val="0"/>
                <w:numId w:val="9"/>
              </w:numPr>
              <w:spacing w:before="0"/>
              <w:ind w:right="-2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чтение</w:t>
            </w:r>
          </w:p>
          <w:p w:rsidR="00A5747D" w:rsidRPr="00FB7C3E" w:rsidRDefault="00A5747D" w:rsidP="00CB118C">
            <w:pPr>
              <w:pStyle w:val="a3"/>
              <w:numPr>
                <w:ilvl w:val="0"/>
                <w:numId w:val="9"/>
              </w:numPr>
              <w:spacing w:before="0"/>
              <w:ind w:right="-2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A5747D" w:rsidRPr="00FB7C3E" w:rsidRDefault="00A5747D" w:rsidP="00987B4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A5747D" w:rsidRPr="00FB7C3E" w:rsidRDefault="002E68BF" w:rsidP="00987B49">
            <w:pPr>
              <w:ind w:right="-2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A5747D" w:rsidRPr="00FB7C3E" w:rsidRDefault="002E68BF" w:rsidP="00987B49">
            <w:pPr>
              <w:ind w:right="-2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A5747D" w:rsidRPr="00FB7C3E" w:rsidTr="003D66DA">
        <w:tc>
          <w:tcPr>
            <w:tcW w:w="6629" w:type="dxa"/>
          </w:tcPr>
          <w:p w:rsidR="00A5747D" w:rsidRPr="00FB7C3E" w:rsidRDefault="00A5747D" w:rsidP="00CB118C">
            <w:pPr>
              <w:pStyle w:val="a3"/>
              <w:numPr>
                <w:ilvl w:val="0"/>
                <w:numId w:val="8"/>
              </w:numPr>
              <w:ind w:right="-2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lastRenderedPageBreak/>
              <w:t>Математика</w:t>
            </w:r>
          </w:p>
        </w:tc>
        <w:tc>
          <w:tcPr>
            <w:tcW w:w="1417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2</w:t>
            </w:r>
          </w:p>
        </w:tc>
      </w:tr>
      <w:tr w:rsidR="00A5747D" w:rsidRPr="00FB7C3E" w:rsidTr="003D66DA">
        <w:tc>
          <w:tcPr>
            <w:tcW w:w="6629" w:type="dxa"/>
          </w:tcPr>
          <w:p w:rsidR="00A5747D" w:rsidRPr="00FB7C3E" w:rsidRDefault="00A5747D" w:rsidP="00CB118C">
            <w:pPr>
              <w:pStyle w:val="a3"/>
              <w:numPr>
                <w:ilvl w:val="0"/>
                <w:numId w:val="8"/>
              </w:numPr>
              <w:ind w:right="-2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Окружающий мир (естествознание)</w:t>
            </w:r>
          </w:p>
        </w:tc>
        <w:tc>
          <w:tcPr>
            <w:tcW w:w="1417" w:type="dxa"/>
            <w:vAlign w:val="center"/>
          </w:tcPr>
          <w:p w:rsidR="00A5747D" w:rsidRPr="00FB7C3E" w:rsidRDefault="00977224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7D6CA7">
              <w:rPr>
                <w:rFonts w:cs="Times New Roman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1</w:t>
            </w:r>
          </w:p>
        </w:tc>
      </w:tr>
      <w:tr w:rsidR="00A5747D" w:rsidRPr="00FB7C3E" w:rsidTr="003D66DA">
        <w:tc>
          <w:tcPr>
            <w:tcW w:w="6629" w:type="dxa"/>
          </w:tcPr>
          <w:p w:rsidR="00A5747D" w:rsidRPr="00FB7C3E" w:rsidRDefault="00A5747D" w:rsidP="00CB118C">
            <w:pPr>
              <w:pStyle w:val="a3"/>
              <w:numPr>
                <w:ilvl w:val="0"/>
                <w:numId w:val="8"/>
              </w:numPr>
              <w:ind w:right="-2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Окружающий мир (обществознание)</w:t>
            </w:r>
          </w:p>
        </w:tc>
        <w:tc>
          <w:tcPr>
            <w:tcW w:w="1417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</w:p>
        </w:tc>
      </w:tr>
      <w:tr w:rsidR="00A5747D" w:rsidRPr="00FB7C3E" w:rsidTr="003D66DA">
        <w:tc>
          <w:tcPr>
            <w:tcW w:w="6629" w:type="dxa"/>
          </w:tcPr>
          <w:p w:rsidR="00A5747D" w:rsidRPr="00FB7C3E" w:rsidRDefault="00A5747D" w:rsidP="002E68BF">
            <w:pPr>
              <w:pStyle w:val="a3"/>
              <w:numPr>
                <w:ilvl w:val="0"/>
                <w:numId w:val="8"/>
              </w:numPr>
              <w:ind w:right="-2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Т</w:t>
            </w:r>
            <w:r w:rsidR="002E68BF">
              <w:rPr>
                <w:rFonts w:cs="Times New Roman"/>
                <w:szCs w:val="28"/>
              </w:rPr>
              <w:t>ехнология</w:t>
            </w:r>
          </w:p>
        </w:tc>
        <w:tc>
          <w:tcPr>
            <w:tcW w:w="1417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1</w:t>
            </w:r>
          </w:p>
        </w:tc>
      </w:tr>
      <w:tr w:rsidR="00A5747D" w:rsidRPr="00FB7C3E" w:rsidTr="003D66DA">
        <w:tc>
          <w:tcPr>
            <w:tcW w:w="6629" w:type="dxa"/>
          </w:tcPr>
          <w:p w:rsidR="00A5747D" w:rsidRPr="00FB7C3E" w:rsidRDefault="00A5747D" w:rsidP="00CB118C">
            <w:pPr>
              <w:pStyle w:val="a3"/>
              <w:numPr>
                <w:ilvl w:val="0"/>
                <w:numId w:val="8"/>
              </w:numPr>
              <w:ind w:right="-2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Физическое воспитание</w:t>
            </w:r>
          </w:p>
        </w:tc>
        <w:tc>
          <w:tcPr>
            <w:tcW w:w="1417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  <w:r w:rsidRPr="00FB7C3E">
              <w:rPr>
                <w:rFonts w:cs="Times New Roman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A5747D" w:rsidRPr="00FB7C3E" w:rsidRDefault="00A5747D" w:rsidP="00A92609">
            <w:pPr>
              <w:ind w:right="-2"/>
              <w:jc w:val="center"/>
              <w:rPr>
                <w:rFonts w:cs="Times New Roman"/>
                <w:szCs w:val="28"/>
              </w:rPr>
            </w:pPr>
          </w:p>
        </w:tc>
      </w:tr>
    </w:tbl>
    <w:p w:rsidR="006D6FEF" w:rsidRPr="003D66DA" w:rsidRDefault="006D6FEF" w:rsidP="003D66DA">
      <w:pPr>
        <w:spacing w:before="0"/>
        <w:rPr>
          <w:rFonts w:cs="Times New Roman"/>
          <w:b/>
          <w:i/>
          <w:szCs w:val="28"/>
        </w:rPr>
      </w:pPr>
      <w:bookmarkStart w:id="1" w:name="OLE_LINK38"/>
      <w:bookmarkStart w:id="2" w:name="OLE_LINK39"/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5245"/>
        <w:gridCol w:w="2977"/>
      </w:tblGrid>
      <w:tr w:rsidR="00835A45" w:rsidRPr="00652827" w:rsidTr="006D6FEF">
        <w:tc>
          <w:tcPr>
            <w:tcW w:w="1384" w:type="dxa"/>
          </w:tcPr>
          <w:bookmarkEnd w:id="1"/>
          <w:bookmarkEnd w:id="2"/>
          <w:p w:rsidR="00835A45" w:rsidRPr="00652827" w:rsidRDefault="00835A45" w:rsidP="00652827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652827">
              <w:rPr>
                <w:rFonts w:cs="Times New Roman"/>
                <w:b/>
                <w:szCs w:val="28"/>
              </w:rPr>
              <w:t>Коды ПК</w:t>
            </w:r>
          </w:p>
        </w:tc>
        <w:tc>
          <w:tcPr>
            <w:tcW w:w="5245" w:type="dxa"/>
          </w:tcPr>
          <w:p w:rsidR="00835A45" w:rsidRPr="00652827" w:rsidRDefault="00835A45" w:rsidP="00652827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652827">
              <w:rPr>
                <w:rFonts w:cs="Times New Roman"/>
                <w:b/>
                <w:szCs w:val="28"/>
              </w:rPr>
              <w:t>Виды работ</w:t>
            </w:r>
          </w:p>
          <w:p w:rsidR="00835A45" w:rsidRPr="00652827" w:rsidRDefault="00835A45" w:rsidP="00652827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77" w:type="dxa"/>
          </w:tcPr>
          <w:p w:rsidR="00835A45" w:rsidRPr="00652827" w:rsidRDefault="00835A45" w:rsidP="00652827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652827">
              <w:rPr>
                <w:rFonts w:cs="Times New Roman"/>
                <w:b/>
                <w:szCs w:val="28"/>
              </w:rPr>
              <w:t>Контроль и оценка результатов освоения</w:t>
            </w:r>
            <w:r w:rsidR="00C167B2">
              <w:rPr>
                <w:rFonts w:cs="Times New Roman"/>
                <w:b/>
                <w:szCs w:val="28"/>
              </w:rPr>
              <w:t xml:space="preserve"> </w:t>
            </w:r>
            <w:r w:rsidRPr="00652827">
              <w:rPr>
                <w:rFonts w:cs="Times New Roman"/>
                <w:b/>
                <w:szCs w:val="28"/>
              </w:rPr>
              <w:t xml:space="preserve">ПК </w:t>
            </w:r>
          </w:p>
        </w:tc>
      </w:tr>
      <w:tr w:rsidR="003D66DA" w:rsidRPr="00652827" w:rsidTr="006D6FEF">
        <w:trPr>
          <w:trHeight w:val="7232"/>
        </w:trPr>
        <w:tc>
          <w:tcPr>
            <w:tcW w:w="1384" w:type="dxa"/>
          </w:tcPr>
          <w:p w:rsidR="00737FC7" w:rsidRDefault="00737FC7" w:rsidP="00A92609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1-1</w:t>
            </w:r>
            <w:r w:rsidR="00004261">
              <w:rPr>
                <w:rFonts w:cs="Times New Roman"/>
                <w:sz w:val="24"/>
                <w:szCs w:val="24"/>
              </w:rPr>
              <w:t>1</w:t>
            </w:r>
          </w:p>
          <w:p w:rsidR="003D66DA" w:rsidRPr="006D6FEF" w:rsidRDefault="003D66DA" w:rsidP="00A9260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ПК 1.1</w:t>
            </w:r>
          </w:p>
          <w:p w:rsidR="003D66DA" w:rsidRPr="006D6FEF" w:rsidRDefault="003D66DA" w:rsidP="00A9260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ПК 1.2</w:t>
            </w:r>
          </w:p>
          <w:p w:rsidR="003D66DA" w:rsidRPr="006D6FEF" w:rsidRDefault="003D66DA" w:rsidP="00A9260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ПК 1.3</w:t>
            </w:r>
          </w:p>
          <w:p w:rsidR="003D66DA" w:rsidRPr="006D6FEF" w:rsidRDefault="003D66DA" w:rsidP="00A9260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ПК 1.4</w:t>
            </w:r>
          </w:p>
          <w:p w:rsidR="003D66DA" w:rsidRPr="006D6FEF" w:rsidRDefault="003D66DA" w:rsidP="00A9260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ПК 1.5</w:t>
            </w:r>
          </w:p>
        </w:tc>
        <w:tc>
          <w:tcPr>
            <w:tcW w:w="5245" w:type="dxa"/>
          </w:tcPr>
          <w:p w:rsidR="003D66DA" w:rsidRPr="006D6FEF" w:rsidRDefault="003D66DA" w:rsidP="0062611B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 xml:space="preserve">- Планирование уроков по </w:t>
            </w:r>
            <w:r w:rsidRPr="006D6FEF">
              <w:rPr>
                <w:bCs/>
                <w:sz w:val="24"/>
                <w:szCs w:val="24"/>
              </w:rPr>
              <w:t xml:space="preserve">всем учебным </w:t>
            </w:r>
            <w:r w:rsidRPr="006D6FEF">
              <w:rPr>
                <w:sz w:val="24"/>
                <w:szCs w:val="24"/>
              </w:rPr>
              <w:t xml:space="preserve">предметам начальной школы, определение целей и задач, </w:t>
            </w:r>
            <w:r w:rsidRPr="006D6FEF">
              <w:rPr>
                <w:bCs/>
                <w:sz w:val="24"/>
                <w:szCs w:val="24"/>
              </w:rPr>
              <w:t>разработка конспектов</w:t>
            </w:r>
            <w:r w:rsidRPr="006D6FEF">
              <w:rPr>
                <w:sz w:val="24"/>
                <w:szCs w:val="24"/>
              </w:rPr>
              <w:t>.</w:t>
            </w:r>
          </w:p>
          <w:p w:rsidR="003D66DA" w:rsidRPr="006D6FEF" w:rsidRDefault="003D66DA" w:rsidP="0062611B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Проведение уроков по дисциплинам НОО.</w:t>
            </w:r>
          </w:p>
          <w:p w:rsidR="003D66DA" w:rsidRPr="006D6FEF" w:rsidRDefault="003D66DA" w:rsidP="0062611B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Самоанализ и самооценка результатов собственной деятельности.</w:t>
            </w:r>
          </w:p>
          <w:p w:rsidR="003D66DA" w:rsidRPr="006D6FEF" w:rsidRDefault="003D66DA" w:rsidP="00161176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Наблюдение и анализ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коррекции.</w:t>
            </w:r>
          </w:p>
          <w:p w:rsidR="003D66DA" w:rsidRPr="006D6FEF" w:rsidRDefault="003D66DA" w:rsidP="00161176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Диагностика учебных достижений школьников.</w:t>
            </w:r>
          </w:p>
          <w:p w:rsidR="003D66DA" w:rsidRDefault="00CC5FBD" w:rsidP="00E04593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П</w:t>
            </w:r>
            <w:r w:rsidR="003D66DA" w:rsidRPr="006D6FEF">
              <w:rPr>
                <w:sz w:val="24"/>
                <w:szCs w:val="24"/>
              </w:rPr>
              <w:t>роведение педагогического контроля на ур</w:t>
            </w:r>
            <w:r w:rsidRPr="006D6FEF">
              <w:rPr>
                <w:sz w:val="24"/>
                <w:szCs w:val="24"/>
              </w:rPr>
              <w:t>оках по всем учебным предметам.</w:t>
            </w:r>
          </w:p>
          <w:p w:rsidR="00313DF8" w:rsidRPr="00313DF8" w:rsidRDefault="00313DF8" w:rsidP="00E04593">
            <w:pPr>
              <w:spacing w:before="0" w:after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F5124">
              <w:rPr>
                <w:sz w:val="24"/>
                <w:szCs w:val="24"/>
              </w:rPr>
              <w:t>Применение специальных технологий и методов, позволяющих проводить коррекционно-развивающую работу.</w:t>
            </w:r>
          </w:p>
          <w:p w:rsidR="00C96231" w:rsidRPr="006D6FEF" w:rsidRDefault="00CC5FBD" w:rsidP="00C96231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О</w:t>
            </w:r>
            <w:r w:rsidR="003D66DA" w:rsidRPr="006D6FEF">
              <w:rPr>
                <w:sz w:val="24"/>
                <w:szCs w:val="24"/>
              </w:rPr>
              <w:t>ценка</w:t>
            </w:r>
            <w:r w:rsidRPr="006D6FEF">
              <w:rPr>
                <w:sz w:val="24"/>
                <w:szCs w:val="24"/>
              </w:rPr>
              <w:t xml:space="preserve"> и анализ</w:t>
            </w:r>
            <w:r w:rsidR="003D66DA" w:rsidRPr="006D6FEF">
              <w:rPr>
                <w:sz w:val="24"/>
                <w:szCs w:val="24"/>
              </w:rPr>
              <w:t xml:space="preserve"> процесса и результатов </w:t>
            </w:r>
            <w:proofErr w:type="gramStart"/>
            <w:r w:rsidR="003D66DA" w:rsidRPr="006D6FEF">
              <w:rPr>
                <w:sz w:val="24"/>
                <w:szCs w:val="24"/>
              </w:rPr>
              <w:t>деятельности</w:t>
            </w:r>
            <w:proofErr w:type="gramEnd"/>
            <w:r w:rsidR="003D66DA" w:rsidRPr="006D6FEF">
              <w:rPr>
                <w:sz w:val="24"/>
                <w:szCs w:val="24"/>
              </w:rPr>
              <w:t xml:space="preserve"> обучающихся на уроках по всем учебным предметам, выставление отметки</w:t>
            </w:r>
            <w:r w:rsidR="00C96231" w:rsidRPr="006D6FEF">
              <w:rPr>
                <w:sz w:val="24"/>
                <w:szCs w:val="24"/>
              </w:rPr>
              <w:t xml:space="preserve"> (только на преддипломной практике)</w:t>
            </w:r>
            <w:r w:rsidR="003D66DA" w:rsidRPr="006D6FEF">
              <w:rPr>
                <w:sz w:val="24"/>
                <w:szCs w:val="24"/>
              </w:rPr>
              <w:t>;</w:t>
            </w:r>
          </w:p>
          <w:p w:rsidR="00C96231" w:rsidRPr="006D6FEF" w:rsidRDefault="00C96231" w:rsidP="00C96231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Оформление, ведение и систематизация учебной документации по производственной практик</w:t>
            </w:r>
            <w:r w:rsidR="00DC6560">
              <w:rPr>
                <w:sz w:val="24"/>
                <w:szCs w:val="24"/>
              </w:rPr>
              <w:t>е</w:t>
            </w:r>
            <w:r w:rsidRPr="006D6FEF">
              <w:rPr>
                <w:sz w:val="24"/>
                <w:szCs w:val="24"/>
              </w:rPr>
              <w:t>.</w:t>
            </w:r>
          </w:p>
          <w:p w:rsidR="003D66DA" w:rsidRPr="006D6FEF" w:rsidRDefault="003D66DA" w:rsidP="00C96231">
            <w:pPr>
              <w:spacing w:before="0" w:after="0"/>
              <w:ind w:left="34" w:hanging="34"/>
              <w:rPr>
                <w:sz w:val="24"/>
                <w:szCs w:val="24"/>
              </w:rPr>
            </w:pPr>
          </w:p>
          <w:p w:rsidR="003D66DA" w:rsidRPr="006D6FEF" w:rsidRDefault="003D66DA" w:rsidP="00F12B8B">
            <w:pPr>
              <w:pStyle w:val="22"/>
              <w:widowControl w:val="0"/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66DA" w:rsidRPr="006D6FEF" w:rsidRDefault="00C96231" w:rsidP="00C96231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Проверка и оценка конспектов уроков, наблюдение и выставление отметки за</w:t>
            </w:r>
            <w:r w:rsidR="00987B49">
              <w:rPr>
                <w:rFonts w:cs="Times New Roman"/>
                <w:sz w:val="24"/>
                <w:szCs w:val="24"/>
              </w:rPr>
              <w:t xml:space="preserve"> подготовку,</w:t>
            </w:r>
            <w:r w:rsidRPr="006D6FEF">
              <w:rPr>
                <w:rFonts w:cs="Times New Roman"/>
                <w:sz w:val="24"/>
                <w:szCs w:val="24"/>
              </w:rPr>
              <w:t xml:space="preserve"> проведение и анализ урока в оценочную </w:t>
            </w:r>
            <w:proofErr w:type="gramStart"/>
            <w:r w:rsidRPr="006D6FEF">
              <w:rPr>
                <w:rFonts w:cs="Times New Roman"/>
                <w:sz w:val="24"/>
                <w:szCs w:val="24"/>
              </w:rPr>
              <w:t>ведомость</w:t>
            </w:r>
            <w:proofErr w:type="gramEnd"/>
            <w:r w:rsidRPr="006D6FEF">
              <w:rPr>
                <w:rFonts w:cs="Times New Roman"/>
                <w:sz w:val="24"/>
                <w:szCs w:val="24"/>
              </w:rPr>
              <w:t xml:space="preserve"> и журнал по производственной практике; проверка дневников и выставление отметки за учебную и отчетную документацию.</w:t>
            </w:r>
          </w:p>
        </w:tc>
      </w:tr>
    </w:tbl>
    <w:p w:rsidR="00BA6C7C" w:rsidRDefault="00BA6C7C">
      <w:pPr>
        <w:spacing w:before="0"/>
        <w:jc w:val="left"/>
        <w:rPr>
          <w:rFonts w:cs="Times New Roman"/>
          <w:szCs w:val="28"/>
        </w:rPr>
      </w:pPr>
      <w:bookmarkStart w:id="3" w:name="OLE_LINK12"/>
      <w:bookmarkStart w:id="4" w:name="OLE_LINK29"/>
    </w:p>
    <w:p w:rsidR="006D6FEF" w:rsidRPr="00CF2D82" w:rsidRDefault="006D6FEF" w:rsidP="006D6FEF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Название</w:t>
      </w:r>
      <w:r>
        <w:rPr>
          <w:rFonts w:cs="Times New Roman"/>
          <w:b/>
          <w:szCs w:val="28"/>
        </w:rPr>
        <w:t xml:space="preserve"> практики</w:t>
      </w:r>
      <w:r w:rsidRPr="00CF2D82">
        <w:rPr>
          <w:rFonts w:cs="Times New Roman"/>
          <w:b/>
          <w:szCs w:val="28"/>
        </w:rPr>
        <w:t>:</w:t>
      </w:r>
      <w:r>
        <w:rPr>
          <w:rFonts w:cs="Times New Roman"/>
          <w:szCs w:val="28"/>
        </w:rPr>
        <w:t xml:space="preserve"> «Первые дни ребенка в школе</w:t>
      </w:r>
      <w:r w:rsidRPr="00CF2D82">
        <w:rPr>
          <w:rFonts w:cs="Times New Roman"/>
          <w:szCs w:val="28"/>
        </w:rPr>
        <w:t>»</w:t>
      </w:r>
    </w:p>
    <w:p w:rsidR="006D6FEF" w:rsidRPr="00CF2D82" w:rsidRDefault="006D6FEF" w:rsidP="006D6FEF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 w:rsidR="00C37EC8">
        <w:rPr>
          <w:rFonts w:cs="Times New Roman"/>
          <w:b/>
          <w:szCs w:val="28"/>
        </w:rPr>
        <w:t xml:space="preserve"> </w:t>
      </w:r>
      <w:r>
        <w:rPr>
          <w:rFonts w:cs="Times New Roman"/>
          <w:szCs w:val="28"/>
        </w:rPr>
        <w:t>36</w:t>
      </w:r>
      <w:r w:rsidRPr="00CF2D82">
        <w:rPr>
          <w:rFonts w:cs="Times New Roman"/>
          <w:szCs w:val="28"/>
        </w:rPr>
        <w:t xml:space="preserve"> часов</w:t>
      </w:r>
    </w:p>
    <w:p w:rsidR="006D6FEF" w:rsidRDefault="006D6FEF" w:rsidP="006D6FEF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Форма проведения:</w:t>
      </w:r>
      <w:r>
        <w:rPr>
          <w:rFonts w:cs="Times New Roman"/>
          <w:szCs w:val="28"/>
        </w:rPr>
        <w:t xml:space="preserve"> концентрирован</w:t>
      </w:r>
      <w:r w:rsidR="00B13CBB">
        <w:rPr>
          <w:rFonts w:cs="Times New Roman"/>
          <w:szCs w:val="28"/>
        </w:rPr>
        <w:t>ная</w:t>
      </w:r>
    </w:p>
    <w:p w:rsidR="006D6FEF" w:rsidRPr="00A07D64" w:rsidRDefault="006D6FEF" w:rsidP="006D6FEF">
      <w:pPr>
        <w:spacing w:after="0"/>
        <w:rPr>
          <w:rFonts w:cs="Times New Roman"/>
          <w:b/>
          <w:szCs w:val="28"/>
        </w:rPr>
      </w:pPr>
      <w:r w:rsidRPr="00A07D64">
        <w:rPr>
          <w:rFonts w:cs="Times New Roman"/>
          <w:b/>
          <w:szCs w:val="28"/>
        </w:rPr>
        <w:lastRenderedPageBreak/>
        <w:t>Отчетная документация:</w:t>
      </w:r>
    </w:p>
    <w:p w:rsidR="006D6FEF" w:rsidRPr="00157092" w:rsidRDefault="006D6FEF" w:rsidP="00CB118C">
      <w:pPr>
        <w:pStyle w:val="a3"/>
        <w:numPr>
          <w:ilvl w:val="0"/>
          <w:numId w:val="10"/>
        </w:numPr>
        <w:spacing w:before="0"/>
        <w:jc w:val="left"/>
        <w:rPr>
          <w:rFonts w:cs="Times New Roman"/>
          <w:szCs w:val="28"/>
        </w:rPr>
      </w:pPr>
      <w:r w:rsidRPr="00157092">
        <w:rPr>
          <w:rFonts w:cs="Times New Roman"/>
          <w:szCs w:val="28"/>
        </w:rPr>
        <w:t>Дневник по практике;</w:t>
      </w:r>
    </w:p>
    <w:p w:rsidR="006D6FEF" w:rsidRDefault="006D6FEF" w:rsidP="00CB118C">
      <w:pPr>
        <w:pStyle w:val="a3"/>
        <w:numPr>
          <w:ilvl w:val="0"/>
          <w:numId w:val="10"/>
        </w:numPr>
        <w:spacing w:before="0"/>
        <w:jc w:val="left"/>
        <w:rPr>
          <w:rFonts w:cs="Times New Roman"/>
          <w:szCs w:val="28"/>
        </w:rPr>
      </w:pPr>
      <w:r w:rsidRPr="00157092">
        <w:rPr>
          <w:rFonts w:cs="Times New Roman"/>
          <w:szCs w:val="28"/>
        </w:rPr>
        <w:t>Отчет</w:t>
      </w:r>
      <w:r>
        <w:rPr>
          <w:rFonts w:cs="Times New Roman"/>
          <w:szCs w:val="28"/>
        </w:rPr>
        <w:t>.</w:t>
      </w:r>
    </w:p>
    <w:p w:rsidR="006D6FEF" w:rsidRPr="003D66DA" w:rsidRDefault="006D6FEF" w:rsidP="006D6FEF">
      <w:pPr>
        <w:spacing w:before="0" w:after="0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>
        <w:rPr>
          <w:rFonts w:cs="Times New Roman"/>
          <w:szCs w:val="28"/>
        </w:rPr>
        <w:t xml:space="preserve"> </w:t>
      </w:r>
      <w:r w:rsidR="00C53511">
        <w:rPr>
          <w:rFonts w:cs="Times New Roman"/>
          <w:szCs w:val="28"/>
        </w:rPr>
        <w:t xml:space="preserve">дифференцированный </w:t>
      </w:r>
      <w:r>
        <w:rPr>
          <w:rFonts w:cs="Times New Roman"/>
          <w:szCs w:val="28"/>
        </w:rPr>
        <w:t>зачет</w:t>
      </w:r>
    </w:p>
    <w:tbl>
      <w:tblPr>
        <w:tblpPr w:leftFromText="180" w:rightFromText="180" w:vertAnchor="text" w:horzAnchor="margin" w:tblpY="136"/>
        <w:tblW w:w="9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5921"/>
        <w:gridCol w:w="2268"/>
      </w:tblGrid>
      <w:tr w:rsidR="006D6FEF" w:rsidRPr="00652827" w:rsidTr="006D6FEF">
        <w:tc>
          <w:tcPr>
            <w:tcW w:w="1384" w:type="dxa"/>
          </w:tcPr>
          <w:p w:rsidR="006D6FEF" w:rsidRPr="00652827" w:rsidRDefault="006D6FEF" w:rsidP="006D6FEF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652827">
              <w:rPr>
                <w:rFonts w:cs="Times New Roman"/>
                <w:b/>
                <w:szCs w:val="28"/>
              </w:rPr>
              <w:t>Коды ПК</w:t>
            </w:r>
          </w:p>
        </w:tc>
        <w:tc>
          <w:tcPr>
            <w:tcW w:w="5921" w:type="dxa"/>
          </w:tcPr>
          <w:p w:rsidR="006D6FEF" w:rsidRPr="00652827" w:rsidRDefault="006D6FEF" w:rsidP="006D6FEF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652827">
              <w:rPr>
                <w:rFonts w:cs="Times New Roman"/>
                <w:b/>
                <w:szCs w:val="28"/>
              </w:rPr>
              <w:t>Виды работ</w:t>
            </w:r>
          </w:p>
          <w:p w:rsidR="006D6FEF" w:rsidRPr="00652827" w:rsidRDefault="006D6FEF" w:rsidP="006D6FEF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268" w:type="dxa"/>
          </w:tcPr>
          <w:p w:rsidR="006D6FEF" w:rsidRPr="00652827" w:rsidRDefault="006D6FEF" w:rsidP="006D6FEF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652827">
              <w:rPr>
                <w:rFonts w:cs="Times New Roman"/>
                <w:b/>
                <w:szCs w:val="28"/>
              </w:rPr>
              <w:t>Контроль и оценка результатов освоения</w:t>
            </w:r>
            <w:r w:rsidR="00C167B2">
              <w:rPr>
                <w:rFonts w:cs="Times New Roman"/>
                <w:b/>
                <w:szCs w:val="28"/>
              </w:rPr>
              <w:t xml:space="preserve"> </w:t>
            </w:r>
            <w:r w:rsidRPr="00652827">
              <w:rPr>
                <w:rFonts w:cs="Times New Roman"/>
                <w:b/>
                <w:szCs w:val="28"/>
              </w:rPr>
              <w:t xml:space="preserve">ПК </w:t>
            </w:r>
          </w:p>
        </w:tc>
      </w:tr>
      <w:tr w:rsidR="006D6FEF" w:rsidRPr="00652827" w:rsidTr="006D6FEF">
        <w:trPr>
          <w:trHeight w:val="8649"/>
        </w:trPr>
        <w:tc>
          <w:tcPr>
            <w:tcW w:w="1384" w:type="dxa"/>
            <w:tcBorders>
              <w:bottom w:val="single" w:sz="4" w:space="0" w:color="000000"/>
            </w:tcBorders>
          </w:tcPr>
          <w:p w:rsidR="00737FC7" w:rsidRDefault="00737FC7" w:rsidP="00737FC7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1-1</w:t>
            </w:r>
            <w:r w:rsidR="00004261">
              <w:rPr>
                <w:rFonts w:cs="Times New Roman"/>
                <w:sz w:val="24"/>
                <w:szCs w:val="24"/>
              </w:rPr>
              <w:t>1</w:t>
            </w:r>
            <w:r w:rsidR="00E23EC2">
              <w:rPr>
                <w:rFonts w:cs="Times New Roman"/>
                <w:sz w:val="24"/>
                <w:szCs w:val="24"/>
              </w:rPr>
              <w:t xml:space="preserve">  </w:t>
            </w:r>
          </w:p>
          <w:p w:rsidR="00737FC7" w:rsidRDefault="00737FC7" w:rsidP="006D6FEF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:rsidR="006D6FEF" w:rsidRPr="006D6FEF" w:rsidRDefault="006D6FEF" w:rsidP="006D6FE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ПК 1.3</w:t>
            </w:r>
          </w:p>
          <w:p w:rsidR="006D6FEF" w:rsidRPr="006D6FEF" w:rsidRDefault="006D6FEF" w:rsidP="006D6FE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ПК 1.4</w:t>
            </w:r>
          </w:p>
          <w:p w:rsidR="006D6FEF" w:rsidRPr="006D6FEF" w:rsidRDefault="006D6FEF" w:rsidP="006D6FEF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ПК 1.5</w:t>
            </w:r>
          </w:p>
        </w:tc>
        <w:tc>
          <w:tcPr>
            <w:tcW w:w="5921" w:type="dxa"/>
            <w:tcBorders>
              <w:bottom w:val="single" w:sz="4" w:space="0" w:color="000000"/>
            </w:tcBorders>
          </w:tcPr>
          <w:p w:rsidR="006D6FEF" w:rsidRPr="006D6FEF" w:rsidRDefault="006D6FEF" w:rsidP="006D6FEF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Наблюдение за адаптацией детей в школе.</w:t>
            </w:r>
          </w:p>
          <w:p w:rsidR="006D6FEF" w:rsidRPr="006D6FEF" w:rsidRDefault="006D6FEF" w:rsidP="006D6FEF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Знакомство с планированием работы учителя в первую неделю.</w:t>
            </w:r>
          </w:p>
          <w:p w:rsidR="006D6FEF" w:rsidRPr="006D6FEF" w:rsidRDefault="006D6FEF" w:rsidP="006D6FEF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-Знакомство с особенностями организационно-педагогической деятельности учителя в первый день (прием детей; знакомство детей с классом, школой, правилами поведения и режимом работы школы; размещение детей в классе в соответствии с санитарно-гигиеническими нормами).</w:t>
            </w:r>
          </w:p>
          <w:p w:rsidR="006D6FEF" w:rsidRPr="006D6FEF" w:rsidRDefault="006D6FEF" w:rsidP="006D6FEF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Знакомство с организацией и методиками проведения уроков в первые дни обучения и организацией учебной деятельности детей (правила обращения с карандашом, ручкой, тетрадями, учебниками, классной доской, мелом, дидактическим материалом; организация рабочего места).</w:t>
            </w:r>
          </w:p>
          <w:p w:rsidR="006D6FEF" w:rsidRPr="006D6FEF" w:rsidRDefault="006D6FEF" w:rsidP="006D6FEF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Изучение степени готовности детей к школе.</w:t>
            </w:r>
          </w:p>
          <w:p w:rsidR="006D6FEF" w:rsidRPr="006D6FEF" w:rsidRDefault="006D6FEF" w:rsidP="006D6FEF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Участие в проведении Дня знаний и встрече первоклассников.</w:t>
            </w:r>
          </w:p>
          <w:p w:rsidR="006D6FEF" w:rsidRPr="006D6FEF" w:rsidRDefault="006D6FEF" w:rsidP="006D6FEF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- Подготовка учебных заданий (изготовление наглядных пособий, раздаточного материала, подписание тетрадей и прописей и др.).</w:t>
            </w:r>
          </w:p>
          <w:p w:rsidR="006D6FEF" w:rsidRPr="006D6FEF" w:rsidRDefault="006D6FEF" w:rsidP="006D6FEF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- Подготовка организационных мероприятий (экскурсии по школе и проводы детей домой, проведение перемен, организация питания, проведение физкультурных минуток и др.);</w:t>
            </w:r>
          </w:p>
          <w:p w:rsidR="006D6FEF" w:rsidRPr="006D6FEF" w:rsidRDefault="006D6FEF" w:rsidP="006D6FEF">
            <w:pPr>
              <w:spacing w:before="0" w:after="0"/>
              <w:rPr>
                <w:sz w:val="24"/>
                <w:szCs w:val="24"/>
              </w:rPr>
            </w:pPr>
            <w:r w:rsidRPr="006D6FEF">
              <w:rPr>
                <w:sz w:val="24"/>
                <w:szCs w:val="24"/>
              </w:rPr>
              <w:t>- Изучение особенностей работы с родителями и проведени</w:t>
            </w:r>
            <w:r w:rsidR="00C167B2">
              <w:rPr>
                <w:sz w:val="24"/>
                <w:szCs w:val="24"/>
              </w:rPr>
              <w:t>ем первых родительских собраний.</w:t>
            </w:r>
          </w:p>
          <w:p w:rsidR="006D6FEF" w:rsidRPr="006D6FEF" w:rsidRDefault="006D6FEF" w:rsidP="006D6FEF">
            <w:pPr>
              <w:pStyle w:val="22"/>
              <w:widowControl w:val="0"/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D6FEF" w:rsidRPr="006D6FEF" w:rsidRDefault="006D6FEF" w:rsidP="006D6FEF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 xml:space="preserve">Виды проделанных работ должны быть отражены в отчете и дневнике по практике. </w:t>
            </w:r>
          </w:p>
          <w:p w:rsidR="006D6FEF" w:rsidRPr="006D6FEF" w:rsidRDefault="006D6FEF" w:rsidP="006D6FEF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6D6FEF">
              <w:rPr>
                <w:rFonts w:cs="Times New Roman"/>
                <w:sz w:val="24"/>
                <w:szCs w:val="24"/>
              </w:rPr>
              <w:t>Проверка отчетов и дневников по практике.</w:t>
            </w:r>
          </w:p>
        </w:tc>
      </w:tr>
    </w:tbl>
    <w:p w:rsidR="00A07D64" w:rsidRDefault="00A07D64">
      <w:pPr>
        <w:spacing w:before="0"/>
        <w:jc w:val="left"/>
        <w:rPr>
          <w:rFonts w:cs="Times New Roman"/>
          <w:szCs w:val="28"/>
        </w:rPr>
      </w:pPr>
    </w:p>
    <w:p w:rsidR="00E975D4" w:rsidRDefault="00E975D4" w:rsidP="00123327">
      <w:pPr>
        <w:spacing w:before="0"/>
        <w:ind w:left="993"/>
        <w:rPr>
          <w:rFonts w:cs="Times New Roman"/>
          <w:b/>
          <w:szCs w:val="28"/>
        </w:rPr>
      </w:pPr>
    </w:p>
    <w:p w:rsidR="00E975D4" w:rsidRDefault="00E975D4" w:rsidP="00123327">
      <w:pPr>
        <w:spacing w:before="0"/>
        <w:ind w:left="993"/>
        <w:rPr>
          <w:rFonts w:cs="Times New Roman"/>
          <w:b/>
          <w:szCs w:val="28"/>
        </w:rPr>
      </w:pPr>
    </w:p>
    <w:p w:rsidR="00E975D4" w:rsidRDefault="00E975D4" w:rsidP="00123327">
      <w:pPr>
        <w:spacing w:before="0"/>
        <w:ind w:left="993"/>
        <w:rPr>
          <w:rFonts w:cs="Times New Roman"/>
          <w:b/>
          <w:szCs w:val="28"/>
        </w:rPr>
      </w:pPr>
    </w:p>
    <w:p w:rsidR="00E549AD" w:rsidRPr="00123327" w:rsidRDefault="00123327" w:rsidP="00E975D4">
      <w:pPr>
        <w:spacing w:before="0"/>
        <w:ind w:left="993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3.3 </w:t>
      </w:r>
      <w:r w:rsidR="00FB2736" w:rsidRPr="00123327">
        <w:rPr>
          <w:rFonts w:cs="Times New Roman"/>
          <w:b/>
          <w:szCs w:val="28"/>
        </w:rPr>
        <w:t xml:space="preserve">Содержание производственной практики </w:t>
      </w:r>
      <w:proofErr w:type="gramStart"/>
      <w:r w:rsidR="00FB2736" w:rsidRPr="00123327">
        <w:rPr>
          <w:rFonts w:cs="Times New Roman"/>
          <w:b/>
          <w:szCs w:val="28"/>
        </w:rPr>
        <w:t>по</w:t>
      </w:r>
      <w:proofErr w:type="gramEnd"/>
    </w:p>
    <w:p w:rsidR="00FB2736" w:rsidRDefault="00FB2736" w:rsidP="00E975D4">
      <w:pPr>
        <w:pStyle w:val="a3"/>
        <w:jc w:val="center"/>
        <w:rPr>
          <w:rFonts w:cs="Times New Roman"/>
          <w:b/>
          <w:szCs w:val="28"/>
        </w:rPr>
      </w:pPr>
      <w:r w:rsidRPr="00835A45">
        <w:rPr>
          <w:rFonts w:cs="Times New Roman"/>
          <w:b/>
          <w:szCs w:val="28"/>
        </w:rPr>
        <w:t>ПМ.02</w:t>
      </w:r>
      <w:r w:rsidR="006D1B2D">
        <w:rPr>
          <w:rFonts w:cs="Times New Roman"/>
          <w:b/>
          <w:szCs w:val="28"/>
        </w:rPr>
        <w:t xml:space="preserve"> </w:t>
      </w:r>
      <w:r w:rsidRPr="00835A45">
        <w:rPr>
          <w:rFonts w:cs="Times New Roman"/>
          <w:b/>
          <w:szCs w:val="28"/>
        </w:rPr>
        <w:t xml:space="preserve">Организация внеурочной деятельности и общения </w:t>
      </w:r>
      <w:r w:rsidR="005C3C6D">
        <w:rPr>
          <w:rFonts w:cs="Times New Roman"/>
          <w:b/>
          <w:szCs w:val="28"/>
        </w:rPr>
        <w:t>учащихся</w:t>
      </w:r>
    </w:p>
    <w:p w:rsidR="00FB2736" w:rsidRPr="00DE6824" w:rsidRDefault="00FB2736" w:rsidP="009A54BF">
      <w:pPr>
        <w:spacing w:before="0"/>
        <w:rPr>
          <w:rFonts w:cs="Times New Roman"/>
          <w:color w:val="000000" w:themeColor="text1"/>
          <w:szCs w:val="28"/>
        </w:rPr>
      </w:pPr>
      <w:r w:rsidRPr="00DE6824">
        <w:rPr>
          <w:rFonts w:cs="Times New Roman"/>
          <w:color w:val="000000" w:themeColor="text1"/>
          <w:szCs w:val="28"/>
          <w:u w:val="single"/>
        </w:rPr>
        <w:t xml:space="preserve">Цели и задачи </w:t>
      </w:r>
      <w:r w:rsidR="00DE6824">
        <w:rPr>
          <w:rFonts w:cs="Times New Roman"/>
          <w:color w:val="000000" w:themeColor="text1"/>
          <w:szCs w:val="28"/>
          <w:u w:val="single"/>
        </w:rPr>
        <w:t>производственной</w:t>
      </w:r>
      <w:r w:rsidRPr="00DE6824">
        <w:rPr>
          <w:rFonts w:cs="Times New Roman"/>
          <w:color w:val="000000" w:themeColor="text1"/>
          <w:szCs w:val="28"/>
          <w:u w:val="single"/>
        </w:rPr>
        <w:t xml:space="preserve"> практики</w:t>
      </w:r>
      <w:r w:rsidRPr="00DE6824">
        <w:rPr>
          <w:rFonts w:cs="Times New Roman"/>
          <w:color w:val="000000" w:themeColor="text1"/>
          <w:szCs w:val="28"/>
        </w:rPr>
        <w:t>.</w:t>
      </w:r>
    </w:p>
    <w:p w:rsidR="00FB2736" w:rsidRPr="00652827" w:rsidRDefault="002E68BF" w:rsidP="00835A45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FB2736" w:rsidRPr="00652827">
        <w:rPr>
          <w:rFonts w:cs="Times New Roman"/>
          <w:szCs w:val="28"/>
        </w:rPr>
        <w:t>владени</w:t>
      </w:r>
      <w:r w:rsidR="00737FC7">
        <w:rPr>
          <w:rFonts w:cs="Times New Roman"/>
          <w:szCs w:val="28"/>
        </w:rPr>
        <w:t>е</w:t>
      </w:r>
      <w:r w:rsidR="00FB2736" w:rsidRPr="00652827">
        <w:rPr>
          <w:rFonts w:cs="Times New Roman"/>
          <w:szCs w:val="28"/>
        </w:rPr>
        <w:t xml:space="preserve"> указанным видом профессиональной деятельности и следующими профессиональными компетенциями:</w:t>
      </w:r>
    </w:p>
    <w:p w:rsidR="009441F5" w:rsidRPr="00652827" w:rsidRDefault="009441F5" w:rsidP="00E549AD">
      <w:pPr>
        <w:pStyle w:val="22"/>
        <w:widowControl w:val="0"/>
        <w:spacing w:before="0" w:after="0"/>
        <w:ind w:left="0" w:firstLine="72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2.1. Определять цели и задачи внеурочной деятельности и общения,</w:t>
      </w:r>
      <w:r w:rsidR="00835A45">
        <w:rPr>
          <w:rFonts w:cs="Times New Roman"/>
          <w:bCs/>
          <w:szCs w:val="28"/>
        </w:rPr>
        <w:t xml:space="preserve"> планировать внеурочные занятия;</w:t>
      </w:r>
    </w:p>
    <w:p w:rsidR="009441F5" w:rsidRPr="00652827" w:rsidRDefault="009441F5" w:rsidP="00E549AD">
      <w:pPr>
        <w:pStyle w:val="22"/>
        <w:widowControl w:val="0"/>
        <w:spacing w:before="0" w:after="0"/>
        <w:ind w:left="0" w:firstLine="72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</w:t>
      </w:r>
      <w:r w:rsidR="00835A45">
        <w:rPr>
          <w:rFonts w:cs="Times New Roman"/>
          <w:bCs/>
          <w:szCs w:val="28"/>
        </w:rPr>
        <w:t>2. Проводить внеурочные занятия;</w:t>
      </w:r>
    </w:p>
    <w:p w:rsidR="009441F5" w:rsidRPr="00652827" w:rsidRDefault="009441F5" w:rsidP="00E549AD">
      <w:pPr>
        <w:pStyle w:val="22"/>
        <w:widowControl w:val="0"/>
        <w:spacing w:before="0" w:after="0"/>
        <w:ind w:left="0" w:firstLine="72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2.3. </w:t>
      </w:r>
      <w:r w:rsidRPr="00652827">
        <w:rPr>
          <w:rFonts w:cs="Times New Roman"/>
          <w:bCs/>
          <w:szCs w:val="28"/>
        </w:rPr>
        <w:t>Осуществлять педагогический контроль, оценивать процесс и резу</w:t>
      </w:r>
      <w:r w:rsidR="00835A45">
        <w:rPr>
          <w:rFonts w:cs="Times New Roman"/>
          <w:bCs/>
          <w:szCs w:val="28"/>
        </w:rPr>
        <w:t xml:space="preserve">льтаты деятельности </w:t>
      </w:r>
      <w:proofErr w:type="gramStart"/>
      <w:r w:rsidR="00835A45">
        <w:rPr>
          <w:rFonts w:cs="Times New Roman"/>
          <w:bCs/>
          <w:szCs w:val="28"/>
        </w:rPr>
        <w:t>обучающихся</w:t>
      </w:r>
      <w:proofErr w:type="gramEnd"/>
      <w:r w:rsidR="00835A45">
        <w:rPr>
          <w:rFonts w:cs="Times New Roman"/>
          <w:bCs/>
          <w:szCs w:val="28"/>
        </w:rPr>
        <w:t>;</w:t>
      </w:r>
    </w:p>
    <w:p w:rsidR="009441F5" w:rsidRPr="00652827" w:rsidRDefault="009441F5" w:rsidP="00E549AD">
      <w:pPr>
        <w:pStyle w:val="22"/>
        <w:widowControl w:val="0"/>
        <w:spacing w:before="0" w:after="0"/>
        <w:ind w:left="0" w:firstLine="720"/>
        <w:rPr>
          <w:rFonts w:cs="Times New Roman"/>
          <w:bCs/>
          <w:szCs w:val="28"/>
        </w:rPr>
      </w:pPr>
      <w:r w:rsidRPr="00652827">
        <w:rPr>
          <w:rFonts w:cs="Times New Roman"/>
          <w:szCs w:val="28"/>
        </w:rPr>
        <w:t>ПК 2.4. Анализировать процесс и результаты внеурочной д</w:t>
      </w:r>
      <w:r w:rsidR="00835A45">
        <w:rPr>
          <w:rFonts w:cs="Times New Roman"/>
          <w:szCs w:val="28"/>
        </w:rPr>
        <w:t>еятельности и отдельных занятий;</w:t>
      </w:r>
    </w:p>
    <w:p w:rsidR="003B0753" w:rsidRPr="00616695" w:rsidRDefault="009441F5" w:rsidP="00616695">
      <w:pPr>
        <w:widowControl w:val="0"/>
        <w:spacing w:before="0"/>
        <w:ind w:firstLine="72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 xml:space="preserve">ПК 2.5. Вести документацию, обеспечивающую организацию внеурочной деятельности и общения </w:t>
      </w:r>
      <w:proofErr w:type="gramStart"/>
      <w:r w:rsidR="005C3C6D">
        <w:rPr>
          <w:rFonts w:cs="Times New Roman"/>
          <w:bCs/>
          <w:szCs w:val="28"/>
        </w:rPr>
        <w:t>обучающихся</w:t>
      </w:r>
      <w:proofErr w:type="gramEnd"/>
      <w:r w:rsidR="002E68BF">
        <w:rPr>
          <w:rFonts w:cs="Times New Roman"/>
          <w:bCs/>
          <w:szCs w:val="28"/>
        </w:rPr>
        <w:t>.</w:t>
      </w:r>
    </w:p>
    <w:p w:rsidR="00616695" w:rsidRPr="001D2DDF" w:rsidRDefault="00616695" w:rsidP="00616695">
      <w:pPr>
        <w:spacing w:before="0" w:after="0"/>
        <w:jc w:val="left"/>
        <w:rPr>
          <w:rFonts w:cs="Times New Roman"/>
          <w:szCs w:val="28"/>
        </w:rPr>
      </w:pPr>
      <w:r w:rsidRPr="001D2DDF">
        <w:rPr>
          <w:rFonts w:cs="Times New Roman"/>
          <w:bCs/>
          <w:szCs w:val="28"/>
        </w:rPr>
        <w:t xml:space="preserve">Производственная практика по ПМ.02 состоит из </w:t>
      </w:r>
      <w:r w:rsidR="001D2DDF" w:rsidRPr="001D2DDF">
        <w:rPr>
          <w:rFonts w:cs="Times New Roman"/>
          <w:bCs/>
          <w:szCs w:val="28"/>
        </w:rPr>
        <w:t xml:space="preserve">двух </w:t>
      </w:r>
      <w:r w:rsidRPr="001D2DDF">
        <w:rPr>
          <w:rFonts w:cs="Times New Roman"/>
          <w:bCs/>
          <w:szCs w:val="28"/>
        </w:rPr>
        <w:t xml:space="preserve"> этапов: практики </w:t>
      </w:r>
      <w:r w:rsidRPr="001D2DDF">
        <w:rPr>
          <w:rFonts w:cs="Times New Roman"/>
          <w:szCs w:val="28"/>
        </w:rPr>
        <w:t>«</w:t>
      </w:r>
      <w:r w:rsidR="001D2DDF" w:rsidRPr="001D2DDF">
        <w:rPr>
          <w:rFonts w:cs="Times New Roman"/>
          <w:szCs w:val="28"/>
        </w:rPr>
        <w:t>Пробные</w:t>
      </w:r>
      <w:r w:rsidRPr="001D2DDF">
        <w:rPr>
          <w:rFonts w:cs="Times New Roman"/>
          <w:szCs w:val="28"/>
        </w:rPr>
        <w:t xml:space="preserve"> занятия по внеурочной деятельности»,</w:t>
      </w:r>
      <w:r w:rsidRPr="001D2DDF">
        <w:rPr>
          <w:szCs w:val="28"/>
        </w:rPr>
        <w:t xml:space="preserve"> «</w:t>
      </w:r>
      <w:r w:rsidR="001D2DDF" w:rsidRPr="001D2DDF">
        <w:rPr>
          <w:rFonts w:cs="Times New Roman"/>
          <w:szCs w:val="28"/>
        </w:rPr>
        <w:t xml:space="preserve">Летняя </w:t>
      </w:r>
      <w:r w:rsidRPr="001D2DDF">
        <w:rPr>
          <w:rFonts w:cs="Times New Roman"/>
          <w:szCs w:val="28"/>
        </w:rPr>
        <w:t>практик</w:t>
      </w:r>
      <w:r w:rsidR="001D2DDF" w:rsidRPr="001D2DDF">
        <w:rPr>
          <w:rFonts w:cs="Times New Roman"/>
          <w:szCs w:val="28"/>
        </w:rPr>
        <w:t>а</w:t>
      </w:r>
      <w:r w:rsidRPr="001D2DDF">
        <w:rPr>
          <w:rFonts w:cs="Times New Roman"/>
          <w:szCs w:val="28"/>
        </w:rPr>
        <w:t>».</w:t>
      </w:r>
    </w:p>
    <w:p w:rsidR="00616695" w:rsidRPr="00652827" w:rsidRDefault="00616695" w:rsidP="00B218A0">
      <w:pPr>
        <w:pStyle w:val="a3"/>
        <w:spacing w:after="0"/>
        <w:ind w:left="0"/>
        <w:rPr>
          <w:rFonts w:cs="Times New Roman"/>
          <w:b/>
          <w:szCs w:val="28"/>
        </w:rPr>
        <w:sectPr w:rsidR="00616695" w:rsidRPr="00652827" w:rsidSect="00124311">
          <w:type w:val="continuous"/>
          <w:pgSz w:w="11906" w:h="16838"/>
          <w:pgMar w:top="851" w:right="707" w:bottom="1134" w:left="1276" w:header="709" w:footer="709" w:gutter="0"/>
          <w:cols w:space="708"/>
          <w:docGrid w:linePitch="360"/>
        </w:sectPr>
      </w:pPr>
    </w:p>
    <w:p w:rsidR="003B0753" w:rsidRPr="003B0753" w:rsidRDefault="003B0753" w:rsidP="003B0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cs="Times New Roman"/>
          <w:b/>
          <w:i/>
          <w:szCs w:val="28"/>
        </w:rPr>
      </w:pPr>
      <w:r w:rsidRPr="003B0753">
        <w:rPr>
          <w:rFonts w:cs="Times New Roman"/>
          <w:b/>
          <w:szCs w:val="28"/>
        </w:rPr>
        <w:lastRenderedPageBreak/>
        <w:t>Название практики:</w:t>
      </w:r>
      <w:r w:rsidRPr="003B0753">
        <w:rPr>
          <w:rFonts w:cs="Times New Roman"/>
          <w:szCs w:val="28"/>
        </w:rPr>
        <w:t xml:space="preserve"> «Пробные занятия по внеурочной деятельности»</w:t>
      </w:r>
    </w:p>
    <w:p w:rsidR="003B0753" w:rsidRPr="00CF2D82" w:rsidRDefault="003B0753" w:rsidP="003B0753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 w:rsidR="00C37EC8">
        <w:rPr>
          <w:rFonts w:cs="Times New Roman"/>
          <w:b/>
          <w:szCs w:val="28"/>
        </w:rPr>
        <w:t xml:space="preserve">  </w:t>
      </w:r>
      <w:r>
        <w:rPr>
          <w:rFonts w:cs="Times New Roman"/>
          <w:szCs w:val="28"/>
        </w:rPr>
        <w:t>72</w:t>
      </w:r>
      <w:r w:rsidRPr="00CF2D82">
        <w:rPr>
          <w:rFonts w:cs="Times New Roman"/>
          <w:szCs w:val="28"/>
        </w:rPr>
        <w:t xml:space="preserve"> час</w:t>
      </w:r>
      <w:r>
        <w:rPr>
          <w:rFonts w:cs="Times New Roman"/>
          <w:szCs w:val="28"/>
        </w:rPr>
        <w:t>а</w:t>
      </w:r>
    </w:p>
    <w:p w:rsidR="003B0753" w:rsidRDefault="003B0753" w:rsidP="003B0753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Форма проведения:</w:t>
      </w:r>
      <w:r w:rsidR="00894652">
        <w:rPr>
          <w:rFonts w:cs="Times New Roman"/>
          <w:szCs w:val="28"/>
        </w:rPr>
        <w:t xml:space="preserve"> рассредоточе</w:t>
      </w:r>
      <w:r>
        <w:rPr>
          <w:rFonts w:cs="Times New Roman"/>
          <w:szCs w:val="28"/>
        </w:rPr>
        <w:t>н</w:t>
      </w:r>
      <w:r w:rsidR="00B13CBB">
        <w:rPr>
          <w:rFonts w:cs="Times New Roman"/>
          <w:szCs w:val="28"/>
        </w:rPr>
        <w:t>ная</w:t>
      </w:r>
    </w:p>
    <w:p w:rsidR="002E68BF" w:rsidRDefault="003B0753" w:rsidP="003B0753">
      <w:pPr>
        <w:spacing w:before="0" w:after="0"/>
        <w:rPr>
          <w:rFonts w:cs="Times New Roman"/>
          <w:b/>
          <w:szCs w:val="28"/>
        </w:rPr>
      </w:pPr>
      <w:r w:rsidRPr="00A07D64">
        <w:rPr>
          <w:rFonts w:cs="Times New Roman"/>
          <w:b/>
          <w:szCs w:val="28"/>
        </w:rPr>
        <w:t>Отчетная документация:</w:t>
      </w:r>
    </w:p>
    <w:p w:rsidR="003B0753" w:rsidRDefault="003B0753" w:rsidP="003B0753">
      <w:pPr>
        <w:spacing w:before="0" w:after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- </w:t>
      </w:r>
      <w:r w:rsidRPr="00290974">
        <w:rPr>
          <w:rFonts w:cs="Times New Roman"/>
          <w:szCs w:val="28"/>
        </w:rPr>
        <w:t>отчет по практике</w:t>
      </w:r>
      <w:r w:rsidR="003D4E53">
        <w:rPr>
          <w:rFonts w:cs="Times New Roman"/>
          <w:szCs w:val="28"/>
        </w:rPr>
        <w:t>;</w:t>
      </w:r>
    </w:p>
    <w:p w:rsidR="003B0753" w:rsidRDefault="003B0753" w:rsidP="003B0753">
      <w:pPr>
        <w:spacing w:before="0" w:after="0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- </w:t>
      </w:r>
      <w:r w:rsidR="003D4E53">
        <w:rPr>
          <w:rFonts w:cs="Times New Roman"/>
          <w:szCs w:val="28"/>
        </w:rPr>
        <w:t>индивидуальный план;</w:t>
      </w:r>
    </w:p>
    <w:p w:rsidR="003B0753" w:rsidRDefault="003B0753" w:rsidP="003B0753">
      <w:pPr>
        <w:spacing w:before="0" w:after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-</w:t>
      </w:r>
      <w:r w:rsidR="001D2DDF">
        <w:rPr>
          <w:rFonts w:cs="Times New Roman"/>
          <w:b/>
          <w:szCs w:val="28"/>
        </w:rPr>
        <w:t xml:space="preserve"> </w:t>
      </w:r>
      <w:r w:rsidR="003D4E53">
        <w:rPr>
          <w:rFonts w:cs="Times New Roman"/>
          <w:szCs w:val="28"/>
        </w:rPr>
        <w:t>дневник по практике</w:t>
      </w:r>
      <w:r w:rsidR="00622E11">
        <w:rPr>
          <w:rFonts w:cs="Times New Roman"/>
          <w:szCs w:val="28"/>
        </w:rPr>
        <w:t>;</w:t>
      </w:r>
    </w:p>
    <w:p w:rsidR="00622E11" w:rsidRDefault="00622E11" w:rsidP="003B0753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>- методическая копилка с конспектами проведенных</w:t>
      </w:r>
      <w:r w:rsidRPr="00622E1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 анализами посещенных занятий.</w:t>
      </w:r>
    </w:p>
    <w:p w:rsidR="003B0753" w:rsidRPr="003D66DA" w:rsidRDefault="003B0753" w:rsidP="003B0753">
      <w:pPr>
        <w:spacing w:before="0" w:after="0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 w:rsidR="003D4E53">
        <w:rPr>
          <w:rFonts w:cs="Times New Roman"/>
          <w:szCs w:val="28"/>
        </w:rPr>
        <w:t xml:space="preserve"> дифференцированный зачет</w:t>
      </w:r>
    </w:p>
    <w:p w:rsidR="00622E11" w:rsidRDefault="00622E11" w:rsidP="00ED538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cs="Times New Roman"/>
          <w:szCs w:val="28"/>
        </w:rPr>
      </w:pPr>
    </w:p>
    <w:p w:rsidR="00622E11" w:rsidRDefault="00622E11" w:rsidP="007D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cs="Times New Roman"/>
          <w:szCs w:val="28"/>
        </w:rPr>
      </w:pPr>
    </w:p>
    <w:p w:rsidR="008B6C21" w:rsidRDefault="008B6C21" w:rsidP="007D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cs="Times New Roman"/>
          <w:szCs w:val="28"/>
        </w:rPr>
      </w:pPr>
    </w:p>
    <w:p w:rsidR="008B6C21" w:rsidRDefault="008B6C21" w:rsidP="007D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cs="Times New Roman"/>
          <w:szCs w:val="28"/>
        </w:rPr>
      </w:pPr>
    </w:p>
    <w:p w:rsidR="008B6C21" w:rsidRDefault="008B6C21" w:rsidP="007D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cs="Times New Roman"/>
          <w:szCs w:val="28"/>
        </w:rPr>
      </w:pPr>
    </w:p>
    <w:p w:rsidR="008B6C21" w:rsidRPr="007D6CA7" w:rsidRDefault="008B6C21" w:rsidP="007D6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cs="Times New Roman"/>
          <w:szCs w:val="28"/>
        </w:rPr>
      </w:pPr>
    </w:p>
    <w:tbl>
      <w:tblPr>
        <w:tblW w:w="9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5954"/>
        <w:gridCol w:w="2445"/>
      </w:tblGrid>
      <w:tr w:rsidR="00DE6824" w:rsidRPr="00652827" w:rsidTr="00B218A0">
        <w:tc>
          <w:tcPr>
            <w:tcW w:w="1384" w:type="dxa"/>
          </w:tcPr>
          <w:p w:rsidR="00622E11" w:rsidRDefault="00622E11" w:rsidP="00622E11">
            <w:pPr>
              <w:rPr>
                <w:rFonts w:cs="Times New Roman"/>
                <w:b/>
                <w:sz w:val="24"/>
                <w:szCs w:val="24"/>
              </w:rPr>
            </w:pPr>
          </w:p>
          <w:p w:rsidR="00DE6824" w:rsidRPr="00622E11" w:rsidRDefault="00DE6824" w:rsidP="00622E11">
            <w:pPr>
              <w:rPr>
                <w:rFonts w:cs="Times New Roman"/>
                <w:b/>
                <w:sz w:val="24"/>
                <w:szCs w:val="24"/>
              </w:rPr>
            </w:pPr>
            <w:r w:rsidRPr="00622E11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5954" w:type="dxa"/>
          </w:tcPr>
          <w:p w:rsidR="00DE6824" w:rsidRPr="00622E11" w:rsidRDefault="00DE6824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E11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DE6824" w:rsidRPr="00622E11" w:rsidRDefault="00DE6824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DE6824" w:rsidRPr="00622E11" w:rsidRDefault="00A45357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E11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 w:rsidR="00C167B2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622E11">
              <w:rPr>
                <w:rFonts w:cs="Times New Roman"/>
                <w:b/>
                <w:sz w:val="24"/>
                <w:szCs w:val="24"/>
              </w:rPr>
              <w:t xml:space="preserve">ПК </w:t>
            </w:r>
          </w:p>
        </w:tc>
      </w:tr>
      <w:tr w:rsidR="003D4E53" w:rsidRPr="00652827" w:rsidTr="00894652">
        <w:trPr>
          <w:trHeight w:val="7090"/>
        </w:trPr>
        <w:tc>
          <w:tcPr>
            <w:tcW w:w="1384" w:type="dxa"/>
          </w:tcPr>
          <w:p w:rsidR="00737FC7" w:rsidRDefault="00737FC7" w:rsidP="00737FC7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1-1</w:t>
            </w:r>
            <w:r w:rsidR="00F00CB1">
              <w:rPr>
                <w:rFonts w:cs="Times New Roman"/>
                <w:sz w:val="24"/>
                <w:szCs w:val="24"/>
              </w:rPr>
              <w:t>1</w:t>
            </w:r>
          </w:p>
          <w:p w:rsidR="003D4E53" w:rsidRPr="00894652" w:rsidRDefault="003D4E53" w:rsidP="00B218A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94652">
              <w:rPr>
                <w:rFonts w:cs="Times New Roman"/>
                <w:sz w:val="24"/>
                <w:szCs w:val="24"/>
              </w:rPr>
              <w:t>ПК 2.1</w:t>
            </w:r>
          </w:p>
          <w:p w:rsidR="003D4E53" w:rsidRPr="00894652" w:rsidRDefault="003D4E53" w:rsidP="00B218A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94652">
              <w:rPr>
                <w:rFonts w:cs="Times New Roman"/>
                <w:sz w:val="24"/>
                <w:szCs w:val="24"/>
              </w:rPr>
              <w:t>ПК 2.2</w:t>
            </w:r>
          </w:p>
          <w:p w:rsidR="003D4E53" w:rsidRPr="00894652" w:rsidRDefault="003D4E53" w:rsidP="00B218A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94652">
              <w:rPr>
                <w:rFonts w:cs="Times New Roman"/>
                <w:sz w:val="24"/>
                <w:szCs w:val="24"/>
              </w:rPr>
              <w:t>ПК 2.3</w:t>
            </w:r>
          </w:p>
          <w:p w:rsidR="003D4E53" w:rsidRPr="00894652" w:rsidRDefault="003D4E53" w:rsidP="00B218A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94652">
              <w:rPr>
                <w:rFonts w:cs="Times New Roman"/>
                <w:sz w:val="24"/>
                <w:szCs w:val="24"/>
              </w:rPr>
              <w:t>ПК 2.4</w:t>
            </w:r>
          </w:p>
          <w:p w:rsidR="003D4E53" w:rsidRPr="00894652" w:rsidRDefault="003D4E53" w:rsidP="00B218A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94652">
              <w:rPr>
                <w:rFonts w:cs="Times New Roman"/>
                <w:sz w:val="24"/>
                <w:szCs w:val="24"/>
              </w:rPr>
              <w:t>ПК 2.5</w:t>
            </w:r>
          </w:p>
        </w:tc>
        <w:tc>
          <w:tcPr>
            <w:tcW w:w="5954" w:type="dxa"/>
          </w:tcPr>
          <w:p w:rsidR="003D4E53" w:rsidRPr="00894652" w:rsidRDefault="00894652" w:rsidP="00161176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894652">
              <w:rPr>
                <w:rFonts w:cs="Times New Roman"/>
                <w:bCs/>
                <w:sz w:val="24"/>
                <w:szCs w:val="24"/>
              </w:rPr>
              <w:t>- О</w:t>
            </w:r>
            <w:r w:rsidR="003D4E53" w:rsidRPr="00894652">
              <w:rPr>
                <w:rFonts w:cs="Times New Roman"/>
                <w:bCs/>
                <w:sz w:val="24"/>
                <w:szCs w:val="24"/>
              </w:rPr>
              <w:t xml:space="preserve">пределение целей и задач, планирование, проведение, внеурочной работы в </w:t>
            </w:r>
            <w:r w:rsidRPr="00894652">
              <w:rPr>
                <w:rFonts w:cs="Times New Roman"/>
                <w:bCs/>
                <w:sz w:val="24"/>
                <w:szCs w:val="24"/>
              </w:rPr>
              <w:t>определенной</w:t>
            </w:r>
            <w:r w:rsidR="003D4E53" w:rsidRPr="00894652">
              <w:rPr>
                <w:rFonts w:cs="Times New Roman"/>
                <w:bCs/>
                <w:sz w:val="24"/>
                <w:szCs w:val="24"/>
              </w:rPr>
              <w:t xml:space="preserve"> области деятельности</w:t>
            </w:r>
            <w:r w:rsidRPr="00894652">
              <w:rPr>
                <w:rFonts w:cs="Times New Roman"/>
                <w:bCs/>
                <w:sz w:val="24"/>
                <w:szCs w:val="24"/>
              </w:rPr>
              <w:t>.</w:t>
            </w:r>
          </w:p>
          <w:p w:rsidR="00894652" w:rsidRPr="00894652" w:rsidRDefault="00894652" w:rsidP="00894652">
            <w:pPr>
              <w:pStyle w:val="22"/>
              <w:widowControl w:val="0"/>
              <w:ind w:left="0" w:firstLine="0"/>
              <w:rPr>
                <w:bCs/>
                <w:sz w:val="24"/>
                <w:szCs w:val="24"/>
              </w:rPr>
            </w:pPr>
            <w:r w:rsidRPr="00894652"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894652">
              <w:rPr>
                <w:bCs/>
                <w:sz w:val="24"/>
                <w:szCs w:val="24"/>
              </w:rPr>
              <w:t>Проведение внеурочных занятий в избранной области деятельности.</w:t>
            </w:r>
          </w:p>
          <w:p w:rsidR="00894652" w:rsidRPr="00894652" w:rsidRDefault="00894652" w:rsidP="00161176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894652"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894652">
              <w:rPr>
                <w:sz w:val="24"/>
                <w:szCs w:val="24"/>
              </w:rPr>
              <w:t>Наблюдение, анализ и самоанализ внеурочных мероприятий и/или занятий кружков (клубов), разработка предложений по их совершенствованию и коррекции.</w:t>
            </w:r>
          </w:p>
          <w:p w:rsidR="00894652" w:rsidRPr="00894652" w:rsidRDefault="00894652" w:rsidP="00161176">
            <w:pPr>
              <w:pStyle w:val="22"/>
              <w:widowControl w:val="0"/>
              <w:spacing w:before="0" w:after="0"/>
              <w:ind w:left="0" w:firstLine="0"/>
              <w:rPr>
                <w:sz w:val="24"/>
                <w:szCs w:val="24"/>
              </w:rPr>
            </w:pPr>
            <w:r w:rsidRPr="00894652"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894652">
              <w:rPr>
                <w:sz w:val="24"/>
                <w:szCs w:val="24"/>
              </w:rPr>
              <w:t>Использование различных методов и форм организации внеурочной работы, построение их с учетом возрастных и индивидуально-психологических особенностей обучающихся.</w:t>
            </w:r>
          </w:p>
          <w:p w:rsidR="00894652" w:rsidRPr="00894652" w:rsidRDefault="00894652" w:rsidP="00161176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894652"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894652">
              <w:rPr>
                <w:sz w:val="24"/>
                <w:szCs w:val="24"/>
              </w:rPr>
              <w:t>Использование различных методов и форм организации внеурочной работы, построение их с учетом возрастных и индивидуально-психологических особенностей обучающихся.</w:t>
            </w:r>
          </w:p>
          <w:p w:rsidR="003D4E53" w:rsidRPr="00894652" w:rsidRDefault="00894652" w:rsidP="00161176">
            <w:pPr>
              <w:spacing w:before="0" w:after="0"/>
              <w:rPr>
                <w:sz w:val="24"/>
                <w:szCs w:val="24"/>
              </w:rPr>
            </w:pPr>
            <w:r w:rsidRPr="00894652">
              <w:rPr>
                <w:sz w:val="24"/>
                <w:szCs w:val="24"/>
              </w:rPr>
              <w:t>- В</w:t>
            </w:r>
            <w:r w:rsidR="003D4E53" w:rsidRPr="00894652">
              <w:rPr>
                <w:sz w:val="24"/>
                <w:szCs w:val="24"/>
              </w:rPr>
              <w:t>едение документации, обеспечивающей организацию внеурочной работы в избранной области деятельности (методическая копилка</w:t>
            </w:r>
            <w:r w:rsidR="00C167B2">
              <w:rPr>
                <w:sz w:val="24"/>
                <w:szCs w:val="24"/>
              </w:rPr>
              <w:t>, индивидуальный план, дневник).</w:t>
            </w:r>
          </w:p>
          <w:p w:rsidR="003D4E53" w:rsidRPr="00894652" w:rsidRDefault="003D4E53" w:rsidP="00667DC6">
            <w:pPr>
              <w:pStyle w:val="22"/>
              <w:widowControl w:val="0"/>
              <w:spacing w:after="0"/>
              <w:ind w:left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:rsidR="003D4E53" w:rsidRPr="00894652" w:rsidRDefault="00097E60" w:rsidP="00097E6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9A54BF">
              <w:rPr>
                <w:rFonts w:cs="Times New Roman"/>
                <w:sz w:val="24"/>
                <w:szCs w:val="24"/>
              </w:rPr>
              <w:t xml:space="preserve">Текущий контроль в процессе практики. </w:t>
            </w:r>
            <w:r w:rsidR="00894652">
              <w:rPr>
                <w:rFonts w:cs="Times New Roman"/>
                <w:sz w:val="24"/>
                <w:szCs w:val="24"/>
              </w:rPr>
              <w:t>Оценка проведенных внеурочных занятий</w:t>
            </w:r>
            <w:r>
              <w:rPr>
                <w:rFonts w:cs="Times New Roman"/>
                <w:sz w:val="24"/>
                <w:szCs w:val="24"/>
              </w:rPr>
              <w:t>, конспектов</w:t>
            </w:r>
            <w:r w:rsidRPr="009A54BF">
              <w:rPr>
                <w:rFonts w:cs="Times New Roman"/>
                <w:sz w:val="24"/>
                <w:szCs w:val="24"/>
              </w:rPr>
              <w:t xml:space="preserve"> и анализов занятий.</w:t>
            </w:r>
            <w:r>
              <w:rPr>
                <w:rFonts w:cs="Times New Roman"/>
                <w:sz w:val="24"/>
                <w:szCs w:val="24"/>
              </w:rPr>
              <w:t xml:space="preserve"> Проверка и оценка сдачи отчетной документации.</w:t>
            </w:r>
          </w:p>
        </w:tc>
      </w:tr>
    </w:tbl>
    <w:p w:rsidR="003819BC" w:rsidRDefault="003819BC" w:rsidP="003819BC">
      <w:pPr>
        <w:spacing w:before="0"/>
        <w:jc w:val="left"/>
        <w:rPr>
          <w:rFonts w:cs="Times New Roman"/>
          <w:b/>
          <w:szCs w:val="28"/>
        </w:rPr>
      </w:pPr>
    </w:p>
    <w:p w:rsidR="00097E60" w:rsidRPr="003B0753" w:rsidRDefault="00097E60" w:rsidP="003819BC">
      <w:pPr>
        <w:spacing w:before="0"/>
        <w:jc w:val="left"/>
        <w:rPr>
          <w:rFonts w:cs="Times New Roman"/>
          <w:b/>
          <w:i/>
          <w:szCs w:val="28"/>
        </w:rPr>
      </w:pPr>
      <w:r w:rsidRPr="003B0753">
        <w:rPr>
          <w:rFonts w:cs="Times New Roman"/>
          <w:b/>
          <w:szCs w:val="28"/>
        </w:rPr>
        <w:t>Название практики:</w:t>
      </w:r>
      <w:r w:rsidR="0000056E">
        <w:rPr>
          <w:rFonts w:cs="Times New Roman"/>
          <w:b/>
          <w:szCs w:val="28"/>
        </w:rPr>
        <w:t xml:space="preserve"> </w:t>
      </w:r>
      <w:r w:rsidRPr="00097E60">
        <w:rPr>
          <w:rFonts w:cs="Times New Roman"/>
          <w:szCs w:val="28"/>
        </w:rPr>
        <w:t>«Летняя практика»</w:t>
      </w:r>
    </w:p>
    <w:p w:rsidR="00097E60" w:rsidRPr="00CF2D82" w:rsidRDefault="00097E60" w:rsidP="00097E60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 w:rsidR="00C37EC8">
        <w:rPr>
          <w:rFonts w:cs="Times New Roman"/>
          <w:b/>
          <w:szCs w:val="28"/>
        </w:rPr>
        <w:t xml:space="preserve">  </w:t>
      </w:r>
      <w:r>
        <w:rPr>
          <w:rFonts w:cs="Times New Roman"/>
          <w:szCs w:val="28"/>
        </w:rPr>
        <w:t>144</w:t>
      </w:r>
      <w:r w:rsidRPr="00CF2D82">
        <w:rPr>
          <w:rFonts w:cs="Times New Roman"/>
          <w:szCs w:val="28"/>
        </w:rPr>
        <w:t xml:space="preserve"> час</w:t>
      </w:r>
      <w:r>
        <w:rPr>
          <w:rFonts w:cs="Times New Roman"/>
          <w:szCs w:val="28"/>
        </w:rPr>
        <w:t>а</w:t>
      </w:r>
    </w:p>
    <w:p w:rsidR="00097E60" w:rsidRDefault="00097E60" w:rsidP="00097E60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Форма проведения:</w:t>
      </w:r>
      <w:r>
        <w:rPr>
          <w:rFonts w:cs="Times New Roman"/>
          <w:szCs w:val="28"/>
        </w:rPr>
        <w:t xml:space="preserve"> концентрирован</w:t>
      </w:r>
      <w:r w:rsidR="00B13CBB">
        <w:rPr>
          <w:rFonts w:cs="Times New Roman"/>
          <w:szCs w:val="28"/>
        </w:rPr>
        <w:t>ная</w:t>
      </w:r>
    </w:p>
    <w:p w:rsidR="00622E11" w:rsidRDefault="00097E60" w:rsidP="00097E60">
      <w:pPr>
        <w:spacing w:before="0" w:after="0"/>
        <w:rPr>
          <w:rFonts w:cs="Times New Roman"/>
          <w:b/>
          <w:szCs w:val="28"/>
        </w:rPr>
      </w:pPr>
      <w:r w:rsidRPr="00A07D64">
        <w:rPr>
          <w:rFonts w:cs="Times New Roman"/>
          <w:b/>
          <w:szCs w:val="28"/>
        </w:rPr>
        <w:t>Отчетная документация:</w:t>
      </w:r>
      <w:r>
        <w:rPr>
          <w:rFonts w:cs="Times New Roman"/>
          <w:b/>
          <w:szCs w:val="28"/>
        </w:rPr>
        <w:t xml:space="preserve"> </w:t>
      </w:r>
    </w:p>
    <w:p w:rsidR="00097E60" w:rsidRDefault="00097E60" w:rsidP="00097E60">
      <w:pPr>
        <w:spacing w:before="0" w:after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- </w:t>
      </w:r>
      <w:r w:rsidRPr="00290974">
        <w:rPr>
          <w:rFonts w:cs="Times New Roman"/>
          <w:szCs w:val="28"/>
        </w:rPr>
        <w:t>отчет по практике</w:t>
      </w:r>
      <w:r>
        <w:rPr>
          <w:rFonts w:cs="Times New Roman"/>
          <w:szCs w:val="28"/>
        </w:rPr>
        <w:t>;</w:t>
      </w:r>
    </w:p>
    <w:p w:rsidR="00097E60" w:rsidRDefault="00097E60" w:rsidP="00622E11">
      <w:pPr>
        <w:spacing w:before="0" w:after="0"/>
        <w:jc w:val="left"/>
        <w:rPr>
          <w:rFonts w:cs="Times New Roman"/>
          <w:b/>
          <w:szCs w:val="28"/>
        </w:rPr>
      </w:pPr>
      <w:r>
        <w:rPr>
          <w:rFonts w:cs="Times New Roman"/>
          <w:szCs w:val="28"/>
        </w:rPr>
        <w:t>- индивидуальный план (план-сетк</w:t>
      </w:r>
      <w:r w:rsidR="00622E11">
        <w:rPr>
          <w:rFonts w:cs="Times New Roman"/>
          <w:szCs w:val="28"/>
        </w:rPr>
        <w:t xml:space="preserve">а отрядных </w:t>
      </w:r>
      <w:r>
        <w:rPr>
          <w:rFonts w:cs="Times New Roman"/>
          <w:szCs w:val="28"/>
        </w:rPr>
        <w:t>мероприятий);</w:t>
      </w:r>
    </w:p>
    <w:p w:rsidR="00097E60" w:rsidRDefault="00097E60" w:rsidP="00097E60">
      <w:pPr>
        <w:spacing w:before="0" w:after="0"/>
        <w:rPr>
          <w:rFonts w:cs="Times New Roman"/>
          <w:b/>
          <w:szCs w:val="28"/>
        </w:rPr>
      </w:pPr>
      <w:r w:rsidRPr="00CF2D82">
        <w:rPr>
          <w:rFonts w:cs="Times New Roman"/>
          <w:b/>
          <w:szCs w:val="28"/>
        </w:rPr>
        <w:t xml:space="preserve">- </w:t>
      </w:r>
      <w:r w:rsidRPr="00CF2D82">
        <w:rPr>
          <w:rFonts w:cs="Times New Roman"/>
          <w:szCs w:val="28"/>
        </w:rPr>
        <w:t xml:space="preserve">конспект </w:t>
      </w:r>
      <w:r>
        <w:rPr>
          <w:rFonts w:cs="Times New Roman"/>
          <w:szCs w:val="28"/>
        </w:rPr>
        <w:t>отрядного мероприятия;</w:t>
      </w:r>
    </w:p>
    <w:p w:rsidR="00622E11" w:rsidRDefault="00097E60" w:rsidP="00097E60">
      <w:pPr>
        <w:spacing w:before="0" w:after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-</w:t>
      </w:r>
      <w:r w:rsidR="001D2DDF">
        <w:rPr>
          <w:rFonts w:cs="Times New Roman"/>
          <w:b/>
          <w:szCs w:val="28"/>
        </w:rPr>
        <w:t xml:space="preserve"> </w:t>
      </w:r>
      <w:r>
        <w:rPr>
          <w:rFonts w:cs="Times New Roman"/>
          <w:szCs w:val="28"/>
        </w:rPr>
        <w:t xml:space="preserve">характеристика; </w:t>
      </w:r>
    </w:p>
    <w:p w:rsidR="00097E60" w:rsidRDefault="00097E60" w:rsidP="00097E60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>- оценочный лист.</w:t>
      </w:r>
    </w:p>
    <w:p w:rsidR="00E92ADA" w:rsidRDefault="00097E60" w:rsidP="00986C59">
      <w:pPr>
        <w:spacing w:before="0" w:after="0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 w:rsidR="00622E11">
        <w:rPr>
          <w:rFonts w:cs="Times New Roman"/>
          <w:b/>
          <w:szCs w:val="28"/>
        </w:rPr>
        <w:t xml:space="preserve"> </w:t>
      </w:r>
      <w:r>
        <w:rPr>
          <w:rFonts w:cs="Times New Roman"/>
          <w:szCs w:val="28"/>
        </w:rPr>
        <w:t>зачет</w:t>
      </w:r>
    </w:p>
    <w:p w:rsidR="003819BC" w:rsidRDefault="003819BC" w:rsidP="00986C59">
      <w:pPr>
        <w:spacing w:before="0" w:after="0"/>
        <w:rPr>
          <w:rFonts w:cs="Times New Roman"/>
          <w:szCs w:val="28"/>
        </w:rPr>
      </w:pPr>
    </w:p>
    <w:p w:rsidR="003819BC" w:rsidRDefault="003819BC" w:rsidP="00986C59">
      <w:pPr>
        <w:spacing w:before="0" w:after="0"/>
        <w:rPr>
          <w:rFonts w:cs="Times New Roman"/>
          <w:szCs w:val="28"/>
        </w:rPr>
      </w:pPr>
    </w:p>
    <w:p w:rsidR="003819BC" w:rsidRDefault="003819BC" w:rsidP="00986C59">
      <w:pPr>
        <w:spacing w:before="0" w:after="0"/>
        <w:rPr>
          <w:rFonts w:cs="Times New Roman"/>
          <w:szCs w:val="28"/>
        </w:rPr>
      </w:pPr>
    </w:p>
    <w:p w:rsidR="003819BC" w:rsidRPr="00986C59" w:rsidRDefault="00153DE3" w:rsidP="00986C59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</w:t>
      </w: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5"/>
        <w:gridCol w:w="6171"/>
        <w:gridCol w:w="2232"/>
      </w:tblGrid>
      <w:tr w:rsidR="001176E2" w:rsidRPr="00652827" w:rsidTr="00097E60">
        <w:tc>
          <w:tcPr>
            <w:tcW w:w="1345" w:type="dxa"/>
          </w:tcPr>
          <w:p w:rsidR="001176E2" w:rsidRPr="00622E11" w:rsidRDefault="001176E2" w:rsidP="001176E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E11">
              <w:rPr>
                <w:rFonts w:cs="Times New Roman"/>
                <w:b/>
                <w:sz w:val="24"/>
                <w:szCs w:val="24"/>
              </w:rPr>
              <w:lastRenderedPageBreak/>
              <w:t>Коды ПК</w:t>
            </w:r>
          </w:p>
        </w:tc>
        <w:tc>
          <w:tcPr>
            <w:tcW w:w="6171" w:type="dxa"/>
          </w:tcPr>
          <w:p w:rsidR="001176E2" w:rsidRPr="00622E11" w:rsidRDefault="001176E2" w:rsidP="001176E2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E11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1176E2" w:rsidRPr="00622E11" w:rsidRDefault="001176E2" w:rsidP="001176E2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000000"/>
            </w:tcBorders>
          </w:tcPr>
          <w:p w:rsidR="001176E2" w:rsidRPr="00622E11" w:rsidRDefault="001176E2" w:rsidP="001176E2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E11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 w:rsidR="00C167B2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622E11">
              <w:rPr>
                <w:rFonts w:cs="Times New Roman"/>
                <w:b/>
                <w:sz w:val="24"/>
                <w:szCs w:val="24"/>
              </w:rPr>
              <w:t xml:space="preserve">ПК </w:t>
            </w:r>
          </w:p>
        </w:tc>
      </w:tr>
      <w:tr w:rsidR="00097E60" w:rsidRPr="00986C59" w:rsidTr="00986C59">
        <w:trPr>
          <w:trHeight w:val="8224"/>
        </w:trPr>
        <w:tc>
          <w:tcPr>
            <w:tcW w:w="1345" w:type="dxa"/>
          </w:tcPr>
          <w:p w:rsidR="00737FC7" w:rsidRDefault="00737FC7" w:rsidP="00737FC7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1-1</w:t>
            </w:r>
            <w:r w:rsidR="00F00CB1">
              <w:rPr>
                <w:rFonts w:cs="Times New Roman"/>
                <w:sz w:val="24"/>
                <w:szCs w:val="24"/>
              </w:rPr>
              <w:t>1</w:t>
            </w:r>
          </w:p>
          <w:p w:rsidR="00097E60" w:rsidRPr="00986C59" w:rsidRDefault="00097E60" w:rsidP="0054250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986C59">
              <w:rPr>
                <w:rFonts w:cs="Times New Roman"/>
                <w:sz w:val="24"/>
                <w:szCs w:val="24"/>
              </w:rPr>
              <w:t>ПК 2.1</w:t>
            </w:r>
          </w:p>
          <w:p w:rsidR="00097E60" w:rsidRPr="00986C59" w:rsidRDefault="00097E60" w:rsidP="0054250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986C59">
              <w:rPr>
                <w:rFonts w:cs="Times New Roman"/>
                <w:sz w:val="24"/>
                <w:szCs w:val="24"/>
              </w:rPr>
              <w:t>ПК 2.2</w:t>
            </w:r>
          </w:p>
          <w:p w:rsidR="00097E60" w:rsidRPr="00986C59" w:rsidRDefault="00097E60" w:rsidP="0054250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986C59">
              <w:rPr>
                <w:rFonts w:cs="Times New Roman"/>
                <w:sz w:val="24"/>
                <w:szCs w:val="24"/>
              </w:rPr>
              <w:t>ПК 2.3</w:t>
            </w:r>
          </w:p>
          <w:p w:rsidR="00097E60" w:rsidRPr="00986C59" w:rsidRDefault="00097E60" w:rsidP="0054250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986C59">
              <w:rPr>
                <w:rFonts w:cs="Times New Roman"/>
                <w:sz w:val="24"/>
                <w:szCs w:val="24"/>
              </w:rPr>
              <w:t>ПК 2.4</w:t>
            </w:r>
          </w:p>
          <w:p w:rsidR="00097E60" w:rsidRPr="00986C59" w:rsidRDefault="00097E60" w:rsidP="0054250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986C59">
              <w:rPr>
                <w:rFonts w:cs="Times New Roman"/>
                <w:sz w:val="24"/>
                <w:szCs w:val="24"/>
              </w:rPr>
              <w:t>ПК 2.5</w:t>
            </w:r>
          </w:p>
        </w:tc>
        <w:tc>
          <w:tcPr>
            <w:tcW w:w="6171" w:type="dxa"/>
          </w:tcPr>
          <w:p w:rsidR="00097E60" w:rsidRPr="00986C59" w:rsidRDefault="00097E60" w:rsidP="00097E60">
            <w:pPr>
              <w:pStyle w:val="22"/>
              <w:widowControl w:val="0"/>
              <w:spacing w:before="0" w:after="0"/>
              <w:ind w:left="0"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986C59">
              <w:rPr>
                <w:sz w:val="24"/>
                <w:szCs w:val="24"/>
              </w:rPr>
              <w:t>- Планирование, проектирование оздоровительной и воспитательной работы с детьми и подростками в ДОЛ;</w:t>
            </w:r>
          </w:p>
          <w:p w:rsidR="00097E60" w:rsidRPr="00986C59" w:rsidRDefault="00097E60" w:rsidP="009F5823">
            <w:pPr>
              <w:pStyle w:val="22"/>
              <w:widowControl w:val="0"/>
              <w:spacing w:before="0" w:after="0"/>
              <w:ind w:left="0" w:firstLine="0"/>
              <w:rPr>
                <w:sz w:val="24"/>
                <w:szCs w:val="24"/>
              </w:rPr>
            </w:pPr>
            <w:r w:rsidRPr="00986C59"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86C59">
              <w:rPr>
                <w:sz w:val="24"/>
                <w:szCs w:val="24"/>
              </w:rPr>
              <w:t>Проведение воспитательной работы в условиях ДОЛ с учетом возраста детей и в соответствии с санитарно-гигиеническими нормами.</w:t>
            </w:r>
          </w:p>
          <w:p w:rsidR="00097E60" w:rsidRPr="00986C59" w:rsidRDefault="00097E60" w:rsidP="009F5823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986C59">
              <w:rPr>
                <w:sz w:val="24"/>
                <w:szCs w:val="24"/>
              </w:rPr>
              <w:t xml:space="preserve">- </w:t>
            </w:r>
            <w:r w:rsidRPr="00986C59">
              <w:rPr>
                <w:rFonts w:cs="Times New Roman"/>
                <w:bCs/>
                <w:sz w:val="24"/>
                <w:szCs w:val="24"/>
              </w:rPr>
              <w:t>Изучение специфики проявления возрастных и индивидуальных особенностей воспитанников, состояние здоровья, условия жизни и воспитания, специфику работы с разновозрастным отрядом.</w:t>
            </w:r>
          </w:p>
          <w:p w:rsidR="00986C59" w:rsidRPr="00986C59" w:rsidRDefault="00986C59" w:rsidP="00986C59">
            <w:pPr>
              <w:pStyle w:val="22"/>
              <w:widowControl w:val="0"/>
              <w:spacing w:before="0" w:after="0"/>
              <w:ind w:left="73" w:firstLine="0"/>
              <w:rPr>
                <w:rFonts w:cs="Times New Roman"/>
                <w:bCs/>
                <w:sz w:val="24"/>
                <w:szCs w:val="24"/>
              </w:rPr>
            </w:pPr>
            <w:r w:rsidRPr="00986C59"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86C59">
              <w:rPr>
                <w:sz w:val="24"/>
                <w:szCs w:val="24"/>
              </w:rPr>
              <w:t>Анализ процесса и результатов воспитательной работы в ДОЛ (организованный досуг, занятия с творческим коллективом).</w:t>
            </w:r>
          </w:p>
          <w:p w:rsidR="00097E60" w:rsidRPr="00986C59" w:rsidRDefault="00097E60" w:rsidP="009F5823">
            <w:pPr>
              <w:spacing w:before="0" w:after="0"/>
              <w:rPr>
                <w:sz w:val="24"/>
                <w:szCs w:val="24"/>
              </w:rPr>
            </w:pPr>
            <w:r w:rsidRPr="00986C59">
              <w:rPr>
                <w:sz w:val="24"/>
                <w:szCs w:val="24"/>
              </w:rPr>
              <w:t>-Организация коллективно-творческой деятельности по всем направлениям воспитания (в области развития познавательных интересов детей и подростков, нравственного, трудового, эстетического, экологического воспитания, спортивно-оздоровительной работы и др.);</w:t>
            </w:r>
          </w:p>
          <w:p w:rsidR="00097E60" w:rsidRPr="00986C59" w:rsidRDefault="00986C59" w:rsidP="009F5823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986C59">
              <w:rPr>
                <w:rFonts w:cs="Times New Roman"/>
                <w:bCs/>
                <w:sz w:val="24"/>
                <w:szCs w:val="24"/>
              </w:rPr>
              <w:t>- П</w:t>
            </w:r>
            <w:r w:rsidR="00097E60" w:rsidRPr="00986C59">
              <w:rPr>
                <w:rFonts w:cs="Times New Roman"/>
                <w:bCs/>
                <w:sz w:val="24"/>
                <w:szCs w:val="24"/>
              </w:rPr>
              <w:t>роведение групповой и индивидуальной воспитательной работы с детьми и подростками, осуществление сотрудничества с родителями детей.</w:t>
            </w:r>
          </w:p>
          <w:p w:rsidR="00986C59" w:rsidRPr="00986C59" w:rsidRDefault="00986C59" w:rsidP="009F5823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986C59"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86C59">
              <w:rPr>
                <w:sz w:val="24"/>
                <w:szCs w:val="24"/>
              </w:rPr>
              <w:t>Ведение диалога с администрацией ДОЛ по вопросам организации воспитательной работы.</w:t>
            </w:r>
          </w:p>
          <w:p w:rsidR="00097E60" w:rsidRPr="00986C59" w:rsidRDefault="00986C59" w:rsidP="0066589C">
            <w:pPr>
              <w:pStyle w:val="22"/>
              <w:widowControl w:val="0"/>
              <w:spacing w:after="0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986C59">
              <w:rPr>
                <w:rFonts w:cs="Times New Roman"/>
                <w:bCs/>
                <w:sz w:val="24"/>
                <w:szCs w:val="24"/>
              </w:rPr>
              <w:t xml:space="preserve">     - Ведение</w:t>
            </w:r>
            <w:r w:rsidR="00097E60" w:rsidRPr="00986C59">
              <w:rPr>
                <w:rFonts w:cs="Times New Roman"/>
                <w:bCs/>
                <w:sz w:val="24"/>
                <w:szCs w:val="24"/>
              </w:rPr>
              <w:t xml:space="preserve"> документации, обеспечивающей организацию воспитательной </w:t>
            </w:r>
            <w:r w:rsidRPr="00986C59">
              <w:rPr>
                <w:rFonts w:cs="Times New Roman"/>
                <w:bCs/>
                <w:sz w:val="24"/>
                <w:szCs w:val="24"/>
              </w:rPr>
              <w:t>внеурочно</w:t>
            </w:r>
            <w:r w:rsidR="001D2DDF">
              <w:rPr>
                <w:rFonts w:cs="Times New Roman"/>
                <w:bCs/>
                <w:sz w:val="24"/>
                <w:szCs w:val="24"/>
              </w:rPr>
              <w:t>й</w:t>
            </w:r>
            <w:r w:rsidRPr="00986C59">
              <w:rPr>
                <w:rFonts w:cs="Times New Roman"/>
                <w:bCs/>
                <w:sz w:val="24"/>
                <w:szCs w:val="24"/>
              </w:rPr>
              <w:t xml:space="preserve"> работы </w:t>
            </w:r>
            <w:r w:rsidR="0066589C">
              <w:rPr>
                <w:rFonts w:cs="Times New Roman"/>
                <w:bCs/>
                <w:sz w:val="24"/>
                <w:szCs w:val="24"/>
              </w:rPr>
              <w:t>в</w:t>
            </w:r>
            <w:r w:rsidR="00097E60" w:rsidRPr="00986C59">
              <w:rPr>
                <w:rFonts w:cs="Times New Roman"/>
                <w:bCs/>
                <w:sz w:val="24"/>
                <w:szCs w:val="24"/>
              </w:rPr>
              <w:t xml:space="preserve"> условиях летнего оздоровительного лагеря</w:t>
            </w:r>
            <w:r w:rsidRPr="00986C59">
              <w:rPr>
                <w:rFonts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32" w:type="dxa"/>
          </w:tcPr>
          <w:p w:rsidR="00097E60" w:rsidRPr="00986C59" w:rsidRDefault="001D2DDF" w:rsidP="00542505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9A54BF">
              <w:rPr>
                <w:rFonts w:cs="Times New Roman"/>
                <w:sz w:val="24"/>
                <w:szCs w:val="24"/>
              </w:rPr>
              <w:t xml:space="preserve">Текущий контроль в процессе практики. </w:t>
            </w:r>
            <w:r>
              <w:rPr>
                <w:rFonts w:cs="Times New Roman"/>
                <w:sz w:val="24"/>
                <w:szCs w:val="24"/>
              </w:rPr>
              <w:t xml:space="preserve">Оценка проведенных внеурочных занятий (отрядных мероприятий). </w:t>
            </w:r>
            <w:r w:rsidR="00986C59">
              <w:rPr>
                <w:rFonts w:cs="Times New Roman"/>
                <w:sz w:val="24"/>
                <w:szCs w:val="24"/>
              </w:rPr>
              <w:t>Анализ и оценка отчетной документации по практике.</w:t>
            </w:r>
          </w:p>
        </w:tc>
      </w:tr>
    </w:tbl>
    <w:p w:rsidR="00E92ADA" w:rsidRDefault="00E92ADA" w:rsidP="00986C59">
      <w:pPr>
        <w:jc w:val="left"/>
        <w:rPr>
          <w:rFonts w:cs="Times New Roman"/>
          <w:b/>
          <w:szCs w:val="28"/>
        </w:rPr>
      </w:pPr>
    </w:p>
    <w:p w:rsidR="00153DE3" w:rsidRDefault="00153DE3" w:rsidP="00986C59">
      <w:pPr>
        <w:jc w:val="left"/>
        <w:rPr>
          <w:rFonts w:cs="Times New Roman"/>
          <w:b/>
          <w:szCs w:val="28"/>
        </w:rPr>
      </w:pPr>
    </w:p>
    <w:p w:rsidR="00153DE3" w:rsidRDefault="00153DE3" w:rsidP="00986C59">
      <w:pPr>
        <w:jc w:val="left"/>
        <w:rPr>
          <w:rFonts w:cs="Times New Roman"/>
          <w:b/>
          <w:szCs w:val="28"/>
        </w:rPr>
      </w:pPr>
    </w:p>
    <w:p w:rsidR="00153DE3" w:rsidRDefault="00153DE3" w:rsidP="00986C59">
      <w:pPr>
        <w:jc w:val="left"/>
        <w:rPr>
          <w:rFonts w:cs="Times New Roman"/>
          <w:b/>
          <w:szCs w:val="28"/>
        </w:rPr>
      </w:pPr>
    </w:p>
    <w:p w:rsidR="00153DE3" w:rsidRDefault="00153DE3" w:rsidP="00986C59">
      <w:pPr>
        <w:jc w:val="left"/>
        <w:rPr>
          <w:rFonts w:cs="Times New Roman"/>
          <w:b/>
          <w:szCs w:val="28"/>
        </w:rPr>
      </w:pPr>
    </w:p>
    <w:p w:rsidR="00153DE3" w:rsidRDefault="00153DE3" w:rsidP="00986C59">
      <w:pPr>
        <w:jc w:val="left"/>
        <w:rPr>
          <w:rFonts w:cs="Times New Roman"/>
          <w:b/>
          <w:szCs w:val="28"/>
        </w:rPr>
      </w:pPr>
    </w:p>
    <w:p w:rsidR="00153DE3" w:rsidRDefault="00153DE3" w:rsidP="00986C59">
      <w:pPr>
        <w:jc w:val="left"/>
        <w:rPr>
          <w:rFonts w:cs="Times New Roman"/>
          <w:b/>
          <w:szCs w:val="28"/>
        </w:rPr>
      </w:pPr>
    </w:p>
    <w:p w:rsidR="00153DE3" w:rsidRPr="00986C59" w:rsidRDefault="00153DE3" w:rsidP="00986C59">
      <w:pPr>
        <w:jc w:val="left"/>
        <w:rPr>
          <w:rFonts w:cs="Times New Roman"/>
          <w:b/>
          <w:szCs w:val="28"/>
        </w:rPr>
      </w:pPr>
    </w:p>
    <w:p w:rsidR="009F617B" w:rsidRPr="00123327" w:rsidRDefault="00123327" w:rsidP="00123327">
      <w:pPr>
        <w:tabs>
          <w:tab w:val="left" w:pos="0"/>
        </w:tabs>
        <w:ind w:left="425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3.4 </w:t>
      </w:r>
      <w:r w:rsidR="009F617B" w:rsidRPr="00123327">
        <w:rPr>
          <w:rFonts w:cs="Times New Roman"/>
          <w:b/>
          <w:szCs w:val="28"/>
        </w:rPr>
        <w:t>Содержание производственной практ</w:t>
      </w:r>
      <w:r w:rsidR="00667DC6" w:rsidRPr="00123327">
        <w:rPr>
          <w:rFonts w:cs="Times New Roman"/>
          <w:b/>
          <w:szCs w:val="28"/>
        </w:rPr>
        <w:t xml:space="preserve">ики по </w:t>
      </w:r>
      <w:r w:rsidR="009F617B" w:rsidRPr="00123327">
        <w:rPr>
          <w:rFonts w:cs="Times New Roman"/>
          <w:b/>
          <w:szCs w:val="28"/>
        </w:rPr>
        <w:t>ПМ.03</w:t>
      </w:r>
      <w:r w:rsidR="00622E11" w:rsidRPr="00123327">
        <w:rPr>
          <w:rFonts w:cs="Times New Roman"/>
          <w:b/>
          <w:szCs w:val="28"/>
        </w:rPr>
        <w:t xml:space="preserve">  </w:t>
      </w:r>
      <w:r w:rsidR="009F617B" w:rsidRPr="00123327">
        <w:rPr>
          <w:rFonts w:cs="Times New Roman"/>
          <w:b/>
          <w:szCs w:val="28"/>
        </w:rPr>
        <w:t>Классное руководство</w:t>
      </w:r>
    </w:p>
    <w:p w:rsidR="009F617B" w:rsidRPr="00DE6824" w:rsidRDefault="009F617B" w:rsidP="001D2DDF">
      <w:pPr>
        <w:spacing w:before="0" w:after="0"/>
        <w:ind w:firstLine="708"/>
        <w:rPr>
          <w:rFonts w:cs="Times New Roman"/>
          <w:color w:val="000000" w:themeColor="text1"/>
          <w:szCs w:val="28"/>
        </w:rPr>
      </w:pPr>
      <w:r w:rsidRPr="00652827">
        <w:rPr>
          <w:rFonts w:cs="Times New Roman"/>
          <w:szCs w:val="28"/>
          <w:u w:val="single"/>
        </w:rPr>
        <w:t xml:space="preserve">Цели и </w:t>
      </w:r>
      <w:r w:rsidRPr="00DE6824">
        <w:rPr>
          <w:rFonts w:cs="Times New Roman"/>
          <w:color w:val="000000" w:themeColor="text1"/>
          <w:szCs w:val="28"/>
          <w:u w:val="single"/>
        </w:rPr>
        <w:t xml:space="preserve">задачи </w:t>
      </w:r>
      <w:r w:rsidR="00DE6824">
        <w:rPr>
          <w:rFonts w:cs="Times New Roman"/>
          <w:color w:val="000000" w:themeColor="text1"/>
          <w:szCs w:val="28"/>
          <w:u w:val="single"/>
        </w:rPr>
        <w:t xml:space="preserve">производственной </w:t>
      </w:r>
      <w:r w:rsidRPr="00DE6824">
        <w:rPr>
          <w:rFonts w:cs="Times New Roman"/>
          <w:color w:val="000000" w:themeColor="text1"/>
          <w:szCs w:val="28"/>
          <w:u w:val="single"/>
        </w:rPr>
        <w:t>практики</w:t>
      </w:r>
      <w:r w:rsidRPr="00DE6824">
        <w:rPr>
          <w:rFonts w:cs="Times New Roman"/>
          <w:color w:val="000000" w:themeColor="text1"/>
          <w:szCs w:val="28"/>
        </w:rPr>
        <w:t>.</w:t>
      </w:r>
    </w:p>
    <w:p w:rsidR="009F617B" w:rsidRPr="00652827" w:rsidRDefault="00622E11" w:rsidP="001D2DDF">
      <w:pPr>
        <w:spacing w:before="0" w:after="0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9F617B" w:rsidRPr="00652827">
        <w:rPr>
          <w:rFonts w:cs="Times New Roman"/>
          <w:szCs w:val="28"/>
        </w:rPr>
        <w:t>владени</w:t>
      </w:r>
      <w:r w:rsidR="00737FC7">
        <w:rPr>
          <w:rFonts w:cs="Times New Roman"/>
          <w:szCs w:val="28"/>
        </w:rPr>
        <w:t>е</w:t>
      </w:r>
      <w:r w:rsidR="009F617B" w:rsidRPr="00652827">
        <w:rPr>
          <w:rFonts w:cs="Times New Roman"/>
          <w:szCs w:val="28"/>
        </w:rPr>
        <w:t xml:space="preserve"> указанным видом профессиональной деятельности и следующими профессиональными компетенциями:</w:t>
      </w:r>
    </w:p>
    <w:p w:rsidR="00031B22" w:rsidRPr="003F7286" w:rsidRDefault="00031B22" w:rsidP="001D2DDF">
      <w:pPr>
        <w:spacing w:before="0" w:after="0"/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3.1. Проводить педагогическое наблюдение и диагностику, интерпретировать полученные результаты.</w:t>
      </w:r>
    </w:p>
    <w:p w:rsidR="00031B22" w:rsidRPr="003F7286" w:rsidRDefault="00031B22" w:rsidP="001D2DDF">
      <w:pPr>
        <w:spacing w:before="0" w:after="0"/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3.2. Определять цели и задачи, планировать внеклассную работу.</w:t>
      </w:r>
    </w:p>
    <w:p w:rsidR="00031B22" w:rsidRPr="003F7286" w:rsidRDefault="00031B22" w:rsidP="001D2DDF">
      <w:pPr>
        <w:spacing w:before="0" w:after="0"/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3.3. Проводить внеклассные мероприятия.</w:t>
      </w:r>
    </w:p>
    <w:p w:rsidR="00031B22" w:rsidRPr="003F7286" w:rsidRDefault="00031B22" w:rsidP="001D2DDF">
      <w:pPr>
        <w:spacing w:before="0" w:after="0"/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3.4. Анализировать процесс и результаты проведения внеклассных мероприятий.</w:t>
      </w:r>
    </w:p>
    <w:p w:rsidR="00031B22" w:rsidRPr="008B26EF" w:rsidRDefault="00031B22" w:rsidP="001D2DDF">
      <w:pPr>
        <w:spacing w:before="0" w:after="0"/>
        <w:rPr>
          <w:rFonts w:cs="Times New Roman"/>
          <w:szCs w:val="28"/>
        </w:rPr>
      </w:pPr>
      <w:r w:rsidRPr="008B26EF">
        <w:rPr>
          <w:rFonts w:cs="Times New Roman"/>
          <w:szCs w:val="28"/>
        </w:rPr>
        <w:t>ПК 3.5. Определять цели и задачи, планировать работу с родителями</w:t>
      </w:r>
      <w:proofErr w:type="gramStart"/>
      <w:r w:rsidRPr="008B26EF">
        <w:rPr>
          <w:rFonts w:cs="Times New Roman"/>
          <w:szCs w:val="28"/>
        </w:rPr>
        <w:t>.</w:t>
      </w:r>
      <w:proofErr w:type="gramEnd"/>
      <w:r w:rsidR="008B26EF" w:rsidRPr="008B26EF">
        <w:rPr>
          <w:rFonts w:cs="Times New Roman"/>
          <w:szCs w:val="28"/>
        </w:rPr>
        <w:t xml:space="preserve"> (</w:t>
      </w:r>
      <w:proofErr w:type="gramStart"/>
      <w:r w:rsidR="008B26EF" w:rsidRPr="008B26EF">
        <w:rPr>
          <w:rFonts w:cs="Times New Roman"/>
          <w:szCs w:val="28"/>
        </w:rPr>
        <w:t>в</w:t>
      </w:r>
      <w:proofErr w:type="gramEnd"/>
      <w:r w:rsidR="008B26EF" w:rsidRPr="008B26EF">
        <w:rPr>
          <w:rFonts w:cs="Times New Roman"/>
          <w:szCs w:val="28"/>
        </w:rPr>
        <w:t xml:space="preserve"> рамках преддипломной практики)</w:t>
      </w:r>
    </w:p>
    <w:p w:rsidR="00031B22" w:rsidRPr="008B26EF" w:rsidRDefault="00031B22" w:rsidP="001D2DDF">
      <w:pPr>
        <w:spacing w:before="0" w:after="0"/>
        <w:rPr>
          <w:rFonts w:cs="Times New Roman"/>
          <w:szCs w:val="28"/>
        </w:rPr>
      </w:pPr>
      <w:r w:rsidRPr="008B26EF">
        <w:rPr>
          <w:rFonts w:cs="Times New Roman"/>
          <w:szCs w:val="28"/>
        </w:rPr>
        <w:t>ПК 3.6. Обеспечивать взаимодействие с родителями учащихся при реше</w:t>
      </w:r>
      <w:r w:rsidR="00250639">
        <w:rPr>
          <w:rFonts w:cs="Times New Roman"/>
          <w:szCs w:val="28"/>
        </w:rPr>
        <w:t>нии задач обучения и воспитания</w:t>
      </w:r>
      <w:r w:rsidR="008B26EF" w:rsidRPr="008B26EF">
        <w:rPr>
          <w:rFonts w:cs="Times New Roman"/>
          <w:szCs w:val="28"/>
        </w:rPr>
        <w:t xml:space="preserve"> (в рамках преддипломной практики)</w:t>
      </w:r>
      <w:r w:rsidR="00250639">
        <w:rPr>
          <w:rFonts w:cs="Times New Roman"/>
          <w:szCs w:val="28"/>
        </w:rPr>
        <w:t>.</w:t>
      </w:r>
    </w:p>
    <w:p w:rsidR="00031B22" w:rsidRPr="008B26EF" w:rsidRDefault="00031B22" w:rsidP="001D2DDF">
      <w:pPr>
        <w:spacing w:before="0" w:after="0"/>
        <w:rPr>
          <w:rFonts w:cs="Times New Roman"/>
          <w:szCs w:val="28"/>
        </w:rPr>
      </w:pPr>
      <w:r w:rsidRPr="008B26EF">
        <w:rPr>
          <w:rFonts w:cs="Times New Roman"/>
          <w:szCs w:val="28"/>
        </w:rPr>
        <w:t>ПК 3.7. Анализировать</w:t>
      </w:r>
      <w:r w:rsidR="00E62F9A">
        <w:rPr>
          <w:rFonts w:cs="Times New Roman"/>
          <w:szCs w:val="28"/>
        </w:rPr>
        <w:t xml:space="preserve"> результаты работы с родителями</w:t>
      </w:r>
      <w:r w:rsidR="008B26EF" w:rsidRPr="008B26EF">
        <w:rPr>
          <w:rFonts w:cs="Times New Roman"/>
          <w:szCs w:val="28"/>
        </w:rPr>
        <w:t xml:space="preserve"> </w:t>
      </w:r>
      <w:r w:rsidR="008B26EF">
        <w:rPr>
          <w:rFonts w:cs="Times New Roman"/>
          <w:szCs w:val="28"/>
        </w:rPr>
        <w:t>(в рамках преддипломной практики)</w:t>
      </w:r>
      <w:r w:rsidR="00250639">
        <w:rPr>
          <w:rFonts w:cs="Times New Roman"/>
          <w:szCs w:val="28"/>
        </w:rPr>
        <w:t>.</w:t>
      </w:r>
    </w:p>
    <w:p w:rsidR="00031B22" w:rsidRDefault="00031B22" w:rsidP="001D2DDF">
      <w:pPr>
        <w:spacing w:before="0" w:after="0"/>
        <w:rPr>
          <w:rFonts w:cs="Times New Roman"/>
          <w:szCs w:val="28"/>
        </w:rPr>
      </w:pPr>
      <w:r w:rsidRPr="008B26EF">
        <w:rPr>
          <w:rFonts w:cs="Times New Roman"/>
          <w:szCs w:val="28"/>
        </w:rPr>
        <w:t>ПК 3.8. Координировать деятельность работников образовательной организации, работающих с классом</w:t>
      </w:r>
      <w:proofErr w:type="gramStart"/>
      <w:r w:rsidRPr="008B26EF">
        <w:rPr>
          <w:rFonts w:cs="Times New Roman"/>
          <w:szCs w:val="28"/>
        </w:rPr>
        <w:t>.</w:t>
      </w:r>
      <w:proofErr w:type="gramEnd"/>
      <w:r w:rsidR="008B26EF" w:rsidRPr="008B26EF">
        <w:rPr>
          <w:rFonts w:cs="Times New Roman"/>
          <w:szCs w:val="28"/>
        </w:rPr>
        <w:t xml:space="preserve"> </w:t>
      </w:r>
      <w:r w:rsidR="008B26EF">
        <w:rPr>
          <w:rFonts w:cs="Times New Roman"/>
          <w:szCs w:val="28"/>
        </w:rPr>
        <w:t>(</w:t>
      </w:r>
      <w:proofErr w:type="gramStart"/>
      <w:r w:rsidR="008B26EF">
        <w:rPr>
          <w:rFonts w:cs="Times New Roman"/>
          <w:szCs w:val="28"/>
        </w:rPr>
        <w:t>в</w:t>
      </w:r>
      <w:proofErr w:type="gramEnd"/>
      <w:r w:rsidR="008B26EF">
        <w:rPr>
          <w:rFonts w:cs="Times New Roman"/>
          <w:szCs w:val="28"/>
        </w:rPr>
        <w:t xml:space="preserve"> рамках преддипломной практики)</w:t>
      </w:r>
    </w:p>
    <w:p w:rsidR="00485879" w:rsidRPr="003B0753" w:rsidRDefault="00485879" w:rsidP="001D2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185"/>
        <w:rPr>
          <w:rFonts w:cs="Times New Roman"/>
          <w:b/>
          <w:i/>
          <w:szCs w:val="28"/>
        </w:rPr>
      </w:pPr>
      <w:r w:rsidRPr="003B0753">
        <w:rPr>
          <w:rFonts w:cs="Times New Roman"/>
          <w:b/>
          <w:szCs w:val="28"/>
        </w:rPr>
        <w:t>Название практики:</w:t>
      </w:r>
      <w:r w:rsidR="006D1B2D">
        <w:rPr>
          <w:rFonts w:cs="Times New Roman"/>
          <w:b/>
          <w:szCs w:val="28"/>
        </w:rPr>
        <w:t xml:space="preserve"> </w:t>
      </w:r>
      <w:r w:rsidRPr="00485879">
        <w:rPr>
          <w:rFonts w:cs="Times New Roman"/>
          <w:szCs w:val="28"/>
        </w:rPr>
        <w:t>«</w:t>
      </w:r>
      <w:proofErr w:type="gramStart"/>
      <w:r w:rsidRPr="00485879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сихолого-педагогическая</w:t>
      </w:r>
      <w:proofErr w:type="gramEnd"/>
      <w:r w:rsidR="00622E11">
        <w:rPr>
          <w:rFonts w:cs="Times New Roman"/>
          <w:szCs w:val="28"/>
        </w:rPr>
        <w:t xml:space="preserve"> </w:t>
      </w:r>
      <w:r w:rsidRPr="00485879">
        <w:rPr>
          <w:rFonts w:cs="Times New Roman"/>
          <w:szCs w:val="28"/>
        </w:rPr>
        <w:t xml:space="preserve">(Классное руководство)» </w:t>
      </w:r>
    </w:p>
    <w:p w:rsidR="00485879" w:rsidRPr="00CF2D82" w:rsidRDefault="00485879" w:rsidP="001D2DDF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 w:rsidR="00C37EC8">
        <w:rPr>
          <w:rFonts w:cs="Times New Roman"/>
          <w:b/>
          <w:szCs w:val="28"/>
        </w:rPr>
        <w:t xml:space="preserve">  </w:t>
      </w:r>
      <w:r w:rsidR="00E955F0">
        <w:rPr>
          <w:rFonts w:cs="Times New Roman"/>
          <w:szCs w:val="28"/>
        </w:rPr>
        <w:t>7</w:t>
      </w:r>
      <w:r>
        <w:rPr>
          <w:rFonts w:cs="Times New Roman"/>
          <w:szCs w:val="28"/>
        </w:rPr>
        <w:t>2</w:t>
      </w:r>
      <w:r w:rsidRPr="00CF2D82">
        <w:rPr>
          <w:rFonts w:cs="Times New Roman"/>
          <w:szCs w:val="28"/>
        </w:rPr>
        <w:t xml:space="preserve"> час</w:t>
      </w:r>
      <w:r>
        <w:rPr>
          <w:rFonts w:cs="Times New Roman"/>
          <w:szCs w:val="28"/>
        </w:rPr>
        <w:t>а</w:t>
      </w:r>
    </w:p>
    <w:p w:rsidR="00485879" w:rsidRDefault="00485879" w:rsidP="001D2DDF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Форма проведения:</w:t>
      </w:r>
      <w:r>
        <w:rPr>
          <w:rFonts w:cs="Times New Roman"/>
          <w:szCs w:val="28"/>
        </w:rPr>
        <w:t xml:space="preserve"> рассредоточен</w:t>
      </w:r>
      <w:r w:rsidR="00B13CBB">
        <w:rPr>
          <w:rFonts w:cs="Times New Roman"/>
          <w:szCs w:val="28"/>
        </w:rPr>
        <w:t>ная</w:t>
      </w:r>
    </w:p>
    <w:p w:rsidR="00622E11" w:rsidRDefault="00485879" w:rsidP="001D2DDF">
      <w:pPr>
        <w:spacing w:before="0" w:after="0"/>
        <w:rPr>
          <w:rFonts w:cs="Times New Roman"/>
          <w:b/>
          <w:szCs w:val="28"/>
        </w:rPr>
      </w:pPr>
      <w:r w:rsidRPr="00A07D64">
        <w:rPr>
          <w:rFonts w:cs="Times New Roman"/>
          <w:b/>
          <w:szCs w:val="28"/>
        </w:rPr>
        <w:t>Отчетная документация:</w:t>
      </w:r>
    </w:p>
    <w:p w:rsidR="00485879" w:rsidRDefault="00485879" w:rsidP="001D2DDF">
      <w:pPr>
        <w:spacing w:before="0" w:after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- </w:t>
      </w:r>
      <w:r w:rsidRPr="00290974">
        <w:rPr>
          <w:rFonts w:cs="Times New Roman"/>
          <w:szCs w:val="28"/>
        </w:rPr>
        <w:t>отчет по практике</w:t>
      </w:r>
      <w:r>
        <w:rPr>
          <w:rFonts w:cs="Times New Roman"/>
          <w:szCs w:val="28"/>
        </w:rPr>
        <w:t>;</w:t>
      </w:r>
    </w:p>
    <w:p w:rsidR="00622E11" w:rsidRPr="00485879" w:rsidRDefault="00622E11" w:rsidP="001D2DDF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>- дневник;</w:t>
      </w:r>
    </w:p>
    <w:p w:rsidR="00485879" w:rsidRDefault="00485879" w:rsidP="001D2DDF">
      <w:pPr>
        <w:spacing w:before="0" w:after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-</w:t>
      </w:r>
      <w:r w:rsidR="00250639">
        <w:rPr>
          <w:rFonts w:cs="Times New Roman"/>
          <w:b/>
          <w:szCs w:val="28"/>
        </w:rPr>
        <w:t xml:space="preserve"> </w:t>
      </w:r>
      <w:r>
        <w:rPr>
          <w:rFonts w:cs="Times New Roman"/>
          <w:szCs w:val="28"/>
        </w:rPr>
        <w:t>методическая копилка</w:t>
      </w:r>
      <w:r w:rsidR="008B26EF">
        <w:rPr>
          <w:rFonts w:cs="Times New Roman"/>
          <w:szCs w:val="28"/>
        </w:rPr>
        <w:t xml:space="preserve"> с конспектами проведенных и анализами посещенных занятий</w:t>
      </w:r>
    </w:p>
    <w:p w:rsidR="007D6CA7" w:rsidRDefault="00485879" w:rsidP="00335FA9">
      <w:pPr>
        <w:spacing w:before="0" w:after="0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>
        <w:rPr>
          <w:rFonts w:cs="Times New Roman"/>
          <w:szCs w:val="28"/>
        </w:rPr>
        <w:t xml:space="preserve"> дифференцированный зачет</w:t>
      </w:r>
    </w:p>
    <w:p w:rsidR="00622E11" w:rsidRDefault="00622E11" w:rsidP="00335FA9">
      <w:pPr>
        <w:spacing w:before="0" w:after="0"/>
        <w:rPr>
          <w:rFonts w:cs="Times New Roman"/>
          <w:szCs w:val="28"/>
        </w:rPr>
      </w:pPr>
    </w:p>
    <w:p w:rsidR="00153DE3" w:rsidRDefault="00153DE3" w:rsidP="00335FA9">
      <w:pPr>
        <w:spacing w:before="0" w:after="0"/>
        <w:rPr>
          <w:rFonts w:cs="Times New Roman"/>
          <w:szCs w:val="28"/>
        </w:rPr>
      </w:pPr>
    </w:p>
    <w:p w:rsidR="00153DE3" w:rsidRDefault="00153DE3" w:rsidP="00335FA9">
      <w:pPr>
        <w:spacing w:before="0" w:after="0"/>
        <w:rPr>
          <w:rFonts w:cs="Times New Roman"/>
          <w:szCs w:val="28"/>
        </w:rPr>
      </w:pPr>
    </w:p>
    <w:p w:rsidR="00153DE3" w:rsidRDefault="00153DE3" w:rsidP="00335FA9">
      <w:pPr>
        <w:spacing w:before="0" w:after="0"/>
        <w:rPr>
          <w:rFonts w:cs="Times New Roman"/>
          <w:szCs w:val="28"/>
        </w:rPr>
      </w:pPr>
    </w:p>
    <w:p w:rsidR="00153DE3" w:rsidRDefault="00153DE3" w:rsidP="00335FA9">
      <w:pPr>
        <w:spacing w:before="0" w:after="0"/>
        <w:rPr>
          <w:rFonts w:cs="Times New Roman"/>
          <w:szCs w:val="28"/>
        </w:rPr>
      </w:pPr>
    </w:p>
    <w:p w:rsidR="00153DE3" w:rsidRDefault="00153DE3" w:rsidP="00335FA9">
      <w:pPr>
        <w:spacing w:before="0" w:after="0"/>
        <w:rPr>
          <w:rFonts w:cs="Times New Roman"/>
          <w:szCs w:val="28"/>
        </w:rPr>
      </w:pPr>
    </w:p>
    <w:p w:rsidR="00153DE3" w:rsidRDefault="00153DE3" w:rsidP="00335FA9">
      <w:pPr>
        <w:spacing w:before="0" w:after="0"/>
        <w:rPr>
          <w:rFonts w:cs="Times New Roman"/>
          <w:szCs w:val="28"/>
        </w:rPr>
      </w:pPr>
    </w:p>
    <w:p w:rsidR="00153DE3" w:rsidRDefault="00153DE3" w:rsidP="00335FA9">
      <w:pPr>
        <w:spacing w:before="0" w:after="0"/>
        <w:rPr>
          <w:rFonts w:cs="Times New Roman"/>
          <w:szCs w:val="28"/>
        </w:rPr>
      </w:pPr>
    </w:p>
    <w:p w:rsidR="00153DE3" w:rsidRDefault="00153DE3" w:rsidP="00335FA9">
      <w:pPr>
        <w:spacing w:before="0" w:after="0"/>
        <w:rPr>
          <w:rFonts w:cs="Times New Roman"/>
          <w:szCs w:val="28"/>
        </w:rPr>
      </w:pPr>
    </w:p>
    <w:p w:rsidR="00153DE3" w:rsidRPr="00335FA9" w:rsidRDefault="00153DE3" w:rsidP="00335FA9">
      <w:pPr>
        <w:spacing w:before="0" w:after="0"/>
        <w:rPr>
          <w:rFonts w:cs="Times New Roman"/>
          <w:szCs w:val="28"/>
        </w:rPr>
      </w:pPr>
    </w:p>
    <w:tbl>
      <w:tblPr>
        <w:tblW w:w="9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5670"/>
        <w:gridCol w:w="2481"/>
      </w:tblGrid>
      <w:tr w:rsidR="00A45357" w:rsidRPr="00652827" w:rsidTr="00CB6BAB">
        <w:tc>
          <w:tcPr>
            <w:tcW w:w="1384" w:type="dxa"/>
          </w:tcPr>
          <w:p w:rsidR="00A45357" w:rsidRPr="00622E11" w:rsidRDefault="00A45357" w:rsidP="00A4535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E11">
              <w:rPr>
                <w:rFonts w:cs="Times New Roman"/>
                <w:b/>
                <w:sz w:val="24"/>
                <w:szCs w:val="24"/>
              </w:rPr>
              <w:lastRenderedPageBreak/>
              <w:t>Коды ПК</w:t>
            </w:r>
          </w:p>
        </w:tc>
        <w:tc>
          <w:tcPr>
            <w:tcW w:w="5670" w:type="dxa"/>
          </w:tcPr>
          <w:p w:rsidR="00A45357" w:rsidRPr="00622E11" w:rsidRDefault="00A45357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E11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A45357" w:rsidRPr="00622E11" w:rsidRDefault="00A45357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81" w:type="dxa"/>
          </w:tcPr>
          <w:p w:rsidR="00A45357" w:rsidRPr="00622E11" w:rsidRDefault="00A77587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22E11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 w:rsidR="00C167B2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622E11">
              <w:rPr>
                <w:rFonts w:cs="Times New Roman"/>
                <w:b/>
                <w:sz w:val="24"/>
                <w:szCs w:val="24"/>
              </w:rPr>
              <w:t xml:space="preserve">ПК </w:t>
            </w:r>
          </w:p>
        </w:tc>
      </w:tr>
      <w:tr w:rsidR="00485879" w:rsidRPr="00652827" w:rsidTr="00105E0E">
        <w:trPr>
          <w:trHeight w:val="12489"/>
        </w:trPr>
        <w:tc>
          <w:tcPr>
            <w:tcW w:w="1384" w:type="dxa"/>
          </w:tcPr>
          <w:p w:rsidR="00737FC7" w:rsidRDefault="00737FC7" w:rsidP="00737FC7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1-1</w:t>
            </w:r>
            <w:r w:rsidR="00031B22">
              <w:rPr>
                <w:rFonts w:cs="Times New Roman"/>
                <w:sz w:val="24"/>
                <w:szCs w:val="24"/>
              </w:rPr>
              <w:t>1</w:t>
            </w:r>
          </w:p>
          <w:p w:rsidR="00485879" w:rsidRDefault="00335FA9" w:rsidP="008A4C62">
            <w:pPr>
              <w:spacing w:before="0"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ПК 3.1</w:t>
            </w:r>
          </w:p>
          <w:p w:rsidR="00335FA9" w:rsidRDefault="00335FA9" w:rsidP="008A4C62">
            <w:pPr>
              <w:spacing w:before="0"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ПК 3.2</w:t>
            </w:r>
          </w:p>
          <w:p w:rsidR="00335FA9" w:rsidRDefault="00335FA9" w:rsidP="008A4C62">
            <w:pPr>
              <w:spacing w:before="0"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ПК 3.3</w:t>
            </w:r>
          </w:p>
          <w:p w:rsidR="00335FA9" w:rsidRDefault="00335FA9" w:rsidP="008A4C62">
            <w:pPr>
              <w:spacing w:before="0"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ПК 3.4</w:t>
            </w:r>
          </w:p>
          <w:p w:rsidR="00335FA9" w:rsidRPr="00652827" w:rsidRDefault="00335FA9" w:rsidP="008A4C62">
            <w:pPr>
              <w:spacing w:before="0" w:after="0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</w:tcPr>
          <w:p w:rsidR="00485879" w:rsidRPr="00485879" w:rsidRDefault="00C167B2" w:rsidP="009F5823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</w:t>
            </w:r>
            <w:r w:rsidR="00485879" w:rsidRPr="00485879">
              <w:rPr>
                <w:rFonts w:eastAsia="Calibri"/>
                <w:bCs/>
                <w:sz w:val="24"/>
                <w:szCs w:val="24"/>
              </w:rPr>
              <w:t>Подбор тематики и материалов диагностического тестирования по разным направлениям деятельности классного руководителя.</w:t>
            </w:r>
          </w:p>
          <w:p w:rsidR="00485879" w:rsidRPr="00485879" w:rsidRDefault="00C167B2" w:rsidP="009F5823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</w:t>
            </w:r>
            <w:r w:rsidR="00485879" w:rsidRPr="00485879">
              <w:rPr>
                <w:rFonts w:eastAsia="Calibri"/>
                <w:bCs/>
                <w:sz w:val="24"/>
                <w:szCs w:val="24"/>
              </w:rPr>
              <w:t>Составление плана-конспекта проведения диагностического тестирования под руководством преподавателя-методиста и учителя школы.</w:t>
            </w:r>
          </w:p>
          <w:p w:rsidR="00485879" w:rsidRPr="00485879" w:rsidRDefault="00C167B2" w:rsidP="009F5823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</w:t>
            </w:r>
            <w:r w:rsidR="00485879" w:rsidRPr="00485879">
              <w:rPr>
                <w:rFonts w:eastAsia="Calibri"/>
                <w:bCs/>
                <w:sz w:val="24"/>
                <w:szCs w:val="24"/>
              </w:rPr>
              <w:t>Проведение диагностического тестирования в учебной группе (классе) и анализ его результатов.</w:t>
            </w:r>
          </w:p>
          <w:p w:rsidR="00485879" w:rsidRPr="00485879" w:rsidRDefault="00C167B2" w:rsidP="009F5823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</w:t>
            </w:r>
            <w:r w:rsidR="00485879" w:rsidRPr="00485879">
              <w:rPr>
                <w:rFonts w:eastAsia="Calibri"/>
                <w:bCs/>
                <w:sz w:val="24"/>
                <w:szCs w:val="24"/>
              </w:rPr>
              <w:t>Составление плана мероприятий по коррекции аспектов тестирования с использованием ее результатов.</w:t>
            </w:r>
          </w:p>
          <w:p w:rsidR="00485879" w:rsidRPr="00485879" w:rsidRDefault="00C167B2" w:rsidP="009F5823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</w:t>
            </w:r>
            <w:r w:rsidR="00485879" w:rsidRPr="00485879">
              <w:rPr>
                <w:rFonts w:eastAsia="Calibri"/>
                <w:bCs/>
                <w:sz w:val="24"/>
                <w:szCs w:val="24"/>
              </w:rPr>
              <w:t>Подбор тематики внеклассных мероприятий в соответствии с планом классного руководителя.</w:t>
            </w:r>
          </w:p>
          <w:p w:rsidR="00485879" w:rsidRPr="00485879" w:rsidRDefault="00C167B2" w:rsidP="009F5823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</w:t>
            </w:r>
            <w:r w:rsidR="00485879" w:rsidRPr="00485879">
              <w:rPr>
                <w:rFonts w:eastAsia="Calibri"/>
                <w:bCs/>
                <w:sz w:val="24"/>
                <w:szCs w:val="24"/>
              </w:rPr>
              <w:t>Составление конспектов внеклассных мероприятий под руководством педагога-методиста и учителя школы.</w:t>
            </w:r>
          </w:p>
          <w:p w:rsidR="00485879" w:rsidRPr="00485879" w:rsidRDefault="00C167B2" w:rsidP="009F5823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</w:t>
            </w:r>
            <w:r w:rsidR="00485879" w:rsidRPr="00485879">
              <w:rPr>
                <w:rFonts w:eastAsia="Calibri"/>
                <w:bCs/>
                <w:sz w:val="24"/>
                <w:szCs w:val="24"/>
              </w:rPr>
              <w:t>Проведение внеклассного мероприятия с анализом его результатов в присутствии студентов группы.</w:t>
            </w:r>
          </w:p>
          <w:p w:rsidR="00485879" w:rsidRDefault="00C167B2" w:rsidP="009F5823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-</w:t>
            </w:r>
            <w:r w:rsidR="00485879" w:rsidRPr="00485879">
              <w:rPr>
                <w:rFonts w:eastAsia="Calibri"/>
                <w:bCs/>
                <w:sz w:val="24"/>
                <w:szCs w:val="24"/>
              </w:rPr>
              <w:t>Оформление и систематизация документации по производственной практике, презентация результатов практики в группе студентов.</w:t>
            </w:r>
          </w:p>
          <w:p w:rsidR="00F52D90" w:rsidRPr="006B50D3" w:rsidRDefault="00F52D90" w:rsidP="00F52D90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6B50D3">
              <w:rPr>
                <w:sz w:val="24"/>
                <w:szCs w:val="24"/>
              </w:rPr>
              <w:t>-Знакомство с правилами</w:t>
            </w:r>
            <w:r w:rsidRPr="006B50D3">
              <w:rPr>
                <w:sz w:val="24"/>
                <w:szCs w:val="24"/>
              </w:rPr>
              <w:tab/>
              <w:t xml:space="preserve">поведения </w:t>
            </w:r>
            <w:proofErr w:type="gramStart"/>
            <w:r w:rsidRPr="006B50D3">
              <w:rPr>
                <w:sz w:val="24"/>
                <w:szCs w:val="24"/>
              </w:rPr>
              <w:t>обучающихся</w:t>
            </w:r>
            <w:proofErr w:type="gramEnd"/>
            <w:r w:rsidRPr="006B50D3">
              <w:rPr>
                <w:sz w:val="24"/>
                <w:szCs w:val="24"/>
              </w:rPr>
              <w:t xml:space="preserve"> в соответствии с уставом образовательной организации и</w:t>
            </w:r>
            <w:r w:rsidRPr="006B50D3">
              <w:rPr>
                <w:sz w:val="24"/>
                <w:szCs w:val="24"/>
              </w:rPr>
              <w:tab/>
              <w:t xml:space="preserve">правилами внутреннего распорядка образовательной организации   </w:t>
            </w:r>
          </w:p>
          <w:p w:rsidR="00F52D90" w:rsidRPr="006B50D3" w:rsidRDefault="00F52D90" w:rsidP="00F52D90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  <w:p w:rsidR="00105E0E" w:rsidRPr="006B50D3" w:rsidRDefault="00105E0E" w:rsidP="00105E0E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6B50D3">
              <w:rPr>
                <w:sz w:val="24"/>
                <w:szCs w:val="24"/>
              </w:rPr>
              <w:t xml:space="preserve">- Знакомство с </w:t>
            </w:r>
            <w:r w:rsidR="00F52D90" w:rsidRPr="006B50D3">
              <w:rPr>
                <w:sz w:val="24"/>
                <w:szCs w:val="24"/>
              </w:rPr>
              <w:t xml:space="preserve"> </w:t>
            </w:r>
            <w:r w:rsidR="00F52D90" w:rsidRPr="006B50D3">
              <w:rPr>
                <w:sz w:val="24"/>
                <w:szCs w:val="24"/>
              </w:rPr>
              <w:tab/>
            </w:r>
            <w:r w:rsidRPr="006B50D3">
              <w:rPr>
                <w:sz w:val="24"/>
                <w:szCs w:val="24"/>
              </w:rPr>
              <w:t xml:space="preserve">организацией и  деятельностью ученических органов </w:t>
            </w:r>
            <w:r w:rsidR="00F52D90" w:rsidRPr="006B50D3">
              <w:rPr>
                <w:sz w:val="24"/>
                <w:szCs w:val="24"/>
              </w:rPr>
              <w:t>самоуправления</w:t>
            </w:r>
            <w:r w:rsidRPr="006B50D3">
              <w:rPr>
                <w:sz w:val="24"/>
                <w:szCs w:val="24"/>
              </w:rPr>
              <w:t>.</w:t>
            </w:r>
          </w:p>
          <w:p w:rsidR="00105E0E" w:rsidRPr="006B50D3" w:rsidRDefault="00105E0E" w:rsidP="00105E0E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  <w:p w:rsidR="00F52D90" w:rsidRPr="00F52D90" w:rsidRDefault="00105E0E" w:rsidP="00105E0E">
            <w:pPr>
              <w:tabs>
                <w:tab w:val="left" w:pos="2085"/>
              </w:tabs>
              <w:ind w:right="-1"/>
              <w:contextualSpacing/>
              <w:jc w:val="left"/>
              <w:rPr>
                <w:i/>
                <w:sz w:val="24"/>
                <w:szCs w:val="24"/>
              </w:rPr>
            </w:pPr>
            <w:r w:rsidRPr="006B50D3">
              <w:rPr>
                <w:sz w:val="24"/>
                <w:szCs w:val="24"/>
              </w:rPr>
              <w:t xml:space="preserve">- </w:t>
            </w:r>
            <w:r w:rsidR="00F52D90" w:rsidRPr="006B50D3">
              <w:rPr>
                <w:sz w:val="24"/>
                <w:szCs w:val="24"/>
              </w:rPr>
              <w:t>Соз</w:t>
            </w:r>
            <w:r w:rsidRPr="006B50D3">
              <w:rPr>
                <w:sz w:val="24"/>
                <w:szCs w:val="24"/>
              </w:rPr>
              <w:t>дание, поддержание уклада, атмосферы и традиций жизни</w:t>
            </w:r>
            <w:r w:rsidRPr="006B50D3">
              <w:rPr>
                <w:sz w:val="24"/>
                <w:szCs w:val="24"/>
              </w:rPr>
              <w:tab/>
              <w:t xml:space="preserve">образовательной </w:t>
            </w:r>
            <w:r w:rsidR="00F52D90" w:rsidRPr="006B50D3">
              <w:rPr>
                <w:sz w:val="24"/>
                <w:szCs w:val="24"/>
              </w:rPr>
              <w:t>организации</w:t>
            </w:r>
            <w:r w:rsidRPr="006B50D3">
              <w:rPr>
                <w:sz w:val="24"/>
                <w:szCs w:val="24"/>
              </w:rPr>
              <w:t>, класса во время проведения внеклассных мероприятий.</w:t>
            </w:r>
            <w:r w:rsidR="00F52D90" w:rsidRPr="006B50D3">
              <w:rPr>
                <w:sz w:val="24"/>
                <w:szCs w:val="24"/>
              </w:rPr>
              <w:tab/>
            </w:r>
            <w:r w:rsidR="00F52D90" w:rsidRPr="00F52D90">
              <w:rPr>
                <w:i/>
                <w:sz w:val="24"/>
                <w:szCs w:val="24"/>
              </w:rPr>
              <w:tab/>
            </w:r>
            <w:r w:rsidR="00F52D90" w:rsidRPr="00F52D90">
              <w:rPr>
                <w:i/>
                <w:sz w:val="24"/>
                <w:szCs w:val="24"/>
              </w:rPr>
              <w:tab/>
            </w:r>
          </w:p>
        </w:tc>
        <w:tc>
          <w:tcPr>
            <w:tcW w:w="2481" w:type="dxa"/>
          </w:tcPr>
          <w:p w:rsidR="00485879" w:rsidRPr="00485879" w:rsidRDefault="00335FA9" w:rsidP="008A4C62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CC6498">
              <w:rPr>
                <w:rFonts w:cs="Times New Roman"/>
                <w:sz w:val="24"/>
                <w:szCs w:val="24"/>
              </w:rPr>
              <w:t>Текущий контроль в процессе практики.</w:t>
            </w:r>
            <w:r>
              <w:rPr>
                <w:rFonts w:cs="Times New Roman"/>
                <w:sz w:val="24"/>
                <w:szCs w:val="24"/>
              </w:rPr>
              <w:t xml:space="preserve"> Оценка внеклассного занятия.</w:t>
            </w:r>
            <w:r w:rsidR="00C167B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Проверка</w:t>
            </w:r>
            <w:r w:rsidR="00485879" w:rsidRPr="00485879">
              <w:rPr>
                <w:rFonts w:cs="Times New Roman"/>
                <w:sz w:val="24"/>
                <w:szCs w:val="24"/>
              </w:rPr>
              <w:t xml:space="preserve"> отчетной документации </w:t>
            </w:r>
            <w:r>
              <w:rPr>
                <w:rFonts w:cs="Times New Roman"/>
                <w:sz w:val="24"/>
                <w:szCs w:val="24"/>
              </w:rPr>
              <w:t xml:space="preserve">(конспектов, </w:t>
            </w:r>
            <w:r w:rsidR="00485879" w:rsidRPr="00485879">
              <w:rPr>
                <w:rFonts w:cs="Times New Roman"/>
                <w:sz w:val="24"/>
                <w:szCs w:val="24"/>
              </w:rPr>
              <w:t>результатов педагогического наблюдения и диагностики</w:t>
            </w:r>
            <w:r>
              <w:rPr>
                <w:rFonts w:cs="Times New Roman"/>
                <w:sz w:val="24"/>
                <w:szCs w:val="24"/>
              </w:rPr>
              <w:t>).</w:t>
            </w:r>
          </w:p>
          <w:p w:rsidR="00485879" w:rsidRPr="00652827" w:rsidRDefault="00485879" w:rsidP="008A4C62">
            <w:pPr>
              <w:spacing w:after="0"/>
              <w:rPr>
                <w:rFonts w:cs="Times New Roman"/>
                <w:szCs w:val="28"/>
              </w:rPr>
            </w:pPr>
          </w:p>
        </w:tc>
      </w:tr>
    </w:tbl>
    <w:p w:rsidR="008B6C21" w:rsidRDefault="008B6C21" w:rsidP="001C21EB">
      <w:pPr>
        <w:jc w:val="center"/>
        <w:rPr>
          <w:rFonts w:cs="Times New Roman"/>
          <w:b/>
          <w:szCs w:val="28"/>
        </w:rPr>
      </w:pPr>
    </w:p>
    <w:p w:rsidR="001C21EB" w:rsidRPr="002E4337" w:rsidRDefault="001C21EB" w:rsidP="001C21EB">
      <w:pPr>
        <w:jc w:val="center"/>
        <w:rPr>
          <w:rFonts w:cs="Times New Roman"/>
          <w:b/>
          <w:szCs w:val="28"/>
        </w:rPr>
      </w:pPr>
      <w:r w:rsidRPr="00B67C9C">
        <w:rPr>
          <w:rFonts w:cs="Times New Roman"/>
          <w:b/>
          <w:szCs w:val="28"/>
        </w:rPr>
        <w:lastRenderedPageBreak/>
        <w:t xml:space="preserve">3.5 Содержание </w:t>
      </w:r>
      <w:r>
        <w:rPr>
          <w:rFonts w:cs="Times New Roman"/>
          <w:b/>
          <w:szCs w:val="28"/>
        </w:rPr>
        <w:t>производственной</w:t>
      </w:r>
      <w:r w:rsidRPr="00B67C9C">
        <w:rPr>
          <w:rFonts w:cs="Times New Roman"/>
          <w:b/>
          <w:szCs w:val="28"/>
        </w:rPr>
        <w:t xml:space="preserve"> практики по профессиональному модулю</w:t>
      </w:r>
    </w:p>
    <w:p w:rsidR="001C21EB" w:rsidRPr="008B6C21" w:rsidRDefault="001C21EB" w:rsidP="001C21EB">
      <w:pPr>
        <w:jc w:val="center"/>
        <w:rPr>
          <w:rFonts w:cs="Times New Roman"/>
          <w:b/>
          <w:szCs w:val="28"/>
        </w:rPr>
      </w:pPr>
      <w:r w:rsidRPr="008B6C21">
        <w:rPr>
          <w:rFonts w:cs="Times New Roman"/>
          <w:b/>
          <w:szCs w:val="28"/>
        </w:rPr>
        <w:t>ПМ.04 Методическое обеспечение образовательного процесса</w:t>
      </w:r>
    </w:p>
    <w:p w:rsidR="001C21EB" w:rsidRPr="008B6C21" w:rsidRDefault="001C21EB" w:rsidP="001C21EB">
      <w:pPr>
        <w:ind w:firstLine="708"/>
        <w:rPr>
          <w:rFonts w:cs="Times New Roman"/>
          <w:szCs w:val="28"/>
        </w:rPr>
      </w:pPr>
      <w:r w:rsidRPr="008B6C21">
        <w:rPr>
          <w:rFonts w:cs="Times New Roman"/>
          <w:szCs w:val="28"/>
          <w:u w:val="single"/>
        </w:rPr>
        <w:t xml:space="preserve">Цели </w:t>
      </w:r>
      <w:r w:rsidRPr="008B6C21">
        <w:rPr>
          <w:rFonts w:cs="Times New Roman"/>
          <w:color w:val="000000" w:themeColor="text1"/>
          <w:szCs w:val="28"/>
          <w:u w:val="single"/>
        </w:rPr>
        <w:t>и задачи практики</w:t>
      </w:r>
      <w:r w:rsidRPr="008B6C21">
        <w:rPr>
          <w:rFonts w:cs="Times New Roman"/>
          <w:color w:val="000000" w:themeColor="text1"/>
          <w:szCs w:val="28"/>
        </w:rPr>
        <w:t>.</w:t>
      </w:r>
    </w:p>
    <w:p w:rsidR="001C21EB" w:rsidRPr="008B6C21" w:rsidRDefault="001C21EB" w:rsidP="001C21EB">
      <w:pPr>
        <w:ind w:firstLine="708"/>
        <w:rPr>
          <w:rFonts w:cs="Times New Roman"/>
          <w:szCs w:val="28"/>
        </w:rPr>
      </w:pPr>
      <w:r w:rsidRPr="008B6C21">
        <w:rPr>
          <w:rFonts w:cs="Times New Roman"/>
          <w:szCs w:val="28"/>
        </w:rPr>
        <w:t>Овладение указанным видом профессиональной деятельности и следующими профессиональными компетенциями:</w:t>
      </w:r>
    </w:p>
    <w:p w:rsidR="001C21EB" w:rsidRPr="008B6C21" w:rsidRDefault="001C21EB" w:rsidP="001C21EB">
      <w:pPr>
        <w:pStyle w:val="22"/>
        <w:widowControl w:val="0"/>
        <w:spacing w:before="0" w:after="0"/>
        <w:rPr>
          <w:rFonts w:cs="Times New Roman"/>
          <w:bCs/>
          <w:szCs w:val="28"/>
        </w:rPr>
      </w:pPr>
      <w:r w:rsidRPr="008B6C21">
        <w:rPr>
          <w:rFonts w:cs="Times New Roman"/>
          <w:bCs/>
          <w:szCs w:val="28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1C21EB" w:rsidRPr="008B6C21" w:rsidRDefault="001C21EB" w:rsidP="001C21EB">
      <w:pPr>
        <w:pStyle w:val="22"/>
        <w:widowControl w:val="0"/>
        <w:spacing w:before="0" w:after="0"/>
        <w:rPr>
          <w:rFonts w:cs="Times New Roman"/>
          <w:bCs/>
          <w:szCs w:val="28"/>
        </w:rPr>
      </w:pPr>
      <w:r w:rsidRPr="008B6C21">
        <w:rPr>
          <w:rFonts w:cs="Times New Roman"/>
          <w:bCs/>
          <w:szCs w:val="28"/>
        </w:rPr>
        <w:t>ПК 4.2. Создавать в кабинете предметно-развивающую среду.</w:t>
      </w:r>
    </w:p>
    <w:p w:rsidR="001C21EB" w:rsidRPr="008B6C21" w:rsidRDefault="001C21EB" w:rsidP="001C21EB">
      <w:pPr>
        <w:pStyle w:val="22"/>
        <w:widowControl w:val="0"/>
        <w:spacing w:before="0" w:after="0"/>
        <w:rPr>
          <w:rFonts w:cs="Times New Roman"/>
          <w:bCs/>
          <w:szCs w:val="28"/>
        </w:rPr>
      </w:pPr>
      <w:r w:rsidRPr="008B6C21">
        <w:rPr>
          <w:rFonts w:cs="Times New Roman"/>
          <w:bCs/>
          <w:szCs w:val="28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1C21EB" w:rsidRPr="008B6C21" w:rsidRDefault="001C21EB" w:rsidP="001C21EB">
      <w:pPr>
        <w:pStyle w:val="22"/>
        <w:widowControl w:val="0"/>
        <w:spacing w:before="0" w:after="0"/>
        <w:rPr>
          <w:rFonts w:cs="Times New Roman"/>
          <w:bCs/>
          <w:szCs w:val="28"/>
        </w:rPr>
      </w:pPr>
      <w:r w:rsidRPr="008B6C21">
        <w:rPr>
          <w:rFonts w:cs="Times New Roman"/>
          <w:bCs/>
          <w:szCs w:val="28"/>
        </w:rPr>
        <w:t>ПК 4.4. Оформлять педагогические разработки в виде отчетов, рефератов, выступлений.</w:t>
      </w:r>
    </w:p>
    <w:p w:rsidR="001C21EB" w:rsidRPr="008B6C21" w:rsidRDefault="001C21EB" w:rsidP="001C21EB">
      <w:pPr>
        <w:pStyle w:val="22"/>
        <w:widowControl w:val="0"/>
        <w:spacing w:before="0" w:after="0"/>
        <w:rPr>
          <w:rFonts w:cs="Times New Roman"/>
          <w:bCs/>
          <w:szCs w:val="28"/>
        </w:rPr>
      </w:pPr>
      <w:r w:rsidRPr="008B6C21">
        <w:rPr>
          <w:rFonts w:cs="Times New Roman"/>
          <w:bCs/>
          <w:szCs w:val="28"/>
        </w:rPr>
        <w:t>ПК 4.5. Участвовать в исследовательской и проектной деятельности в области начального общего образования.</w:t>
      </w:r>
    </w:p>
    <w:p w:rsidR="001C21EB" w:rsidRPr="008B6C21" w:rsidRDefault="001C21EB" w:rsidP="001C21EB">
      <w:pPr>
        <w:pStyle w:val="22"/>
        <w:widowControl w:val="0"/>
        <w:spacing w:before="0" w:after="0"/>
        <w:rPr>
          <w:rFonts w:cs="Times New Roman"/>
          <w:bCs/>
          <w:szCs w:val="28"/>
        </w:rPr>
      </w:pPr>
    </w:p>
    <w:p w:rsidR="001C21EB" w:rsidRPr="008B6C21" w:rsidRDefault="00153DE3" w:rsidP="001C21EB">
      <w:pPr>
        <w:spacing w:before="0" w:after="0"/>
        <w:rPr>
          <w:b/>
          <w:szCs w:val="28"/>
        </w:rPr>
      </w:pPr>
      <w:r>
        <w:rPr>
          <w:rFonts w:cs="Times New Roman"/>
          <w:b/>
          <w:szCs w:val="28"/>
        </w:rPr>
        <w:t>Название практики</w:t>
      </w:r>
      <w:r w:rsidR="001C21EB" w:rsidRPr="008B6C21">
        <w:rPr>
          <w:rFonts w:cs="Times New Roman"/>
          <w:b/>
          <w:szCs w:val="28"/>
        </w:rPr>
        <w:t>:</w:t>
      </w:r>
      <w:r>
        <w:rPr>
          <w:rFonts w:cs="Times New Roman"/>
          <w:b/>
          <w:szCs w:val="28"/>
        </w:rPr>
        <w:t xml:space="preserve"> </w:t>
      </w:r>
      <w:r w:rsidR="001C21EB" w:rsidRPr="008B6C21">
        <w:rPr>
          <w:szCs w:val="28"/>
        </w:rPr>
        <w:t>«Планирование и организация методической работы учителя начальных классов»</w:t>
      </w:r>
    </w:p>
    <w:p w:rsidR="001C21EB" w:rsidRPr="008B6C21" w:rsidRDefault="001C21EB" w:rsidP="001C21EB">
      <w:pPr>
        <w:spacing w:before="0" w:after="0"/>
        <w:jc w:val="left"/>
        <w:rPr>
          <w:rFonts w:cs="Times New Roman"/>
          <w:szCs w:val="28"/>
        </w:rPr>
      </w:pPr>
      <w:r w:rsidRPr="008B6C21">
        <w:rPr>
          <w:rFonts w:cs="Times New Roman"/>
          <w:b/>
          <w:szCs w:val="28"/>
        </w:rPr>
        <w:t>Количество часов:</w:t>
      </w:r>
      <w:r w:rsidRPr="008B6C21">
        <w:rPr>
          <w:rFonts w:cs="Times New Roman"/>
          <w:szCs w:val="28"/>
        </w:rPr>
        <w:t xml:space="preserve"> 36 часов </w:t>
      </w:r>
    </w:p>
    <w:p w:rsidR="001C21EB" w:rsidRPr="008B6C21" w:rsidRDefault="001C21EB" w:rsidP="001C21EB">
      <w:pPr>
        <w:spacing w:before="0" w:after="0"/>
        <w:jc w:val="left"/>
        <w:rPr>
          <w:rFonts w:cs="Times New Roman"/>
          <w:szCs w:val="28"/>
        </w:rPr>
      </w:pPr>
      <w:r w:rsidRPr="008B6C21">
        <w:rPr>
          <w:rFonts w:cs="Times New Roman"/>
          <w:b/>
          <w:szCs w:val="28"/>
        </w:rPr>
        <w:t xml:space="preserve">Форма проведения: </w:t>
      </w:r>
      <w:r w:rsidRPr="008B6C21">
        <w:rPr>
          <w:rFonts w:cs="Times New Roman"/>
          <w:szCs w:val="28"/>
        </w:rPr>
        <w:t>концентрированная.</w:t>
      </w:r>
    </w:p>
    <w:p w:rsidR="001C21EB" w:rsidRPr="008B6C21" w:rsidRDefault="001C21EB" w:rsidP="001C21EB">
      <w:pPr>
        <w:spacing w:before="0" w:after="0"/>
        <w:rPr>
          <w:rFonts w:cs="Times New Roman"/>
          <w:b/>
          <w:szCs w:val="28"/>
        </w:rPr>
      </w:pPr>
      <w:r w:rsidRPr="008B6C21">
        <w:rPr>
          <w:rFonts w:cs="Times New Roman"/>
          <w:b/>
          <w:szCs w:val="28"/>
        </w:rPr>
        <w:t>Отчетная документация:</w:t>
      </w:r>
    </w:p>
    <w:p w:rsidR="001C21EB" w:rsidRPr="008B6C21" w:rsidRDefault="001C21EB" w:rsidP="001C21EB">
      <w:pPr>
        <w:spacing w:before="0" w:after="0"/>
        <w:rPr>
          <w:rFonts w:cs="Times New Roman"/>
          <w:szCs w:val="28"/>
        </w:rPr>
      </w:pPr>
      <w:r w:rsidRPr="008B6C21">
        <w:rPr>
          <w:rFonts w:cs="Times New Roman"/>
          <w:szCs w:val="28"/>
        </w:rPr>
        <w:t>- методическая копилка с конспектами уроков и занятий, КТП;</w:t>
      </w:r>
    </w:p>
    <w:p w:rsidR="001C21EB" w:rsidRPr="008B6C21" w:rsidRDefault="001C21EB" w:rsidP="001C21EB">
      <w:pPr>
        <w:tabs>
          <w:tab w:val="left" w:pos="3396"/>
        </w:tabs>
        <w:spacing w:before="0" w:after="0"/>
        <w:rPr>
          <w:rFonts w:cs="Times New Roman"/>
          <w:szCs w:val="28"/>
        </w:rPr>
      </w:pPr>
      <w:r w:rsidRPr="008B6C21">
        <w:rPr>
          <w:rFonts w:cs="Times New Roman"/>
          <w:b/>
          <w:szCs w:val="28"/>
        </w:rPr>
        <w:t xml:space="preserve">- </w:t>
      </w:r>
      <w:r w:rsidRPr="008B6C21">
        <w:rPr>
          <w:rFonts w:cs="Times New Roman"/>
          <w:szCs w:val="28"/>
        </w:rPr>
        <w:t>учебно-методические материалы;</w:t>
      </w:r>
    </w:p>
    <w:p w:rsidR="001C21EB" w:rsidRPr="008B6C21" w:rsidRDefault="001C21EB" w:rsidP="001C21EB">
      <w:pPr>
        <w:tabs>
          <w:tab w:val="left" w:pos="3396"/>
        </w:tabs>
        <w:spacing w:before="0" w:after="0"/>
        <w:rPr>
          <w:rFonts w:cs="Times New Roman"/>
          <w:szCs w:val="28"/>
        </w:rPr>
      </w:pPr>
      <w:r w:rsidRPr="008B6C21">
        <w:rPr>
          <w:rFonts w:cs="Times New Roman"/>
          <w:b/>
          <w:szCs w:val="28"/>
        </w:rPr>
        <w:t xml:space="preserve">- </w:t>
      </w:r>
      <w:r w:rsidRPr="008B6C21">
        <w:rPr>
          <w:rFonts w:cs="Times New Roman"/>
          <w:szCs w:val="28"/>
        </w:rPr>
        <w:t>доклады, рефераты, презентации.</w:t>
      </w:r>
    </w:p>
    <w:p w:rsidR="001C21EB" w:rsidRPr="008B6C21" w:rsidRDefault="001C21EB" w:rsidP="001C21EB">
      <w:pPr>
        <w:spacing w:before="0" w:after="0"/>
        <w:rPr>
          <w:rFonts w:cs="Times New Roman"/>
          <w:szCs w:val="28"/>
        </w:rPr>
      </w:pPr>
      <w:r w:rsidRPr="008B6C21">
        <w:rPr>
          <w:rFonts w:cs="Times New Roman"/>
          <w:b/>
          <w:szCs w:val="28"/>
        </w:rPr>
        <w:t xml:space="preserve">Форма аттестации по УП: </w:t>
      </w:r>
      <w:r w:rsidRPr="008B6C21">
        <w:rPr>
          <w:rFonts w:cs="Times New Roman"/>
          <w:szCs w:val="28"/>
        </w:rPr>
        <w:t>зачет</w:t>
      </w:r>
    </w:p>
    <w:p w:rsidR="001C21EB" w:rsidRDefault="001C21EB" w:rsidP="001C21EB">
      <w:pPr>
        <w:spacing w:before="0" w:after="0"/>
        <w:rPr>
          <w:rFonts w:cs="Times New Roman"/>
          <w:sz w:val="24"/>
          <w:szCs w:val="24"/>
        </w:rPr>
      </w:pPr>
    </w:p>
    <w:p w:rsidR="001C21EB" w:rsidRDefault="001C21EB" w:rsidP="001C21EB">
      <w:pPr>
        <w:spacing w:before="0" w:after="0"/>
        <w:rPr>
          <w:rFonts w:cs="Times New Roman"/>
          <w:sz w:val="24"/>
          <w:szCs w:val="24"/>
        </w:rPr>
      </w:pPr>
    </w:p>
    <w:p w:rsidR="001C21EB" w:rsidRDefault="001C21EB" w:rsidP="001C21EB">
      <w:pPr>
        <w:spacing w:before="0" w:after="0"/>
        <w:rPr>
          <w:rFonts w:cs="Times New Roman"/>
          <w:sz w:val="24"/>
          <w:szCs w:val="24"/>
        </w:rPr>
      </w:pPr>
    </w:p>
    <w:p w:rsidR="001C21EB" w:rsidRDefault="001C21EB" w:rsidP="001C21EB">
      <w:pPr>
        <w:spacing w:before="0" w:after="0"/>
        <w:rPr>
          <w:rFonts w:cs="Times New Roman"/>
          <w:sz w:val="24"/>
          <w:szCs w:val="24"/>
        </w:rPr>
      </w:pPr>
    </w:p>
    <w:p w:rsidR="001C21EB" w:rsidRDefault="001C21EB" w:rsidP="001C21EB">
      <w:pPr>
        <w:spacing w:before="0" w:after="0"/>
        <w:rPr>
          <w:rFonts w:cs="Times New Roman"/>
          <w:sz w:val="24"/>
          <w:szCs w:val="24"/>
        </w:rPr>
      </w:pPr>
    </w:p>
    <w:p w:rsidR="001C21EB" w:rsidRDefault="001C21EB" w:rsidP="001C21EB">
      <w:pPr>
        <w:spacing w:before="0" w:after="0"/>
        <w:rPr>
          <w:rFonts w:cs="Times New Roman"/>
          <w:sz w:val="24"/>
          <w:szCs w:val="24"/>
        </w:rPr>
      </w:pPr>
    </w:p>
    <w:p w:rsidR="001C21EB" w:rsidRDefault="001C21EB" w:rsidP="001C21EB">
      <w:pPr>
        <w:spacing w:before="0" w:after="0"/>
        <w:rPr>
          <w:rFonts w:cs="Times New Roman"/>
          <w:sz w:val="24"/>
          <w:szCs w:val="24"/>
        </w:rPr>
      </w:pPr>
    </w:p>
    <w:p w:rsidR="001C21EB" w:rsidRDefault="001C21EB" w:rsidP="001C21EB">
      <w:pPr>
        <w:spacing w:before="0" w:after="0"/>
        <w:rPr>
          <w:rFonts w:cs="Times New Roman"/>
          <w:sz w:val="24"/>
          <w:szCs w:val="24"/>
        </w:rPr>
      </w:pPr>
    </w:p>
    <w:p w:rsidR="001C21EB" w:rsidRPr="00B67C9C" w:rsidRDefault="001C21EB" w:rsidP="001C21EB">
      <w:pPr>
        <w:spacing w:before="0" w:after="0"/>
        <w:rPr>
          <w:rFonts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662"/>
        <w:gridCol w:w="1843"/>
      </w:tblGrid>
      <w:tr w:rsidR="001C21EB" w:rsidRPr="00652827" w:rsidTr="003819BC">
        <w:tc>
          <w:tcPr>
            <w:tcW w:w="1384" w:type="dxa"/>
          </w:tcPr>
          <w:p w:rsidR="001C21EB" w:rsidRPr="002E4337" w:rsidRDefault="001C21EB" w:rsidP="003819BC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6662" w:type="dxa"/>
          </w:tcPr>
          <w:p w:rsidR="001C21EB" w:rsidRPr="002E4337" w:rsidRDefault="001C21EB" w:rsidP="003819BC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1C21EB" w:rsidRPr="002E4337" w:rsidRDefault="001C21EB" w:rsidP="003819BC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C21EB" w:rsidRPr="002E4337" w:rsidRDefault="001C21EB" w:rsidP="003819BC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 w:rsidR="008860EB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2E4337">
              <w:rPr>
                <w:rFonts w:cs="Times New Roman"/>
                <w:b/>
                <w:sz w:val="24"/>
                <w:szCs w:val="24"/>
              </w:rPr>
              <w:t xml:space="preserve">ПК </w:t>
            </w:r>
          </w:p>
        </w:tc>
      </w:tr>
      <w:tr w:rsidR="001C21EB" w:rsidRPr="00652827" w:rsidTr="003819BC">
        <w:trPr>
          <w:trHeight w:val="6115"/>
        </w:trPr>
        <w:tc>
          <w:tcPr>
            <w:tcW w:w="1384" w:type="dxa"/>
          </w:tcPr>
          <w:p w:rsidR="001C21EB" w:rsidRDefault="001C21EB" w:rsidP="003819BC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1</w:t>
            </w:r>
          </w:p>
          <w:p w:rsidR="001C21EB" w:rsidRDefault="001C21EB" w:rsidP="003819BC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2</w:t>
            </w:r>
          </w:p>
          <w:p w:rsidR="001C21EB" w:rsidRDefault="001C21EB" w:rsidP="003819BC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4-6</w:t>
            </w:r>
          </w:p>
          <w:p w:rsidR="001C21EB" w:rsidRDefault="001C21EB" w:rsidP="003819BC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8</w:t>
            </w:r>
          </w:p>
          <w:p w:rsidR="001C21EB" w:rsidRPr="00316B38" w:rsidRDefault="001C21EB" w:rsidP="003819BC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316B38">
              <w:rPr>
                <w:rFonts w:cs="Times New Roman"/>
                <w:sz w:val="24"/>
                <w:szCs w:val="24"/>
              </w:rPr>
              <w:t>ПК 4.1</w:t>
            </w:r>
          </w:p>
          <w:p w:rsidR="001C21EB" w:rsidRPr="00316B38" w:rsidRDefault="001C21EB" w:rsidP="003819BC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316B38">
              <w:rPr>
                <w:rFonts w:cs="Times New Roman"/>
                <w:sz w:val="24"/>
                <w:szCs w:val="24"/>
              </w:rPr>
              <w:t>ПК 4.2</w:t>
            </w:r>
          </w:p>
          <w:p w:rsidR="001C21EB" w:rsidRPr="00316B38" w:rsidRDefault="001C21EB" w:rsidP="003819BC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316B38">
              <w:rPr>
                <w:rFonts w:cs="Times New Roman"/>
                <w:sz w:val="24"/>
                <w:szCs w:val="24"/>
              </w:rPr>
              <w:t>ПК 4.3</w:t>
            </w:r>
          </w:p>
          <w:p w:rsidR="001C21EB" w:rsidRPr="00316B38" w:rsidRDefault="001C21EB" w:rsidP="003819BC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316B38">
              <w:rPr>
                <w:rFonts w:cs="Times New Roman"/>
                <w:sz w:val="24"/>
                <w:szCs w:val="24"/>
              </w:rPr>
              <w:t>ПК 4.4</w:t>
            </w:r>
          </w:p>
          <w:p w:rsidR="001C21EB" w:rsidRPr="00652827" w:rsidRDefault="001C21EB" w:rsidP="003819BC">
            <w:pPr>
              <w:spacing w:after="0"/>
              <w:jc w:val="left"/>
              <w:rPr>
                <w:rFonts w:cs="Times New Roman"/>
                <w:szCs w:val="28"/>
              </w:rPr>
            </w:pPr>
            <w:r w:rsidRPr="00316B38">
              <w:rPr>
                <w:rFonts w:cs="Times New Roman"/>
                <w:sz w:val="24"/>
                <w:szCs w:val="24"/>
              </w:rPr>
              <w:t>ПК 4.5</w:t>
            </w:r>
          </w:p>
        </w:tc>
        <w:tc>
          <w:tcPr>
            <w:tcW w:w="6662" w:type="dxa"/>
          </w:tcPr>
          <w:p w:rsidR="001C21EB" w:rsidRPr="00120514" w:rsidRDefault="001C21EB" w:rsidP="003819BC">
            <w:pPr>
              <w:spacing w:before="0" w:after="0"/>
              <w:rPr>
                <w:bCs/>
                <w:sz w:val="24"/>
                <w:szCs w:val="24"/>
              </w:rPr>
            </w:pPr>
            <w:r w:rsidRPr="00120514">
              <w:rPr>
                <w:bCs/>
              </w:rPr>
              <w:t xml:space="preserve">- </w:t>
            </w:r>
            <w:r w:rsidRPr="00120514">
              <w:rPr>
                <w:bCs/>
                <w:sz w:val="24"/>
                <w:szCs w:val="24"/>
              </w:rPr>
              <w:t>Знакомство с организацией исследовательской и проектной деятельности в области начального образования</w:t>
            </w:r>
            <w:r w:rsidR="00507EBC" w:rsidRPr="00120514">
              <w:rPr>
                <w:bCs/>
                <w:sz w:val="24"/>
                <w:szCs w:val="24"/>
              </w:rPr>
              <w:t xml:space="preserve"> в образовательных организациях</w:t>
            </w:r>
            <w:r w:rsidRPr="00120514">
              <w:rPr>
                <w:bCs/>
                <w:sz w:val="24"/>
                <w:szCs w:val="24"/>
              </w:rPr>
              <w:t>.</w:t>
            </w:r>
          </w:p>
          <w:p w:rsidR="00660CE4" w:rsidRPr="00120514" w:rsidRDefault="00660CE4" w:rsidP="003819BC">
            <w:pPr>
              <w:spacing w:before="0" w:after="0"/>
              <w:rPr>
                <w:sz w:val="24"/>
                <w:szCs w:val="24"/>
              </w:rPr>
            </w:pPr>
            <w:r w:rsidRPr="00120514">
              <w:rPr>
                <w:sz w:val="24"/>
                <w:szCs w:val="24"/>
              </w:rPr>
              <w:t>- Посещение заседания методического объединения учителей начальных классов.</w:t>
            </w:r>
          </w:p>
          <w:p w:rsidR="00660CE4" w:rsidRPr="00120514" w:rsidRDefault="00660CE4" w:rsidP="003819BC">
            <w:pPr>
              <w:spacing w:before="0" w:after="0"/>
              <w:rPr>
                <w:sz w:val="24"/>
                <w:szCs w:val="24"/>
              </w:rPr>
            </w:pPr>
            <w:r w:rsidRPr="00120514">
              <w:rPr>
                <w:sz w:val="24"/>
                <w:szCs w:val="24"/>
              </w:rPr>
              <w:t>-Разработка выступления на методическом объединении учителей начальных классов.</w:t>
            </w:r>
          </w:p>
          <w:p w:rsidR="00507EBC" w:rsidRPr="00120514" w:rsidRDefault="00507EBC" w:rsidP="003819BC">
            <w:pPr>
              <w:pStyle w:val="22"/>
              <w:widowControl w:val="0"/>
              <w:spacing w:before="0" w:after="0"/>
              <w:ind w:left="0" w:firstLine="34"/>
              <w:rPr>
                <w:rFonts w:cs="Times New Roman"/>
                <w:sz w:val="24"/>
                <w:szCs w:val="24"/>
              </w:rPr>
            </w:pPr>
            <w:r w:rsidRPr="00120514">
              <w:rPr>
                <w:rFonts w:cs="Times New Roman"/>
                <w:sz w:val="24"/>
                <w:szCs w:val="24"/>
              </w:rPr>
              <w:t>-Наблюдение и анализ уроков в образовательных организациях.</w:t>
            </w:r>
          </w:p>
          <w:p w:rsidR="00507EBC" w:rsidRPr="00120514" w:rsidRDefault="00507EBC" w:rsidP="00507EBC">
            <w:pPr>
              <w:pStyle w:val="22"/>
              <w:widowControl w:val="0"/>
              <w:spacing w:before="0" w:after="0"/>
              <w:ind w:left="0" w:firstLine="34"/>
              <w:rPr>
                <w:rFonts w:cs="Times New Roman"/>
                <w:sz w:val="24"/>
                <w:szCs w:val="24"/>
              </w:rPr>
            </w:pPr>
            <w:r w:rsidRPr="00120514">
              <w:rPr>
                <w:rFonts w:cs="Times New Roman"/>
                <w:sz w:val="24"/>
                <w:szCs w:val="24"/>
              </w:rPr>
              <w:t>- Разработка и подбор программ и КТП для прохождения преддипломной практики.</w:t>
            </w:r>
          </w:p>
          <w:p w:rsidR="001C21EB" w:rsidRPr="00120514" w:rsidRDefault="001C21EB" w:rsidP="00507EBC">
            <w:pPr>
              <w:pStyle w:val="22"/>
              <w:widowControl w:val="0"/>
              <w:spacing w:before="0" w:after="0"/>
              <w:ind w:left="0" w:firstLine="34"/>
              <w:rPr>
                <w:rFonts w:cs="Times New Roman"/>
                <w:sz w:val="24"/>
                <w:szCs w:val="24"/>
              </w:rPr>
            </w:pPr>
            <w:r w:rsidRPr="00120514">
              <w:rPr>
                <w:rFonts w:cs="Times New Roman"/>
                <w:sz w:val="24"/>
                <w:szCs w:val="24"/>
              </w:rPr>
              <w:t xml:space="preserve">- Разработка </w:t>
            </w:r>
            <w:r w:rsidR="00507EBC" w:rsidRPr="00120514">
              <w:rPr>
                <w:rFonts w:cs="Times New Roman"/>
                <w:sz w:val="24"/>
                <w:szCs w:val="24"/>
              </w:rPr>
              <w:t>конспектов уроков</w:t>
            </w:r>
            <w:r w:rsidRPr="00120514">
              <w:rPr>
                <w:rFonts w:cs="Times New Roman"/>
                <w:sz w:val="24"/>
                <w:szCs w:val="24"/>
              </w:rPr>
              <w:t xml:space="preserve"> для прохождения преддипломной практики.</w:t>
            </w:r>
          </w:p>
          <w:p w:rsidR="00507EBC" w:rsidRPr="00120514" w:rsidRDefault="00507EBC" w:rsidP="00507EBC">
            <w:pPr>
              <w:pStyle w:val="22"/>
              <w:widowControl w:val="0"/>
              <w:spacing w:before="0" w:after="0"/>
              <w:ind w:left="0" w:firstLine="34"/>
              <w:rPr>
                <w:rFonts w:cs="Times New Roman"/>
                <w:sz w:val="24"/>
                <w:szCs w:val="24"/>
              </w:rPr>
            </w:pPr>
            <w:r w:rsidRPr="00120514">
              <w:rPr>
                <w:rFonts w:cs="Times New Roman"/>
                <w:sz w:val="24"/>
                <w:szCs w:val="24"/>
              </w:rPr>
              <w:t>-Разработка конспекта родительского собрания для прохождения преддипломной практики.</w:t>
            </w:r>
          </w:p>
          <w:p w:rsidR="00507EBC" w:rsidRDefault="00507EBC" w:rsidP="00507EBC">
            <w:pPr>
              <w:pStyle w:val="22"/>
              <w:widowControl w:val="0"/>
              <w:spacing w:before="0" w:after="0"/>
              <w:ind w:left="0" w:firstLine="34"/>
              <w:rPr>
                <w:rFonts w:cs="Times New Roman"/>
                <w:sz w:val="24"/>
                <w:szCs w:val="24"/>
              </w:rPr>
            </w:pPr>
            <w:r w:rsidRPr="00120514">
              <w:rPr>
                <w:rFonts w:cs="Times New Roman"/>
                <w:sz w:val="24"/>
                <w:szCs w:val="24"/>
              </w:rPr>
              <w:t>-Разработка и подбор необходимых материалов для прохождения преддипломной практики.</w:t>
            </w:r>
          </w:p>
          <w:p w:rsidR="00507EBC" w:rsidRDefault="00507EBC" w:rsidP="00507EBC">
            <w:pPr>
              <w:pStyle w:val="22"/>
              <w:widowControl w:val="0"/>
              <w:spacing w:before="0" w:after="0"/>
              <w:ind w:left="0" w:firstLine="34"/>
              <w:rPr>
                <w:rFonts w:cs="Times New Roman"/>
                <w:sz w:val="24"/>
                <w:szCs w:val="24"/>
              </w:rPr>
            </w:pPr>
          </w:p>
          <w:p w:rsidR="00507EBC" w:rsidRPr="001C21EB" w:rsidRDefault="00507EBC" w:rsidP="00507EBC">
            <w:pPr>
              <w:pStyle w:val="22"/>
              <w:widowControl w:val="0"/>
              <w:spacing w:before="0" w:after="0"/>
              <w:ind w:left="0" w:firstLine="34"/>
              <w:rPr>
                <w:rFonts w:cs="Times New Roman"/>
                <w:highlight w:val="yellow"/>
              </w:rPr>
            </w:pPr>
          </w:p>
        </w:tc>
        <w:tc>
          <w:tcPr>
            <w:tcW w:w="1843" w:type="dxa"/>
          </w:tcPr>
          <w:p w:rsidR="001C21EB" w:rsidRPr="001C21EB" w:rsidRDefault="001C21EB" w:rsidP="00507EBC">
            <w:pPr>
              <w:spacing w:after="0"/>
              <w:jc w:val="left"/>
              <w:rPr>
                <w:rFonts w:cs="Times New Roman"/>
                <w:sz w:val="24"/>
                <w:szCs w:val="24"/>
                <w:highlight w:val="yellow"/>
              </w:rPr>
            </w:pPr>
            <w:r w:rsidRPr="00507EBC">
              <w:rPr>
                <w:rFonts w:cs="Times New Roman"/>
                <w:sz w:val="24"/>
                <w:szCs w:val="24"/>
              </w:rPr>
              <w:t>Текущий контроль в процессе практики. Оценка планов, конспектов, разработанных учебно-методических материалов, проектных работ и т</w:t>
            </w:r>
            <w:r w:rsidR="001C4AC6">
              <w:rPr>
                <w:rFonts w:cs="Times New Roman"/>
                <w:sz w:val="24"/>
                <w:szCs w:val="24"/>
              </w:rPr>
              <w:t>.</w:t>
            </w:r>
            <w:r w:rsidRPr="00507EBC">
              <w:rPr>
                <w:rFonts w:cs="Times New Roman"/>
                <w:sz w:val="24"/>
                <w:szCs w:val="24"/>
              </w:rPr>
              <w:t xml:space="preserve">д. </w:t>
            </w:r>
          </w:p>
        </w:tc>
      </w:tr>
    </w:tbl>
    <w:p w:rsidR="001C21EB" w:rsidRPr="001C21EB" w:rsidRDefault="001C21EB" w:rsidP="001C21EB">
      <w:pPr>
        <w:rPr>
          <w:b/>
          <w:highlight w:val="yellow"/>
        </w:rPr>
      </w:pPr>
      <w:r w:rsidRPr="00A150C4">
        <w:rPr>
          <w:b/>
          <w:highlight w:val="yellow"/>
        </w:rPr>
        <w:br w:type="page"/>
      </w:r>
      <w:bookmarkEnd w:id="3"/>
      <w:bookmarkEnd w:id="4"/>
    </w:p>
    <w:p w:rsidR="00EB3068" w:rsidRDefault="00EB3068" w:rsidP="00C167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caps/>
          <w:color w:val="auto"/>
        </w:rPr>
      </w:pPr>
      <w:r w:rsidRPr="00652827">
        <w:rPr>
          <w:rFonts w:ascii="Times New Roman" w:hAnsi="Times New Roman"/>
          <w:caps/>
          <w:color w:val="auto"/>
        </w:rPr>
        <w:lastRenderedPageBreak/>
        <w:t xml:space="preserve">4. условия </w:t>
      </w:r>
      <w:r w:rsidR="00BC2AD3">
        <w:rPr>
          <w:rFonts w:ascii="Times New Roman" w:hAnsi="Times New Roman"/>
          <w:caps/>
          <w:color w:val="auto"/>
        </w:rPr>
        <w:t xml:space="preserve"> </w:t>
      </w:r>
      <w:r w:rsidRPr="00652827">
        <w:rPr>
          <w:rFonts w:ascii="Times New Roman" w:hAnsi="Times New Roman"/>
          <w:caps/>
          <w:color w:val="auto"/>
        </w:rPr>
        <w:t>реализации</w:t>
      </w:r>
      <w:r w:rsidR="00BC2AD3">
        <w:rPr>
          <w:rFonts w:ascii="Times New Roman" w:hAnsi="Times New Roman"/>
          <w:caps/>
          <w:color w:val="auto"/>
        </w:rPr>
        <w:t xml:space="preserve">  </w:t>
      </w:r>
      <w:r w:rsidRPr="00652827">
        <w:rPr>
          <w:rFonts w:ascii="Times New Roman" w:hAnsi="Times New Roman"/>
          <w:caps/>
          <w:color w:val="auto"/>
        </w:rPr>
        <w:t xml:space="preserve"> программы</w:t>
      </w:r>
      <w:r w:rsidR="00BC2AD3">
        <w:rPr>
          <w:rFonts w:ascii="Times New Roman" w:hAnsi="Times New Roman"/>
          <w:caps/>
          <w:color w:val="auto"/>
        </w:rPr>
        <w:t xml:space="preserve"> </w:t>
      </w:r>
      <w:r w:rsidRPr="00652827">
        <w:rPr>
          <w:rFonts w:ascii="Times New Roman" w:hAnsi="Times New Roman"/>
          <w:caps/>
          <w:color w:val="auto"/>
        </w:rPr>
        <w:t xml:space="preserve"> практики</w:t>
      </w:r>
    </w:p>
    <w:p w:rsidR="00BC2AD3" w:rsidRPr="00BC2AD3" w:rsidRDefault="00BC2AD3" w:rsidP="00BC2AD3"/>
    <w:p w:rsidR="00EB3068" w:rsidRPr="00652827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rPr>
          <w:rFonts w:ascii="Times New Roman" w:hAnsi="Times New Roman"/>
          <w:bCs w:val="0"/>
          <w:color w:val="auto"/>
        </w:rPr>
      </w:pPr>
      <w:r w:rsidRPr="00652827">
        <w:rPr>
          <w:rFonts w:ascii="Times New Roman" w:hAnsi="Times New Roman"/>
          <w:color w:val="auto"/>
        </w:rPr>
        <w:t xml:space="preserve">4.1. </w:t>
      </w:r>
      <w:r w:rsidRPr="00652827">
        <w:rPr>
          <w:rFonts w:ascii="Times New Roman" w:hAnsi="Times New Roman"/>
          <w:bCs w:val="0"/>
          <w:color w:val="auto"/>
        </w:rPr>
        <w:t>Требования к минимальному материально-техническому обеспечению</w:t>
      </w:r>
      <w:bookmarkStart w:id="5" w:name="OLE_LINK15"/>
      <w:bookmarkStart w:id="6" w:name="OLE_LINK20"/>
      <w:bookmarkStart w:id="7" w:name="OLE_LINK40"/>
      <w:bookmarkStart w:id="8" w:name="OLE_LINK41"/>
      <w:r w:rsidRPr="00652827">
        <w:rPr>
          <w:rFonts w:ascii="Times New Roman" w:hAnsi="Times New Roman"/>
          <w:bCs w:val="0"/>
          <w:color w:val="auto"/>
        </w:rPr>
        <w:t xml:space="preserve"> производственной практики </w:t>
      </w:r>
    </w:p>
    <w:p w:rsidR="00EB3068" w:rsidRPr="00363308" w:rsidRDefault="00EB3068" w:rsidP="00652827">
      <w:pPr>
        <w:rPr>
          <w:rFonts w:cs="Times New Roman"/>
          <w:color w:val="000000" w:themeColor="text1"/>
          <w:szCs w:val="28"/>
        </w:rPr>
      </w:pPr>
    </w:p>
    <w:bookmarkEnd w:id="5"/>
    <w:bookmarkEnd w:id="6"/>
    <w:p w:rsidR="00EB3068" w:rsidRPr="00A02083" w:rsidRDefault="00A02083" w:rsidP="00A02083">
      <w:pPr>
        <w:pStyle w:val="aa"/>
        <w:spacing w:before="0" w:beforeAutospacing="0" w:after="0"/>
        <w:ind w:firstLine="709"/>
        <w:rPr>
          <w:sz w:val="28"/>
          <w:szCs w:val="28"/>
        </w:rPr>
      </w:pPr>
      <w:r w:rsidRPr="00E93AF5">
        <w:rPr>
          <w:sz w:val="28"/>
          <w:szCs w:val="28"/>
        </w:rPr>
        <w:t xml:space="preserve">Реализация программы производственной практики предполагает </w:t>
      </w:r>
      <w:r w:rsidRPr="00E93AF5">
        <w:rPr>
          <w:bCs/>
          <w:sz w:val="28"/>
          <w:szCs w:val="28"/>
        </w:rPr>
        <w:t xml:space="preserve">наличие учебной базы. </w:t>
      </w:r>
      <w:r w:rsidRPr="00E93AF5">
        <w:rPr>
          <w:sz w:val="28"/>
          <w:szCs w:val="28"/>
        </w:rPr>
        <w:t>Учебной б</w:t>
      </w:r>
      <w:r w:rsidR="00C43F28">
        <w:rPr>
          <w:sz w:val="28"/>
          <w:szCs w:val="28"/>
        </w:rPr>
        <w:t xml:space="preserve">азой практики являются образовательные организации города и района, </w:t>
      </w:r>
      <w:r w:rsidRPr="00E93AF5">
        <w:rPr>
          <w:sz w:val="28"/>
          <w:szCs w:val="28"/>
        </w:rPr>
        <w:t>учреждения дополнительного образования, закрепленные приказом директора Г</w:t>
      </w:r>
      <w:r>
        <w:rPr>
          <w:sz w:val="28"/>
          <w:szCs w:val="28"/>
        </w:rPr>
        <w:t>А</w:t>
      </w:r>
      <w:r w:rsidR="00E955F0">
        <w:rPr>
          <w:sz w:val="28"/>
          <w:szCs w:val="28"/>
        </w:rPr>
        <w:t>П</w:t>
      </w:r>
      <w:r w:rsidRPr="00E93AF5">
        <w:rPr>
          <w:sz w:val="28"/>
          <w:szCs w:val="28"/>
        </w:rPr>
        <w:t xml:space="preserve">ОУ </w:t>
      </w:r>
      <w:r w:rsidR="00E955F0">
        <w:rPr>
          <w:sz w:val="28"/>
          <w:szCs w:val="28"/>
        </w:rPr>
        <w:t>МО «Губернский колледж</w:t>
      </w:r>
      <w:r>
        <w:rPr>
          <w:sz w:val="28"/>
          <w:szCs w:val="28"/>
        </w:rPr>
        <w:t>»</w:t>
      </w:r>
      <w:r w:rsidRPr="00E93AF5">
        <w:rPr>
          <w:sz w:val="28"/>
          <w:szCs w:val="28"/>
        </w:rPr>
        <w:t xml:space="preserve">, договором о профессиональной практической подготовке между </w:t>
      </w:r>
      <w:r w:rsidR="00E955F0" w:rsidRPr="00E93AF5">
        <w:rPr>
          <w:sz w:val="28"/>
          <w:szCs w:val="28"/>
        </w:rPr>
        <w:t>Г</w:t>
      </w:r>
      <w:r w:rsidR="00E955F0">
        <w:rPr>
          <w:sz w:val="28"/>
          <w:szCs w:val="28"/>
        </w:rPr>
        <w:t>АП</w:t>
      </w:r>
      <w:r w:rsidR="00E955F0" w:rsidRPr="00E93AF5">
        <w:rPr>
          <w:sz w:val="28"/>
          <w:szCs w:val="28"/>
        </w:rPr>
        <w:t xml:space="preserve">ОУ </w:t>
      </w:r>
      <w:r w:rsidR="00E955F0">
        <w:rPr>
          <w:sz w:val="28"/>
          <w:szCs w:val="28"/>
        </w:rPr>
        <w:t>МО «Губернский колледж»</w:t>
      </w:r>
      <w:r>
        <w:rPr>
          <w:sz w:val="28"/>
          <w:szCs w:val="28"/>
        </w:rPr>
        <w:t xml:space="preserve"> </w:t>
      </w:r>
      <w:r w:rsidRPr="00E93AF5">
        <w:rPr>
          <w:sz w:val="28"/>
          <w:szCs w:val="28"/>
        </w:rPr>
        <w:t xml:space="preserve"> и </w:t>
      </w:r>
      <w:r>
        <w:rPr>
          <w:sz w:val="28"/>
          <w:szCs w:val="28"/>
        </w:rPr>
        <w:t>базами практики</w:t>
      </w:r>
      <w:r w:rsidRPr="00E93AF5">
        <w:rPr>
          <w:sz w:val="28"/>
          <w:szCs w:val="28"/>
        </w:rPr>
        <w:t xml:space="preserve">. Руководитель учебной базы практики </w:t>
      </w:r>
      <w:r>
        <w:rPr>
          <w:sz w:val="28"/>
          <w:szCs w:val="28"/>
        </w:rPr>
        <w:t>о</w:t>
      </w:r>
      <w:r w:rsidRPr="00E93AF5">
        <w:rPr>
          <w:sz w:val="28"/>
          <w:szCs w:val="28"/>
        </w:rPr>
        <w:t>существляет общее руководство практикой, организовывает и контролирует работу педагогического коллектива учебного заведения со студентами.</w:t>
      </w:r>
    </w:p>
    <w:bookmarkEnd w:id="7"/>
    <w:bookmarkEnd w:id="8"/>
    <w:p w:rsidR="00EB3068" w:rsidRPr="00652827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t xml:space="preserve">4.2. Информационное обеспечение организации и проведения производственной практики, </w:t>
      </w:r>
      <w:r w:rsidRPr="00652827">
        <w:rPr>
          <w:rFonts w:ascii="Times New Roman" w:hAnsi="Times New Roman"/>
          <w:bCs w:val="0"/>
          <w:color w:val="auto"/>
        </w:rPr>
        <w:t>рекомендуемых учебных изданий, Интернет-ресурсов, дополнительной литературы</w:t>
      </w:r>
    </w:p>
    <w:p w:rsidR="00EB3068" w:rsidRPr="00652827" w:rsidRDefault="00EB3068" w:rsidP="00652827">
      <w:pPr>
        <w:rPr>
          <w:rFonts w:cs="Times New Roman"/>
          <w:szCs w:val="28"/>
        </w:rPr>
      </w:pPr>
    </w:p>
    <w:p w:rsidR="008B26EF" w:rsidRPr="008B26EF" w:rsidRDefault="008B26EF" w:rsidP="008B26EF">
      <w:pPr>
        <w:shd w:val="clear" w:color="auto" w:fill="FFFFFF"/>
        <w:ind w:left="6" w:firstLine="420"/>
        <w:rPr>
          <w:rFonts w:cs="Times New Roman"/>
          <w:szCs w:val="28"/>
        </w:rPr>
      </w:pPr>
      <w:r w:rsidRPr="008B26EF">
        <w:rPr>
          <w:rFonts w:cs="Times New Roman"/>
          <w:szCs w:val="28"/>
        </w:rPr>
        <w:t>1. ФЗ «Об образовании в РФ» №273 от 29.12.2012г.</w:t>
      </w:r>
    </w:p>
    <w:p w:rsidR="008B26EF" w:rsidRPr="008B26EF" w:rsidRDefault="008B26EF" w:rsidP="008B26EF">
      <w:pPr>
        <w:shd w:val="clear" w:color="auto" w:fill="FFFFFF"/>
        <w:ind w:left="6" w:firstLine="420"/>
        <w:rPr>
          <w:rFonts w:cs="Times New Roman"/>
          <w:szCs w:val="28"/>
        </w:rPr>
      </w:pPr>
      <w:r w:rsidRPr="008B26EF">
        <w:rPr>
          <w:rFonts w:cs="Times New Roman"/>
          <w:szCs w:val="28"/>
        </w:rPr>
        <w:t>2. Федеральный государственный образовательный стандарт по  специальности среднего профессионального образования 44.02.02 Преподавание в начальных классах утвержденного приказом Министерства образования и науки Российской Федерации   от 27 октября 2014 г. №1353.</w:t>
      </w:r>
    </w:p>
    <w:p w:rsidR="008B26EF" w:rsidRPr="008B26EF" w:rsidRDefault="008B26EF" w:rsidP="008B26EF">
      <w:pPr>
        <w:shd w:val="clear" w:color="auto" w:fill="FFFFFF"/>
        <w:ind w:left="6" w:firstLine="420"/>
        <w:rPr>
          <w:rFonts w:cs="Times New Roman"/>
          <w:szCs w:val="28"/>
        </w:rPr>
      </w:pPr>
      <w:r w:rsidRPr="008B26EF">
        <w:rPr>
          <w:rFonts w:cs="Times New Roman"/>
          <w:szCs w:val="28"/>
        </w:rPr>
        <w:t>3.Учебный план по специальности.</w:t>
      </w:r>
    </w:p>
    <w:p w:rsidR="00A95FB8" w:rsidRPr="008B26EF" w:rsidRDefault="00726664" w:rsidP="008B26EF">
      <w:pPr>
        <w:shd w:val="clear" w:color="auto" w:fill="FFFFFF"/>
        <w:ind w:left="6" w:firstLine="420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A95FB8">
        <w:rPr>
          <w:rFonts w:cs="Times New Roman"/>
          <w:szCs w:val="28"/>
        </w:rPr>
        <w:t>. Приказ Министерства просвещения Российской Федерации (</w:t>
      </w:r>
      <w:proofErr w:type="spellStart"/>
      <w:r w:rsidR="00A95FB8">
        <w:rPr>
          <w:rFonts w:cs="Times New Roman"/>
          <w:szCs w:val="28"/>
        </w:rPr>
        <w:t>Минпросвещения</w:t>
      </w:r>
      <w:proofErr w:type="spellEnd"/>
      <w:r w:rsidR="00A95FB8">
        <w:rPr>
          <w:rFonts w:cs="Times New Roman"/>
          <w:szCs w:val="28"/>
        </w:rPr>
        <w:t xml:space="preserve"> России) «О практической подготовк</w:t>
      </w:r>
      <w:r w:rsidR="00A416C9">
        <w:rPr>
          <w:rFonts w:cs="Times New Roman"/>
          <w:szCs w:val="28"/>
        </w:rPr>
        <w:t>е</w:t>
      </w:r>
      <w:r w:rsidR="00A95FB8">
        <w:rPr>
          <w:rFonts w:cs="Times New Roman"/>
          <w:szCs w:val="28"/>
        </w:rPr>
        <w:t xml:space="preserve"> обучающихся» № 885/390 от 05 августа 2020 года.</w:t>
      </w:r>
    </w:p>
    <w:p w:rsidR="007E104D" w:rsidRDefault="00726664" w:rsidP="007E104D">
      <w:pPr>
        <w:shd w:val="clear" w:color="auto" w:fill="FFFFFF"/>
        <w:ind w:left="6" w:firstLine="420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7E104D" w:rsidRPr="00286D07">
        <w:rPr>
          <w:rFonts w:cs="Times New Roman"/>
          <w:szCs w:val="28"/>
        </w:rPr>
        <w:t>.</w:t>
      </w:r>
      <w:r w:rsidR="007E104D">
        <w:rPr>
          <w:rFonts w:cs="Times New Roman"/>
          <w:szCs w:val="28"/>
        </w:rPr>
        <w:t xml:space="preserve"> Положение о практике обучающихся, осваивающих основные профессиональные образовательные программы (локальный акт </w:t>
      </w:r>
      <w:r w:rsidR="007E104D" w:rsidRPr="00C56F00">
        <w:rPr>
          <w:szCs w:val="28"/>
        </w:rPr>
        <w:t>ГАПОУ МО «Губернский колледж»</w:t>
      </w:r>
      <w:r w:rsidR="007E104D">
        <w:rPr>
          <w:szCs w:val="28"/>
        </w:rPr>
        <w:t xml:space="preserve"> </w:t>
      </w:r>
      <w:r w:rsidR="007E104D" w:rsidRPr="00E93AF5">
        <w:rPr>
          <w:szCs w:val="28"/>
        </w:rPr>
        <w:t xml:space="preserve"> </w:t>
      </w:r>
      <w:r w:rsidR="007E104D">
        <w:rPr>
          <w:rFonts w:cs="Times New Roman"/>
          <w:szCs w:val="28"/>
        </w:rPr>
        <w:t xml:space="preserve"> от 22.08.2016г.)</w:t>
      </w:r>
    </w:p>
    <w:p w:rsidR="00AA3E7D" w:rsidRPr="00652827" w:rsidRDefault="00726664" w:rsidP="008B26EF">
      <w:pPr>
        <w:shd w:val="clear" w:color="auto" w:fill="FFFFFF"/>
        <w:ind w:left="6" w:firstLine="420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8B26EF" w:rsidRPr="008B26EF">
        <w:rPr>
          <w:rFonts w:cs="Times New Roman"/>
          <w:szCs w:val="28"/>
        </w:rPr>
        <w:t xml:space="preserve">. Методические рекомендации по планированию и организации учебной и производственной практики, оценочные материалы  в условиях действия Федерального государственного образовательного стандарта среднего </w:t>
      </w:r>
      <w:r w:rsidR="008B26EF" w:rsidRPr="008B26EF">
        <w:rPr>
          <w:rFonts w:cs="Times New Roman"/>
          <w:szCs w:val="28"/>
        </w:rPr>
        <w:lastRenderedPageBreak/>
        <w:t>профессионального образования, разработанные  ГА</w:t>
      </w:r>
      <w:r w:rsidR="007917E2">
        <w:rPr>
          <w:rFonts w:cs="Times New Roman"/>
          <w:szCs w:val="28"/>
        </w:rPr>
        <w:t>П</w:t>
      </w:r>
      <w:r w:rsidR="008B26EF" w:rsidRPr="008B26EF">
        <w:rPr>
          <w:rFonts w:cs="Times New Roman"/>
          <w:szCs w:val="28"/>
        </w:rPr>
        <w:t xml:space="preserve">ОУ </w:t>
      </w:r>
      <w:r w:rsidR="007917E2">
        <w:rPr>
          <w:rFonts w:cs="Times New Roman"/>
          <w:szCs w:val="28"/>
        </w:rPr>
        <w:t>МО «Губернский колледж</w:t>
      </w:r>
      <w:r w:rsidR="008B26EF" w:rsidRPr="008B26EF">
        <w:rPr>
          <w:rFonts w:cs="Times New Roman"/>
          <w:szCs w:val="28"/>
        </w:rPr>
        <w:t>»</w:t>
      </w:r>
      <w:r w:rsidR="00EB3068" w:rsidRPr="00652827">
        <w:rPr>
          <w:rFonts w:cs="Times New Roman"/>
          <w:szCs w:val="28"/>
        </w:rPr>
        <w:t>.</w:t>
      </w:r>
    </w:p>
    <w:p w:rsidR="00B70D36" w:rsidRDefault="00B70D36" w:rsidP="00A0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Cs w:val="28"/>
        </w:rPr>
      </w:pPr>
    </w:p>
    <w:p w:rsidR="00A02083" w:rsidRPr="004415ED" w:rsidRDefault="00A02083" w:rsidP="00A0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Cs w:val="28"/>
        </w:rPr>
      </w:pPr>
      <w:r w:rsidRPr="004415ED">
        <w:rPr>
          <w:b/>
          <w:bCs/>
          <w:szCs w:val="28"/>
        </w:rPr>
        <w:t>Перечень</w:t>
      </w:r>
      <w:r>
        <w:rPr>
          <w:b/>
          <w:bCs/>
          <w:szCs w:val="28"/>
        </w:rPr>
        <w:t xml:space="preserve"> рекомендуемых учебных изданий,</w:t>
      </w:r>
      <w:r w:rsidRPr="004415ED">
        <w:rPr>
          <w:b/>
          <w:bCs/>
          <w:szCs w:val="28"/>
        </w:rPr>
        <w:t xml:space="preserve"> дополнительной литературы</w:t>
      </w:r>
      <w:r>
        <w:rPr>
          <w:b/>
          <w:bCs/>
          <w:szCs w:val="28"/>
        </w:rPr>
        <w:t>:</w:t>
      </w:r>
    </w:p>
    <w:p w:rsidR="00EB3068" w:rsidRPr="00652827" w:rsidRDefault="00EB3068" w:rsidP="00652827">
      <w:pPr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Основные источники:</w:t>
      </w:r>
    </w:p>
    <w:p w:rsidR="007C23FA" w:rsidRPr="000633C5" w:rsidRDefault="007C23FA" w:rsidP="007C23FA">
      <w:pPr>
        <w:pStyle w:val="af6"/>
        <w:numPr>
          <w:ilvl w:val="0"/>
          <w:numId w:val="13"/>
        </w:numPr>
        <w:spacing w:line="360" w:lineRule="auto"/>
        <w:rPr>
          <w:bCs/>
          <w:iCs/>
          <w:sz w:val="28"/>
          <w:szCs w:val="28"/>
        </w:rPr>
      </w:pPr>
      <w:proofErr w:type="spellStart"/>
      <w:r w:rsidRPr="000633C5">
        <w:rPr>
          <w:bCs/>
          <w:sz w:val="28"/>
          <w:szCs w:val="28"/>
        </w:rPr>
        <w:t>Валгина</w:t>
      </w:r>
      <w:proofErr w:type="spellEnd"/>
      <w:r w:rsidRPr="000633C5">
        <w:rPr>
          <w:bCs/>
          <w:sz w:val="28"/>
          <w:szCs w:val="28"/>
        </w:rPr>
        <w:t xml:space="preserve"> Н.С., Розенталь Д.Э., Фомина </w:t>
      </w:r>
      <w:proofErr w:type="spellStart"/>
      <w:r w:rsidRPr="000633C5">
        <w:rPr>
          <w:bCs/>
          <w:sz w:val="28"/>
          <w:szCs w:val="28"/>
        </w:rPr>
        <w:t>М.И.Современный</w:t>
      </w:r>
      <w:proofErr w:type="spellEnd"/>
      <w:r w:rsidRPr="000633C5">
        <w:rPr>
          <w:bCs/>
          <w:sz w:val="28"/>
          <w:szCs w:val="28"/>
        </w:rPr>
        <w:t xml:space="preserve"> русский язык //  М., Высшая школа, 201</w:t>
      </w:r>
      <w:r w:rsidR="004C3A9E">
        <w:rPr>
          <w:bCs/>
          <w:sz w:val="28"/>
          <w:szCs w:val="28"/>
        </w:rPr>
        <w:t>6</w:t>
      </w:r>
    </w:p>
    <w:p w:rsidR="007C23FA" w:rsidRPr="000633C5" w:rsidRDefault="007C23FA" w:rsidP="007C23FA">
      <w:pPr>
        <w:pStyle w:val="af6"/>
        <w:numPr>
          <w:ilvl w:val="0"/>
          <w:numId w:val="13"/>
        </w:numPr>
        <w:spacing w:line="360" w:lineRule="auto"/>
        <w:rPr>
          <w:bCs/>
          <w:iCs/>
          <w:sz w:val="28"/>
          <w:szCs w:val="28"/>
        </w:rPr>
      </w:pPr>
      <w:r w:rsidRPr="000633C5">
        <w:rPr>
          <w:bCs/>
          <w:sz w:val="28"/>
          <w:szCs w:val="28"/>
        </w:rPr>
        <w:t>Герасименко Н.А. Русский язык, серия: среднее профессиональное образование // Академия ИЦ, 201</w:t>
      </w:r>
      <w:r w:rsidR="004C3A9E">
        <w:rPr>
          <w:bCs/>
          <w:sz w:val="28"/>
          <w:szCs w:val="28"/>
        </w:rPr>
        <w:t>7</w:t>
      </w:r>
    </w:p>
    <w:p w:rsidR="007C23FA" w:rsidRPr="000633C5" w:rsidRDefault="007C23FA" w:rsidP="007C23FA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rPr>
          <w:szCs w:val="28"/>
        </w:rPr>
      </w:pPr>
      <w:r w:rsidRPr="000633C5">
        <w:rPr>
          <w:szCs w:val="28"/>
        </w:rPr>
        <w:t xml:space="preserve">Детская литература. Учебник для студентов средних проф. учебных заведений. Под редакцией </w:t>
      </w:r>
      <w:proofErr w:type="spellStart"/>
      <w:r w:rsidRPr="000633C5">
        <w:rPr>
          <w:szCs w:val="28"/>
        </w:rPr>
        <w:t>Е.О.Путиловой</w:t>
      </w:r>
      <w:proofErr w:type="spellEnd"/>
      <w:r w:rsidRPr="000633C5">
        <w:rPr>
          <w:szCs w:val="28"/>
        </w:rPr>
        <w:t xml:space="preserve"> //М., Издательский центр «Академия», 201</w:t>
      </w:r>
      <w:r w:rsidR="004C3A9E">
        <w:rPr>
          <w:szCs w:val="28"/>
        </w:rPr>
        <w:t>7</w:t>
      </w:r>
    </w:p>
    <w:p w:rsidR="007C23FA" w:rsidRPr="000633C5" w:rsidRDefault="007C23FA" w:rsidP="007C23FA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rPr>
          <w:bCs/>
          <w:szCs w:val="28"/>
        </w:rPr>
      </w:pPr>
      <w:proofErr w:type="spellStart"/>
      <w:r w:rsidRPr="000633C5">
        <w:rPr>
          <w:bCs/>
          <w:szCs w:val="28"/>
        </w:rPr>
        <w:t>Клепинина</w:t>
      </w:r>
      <w:proofErr w:type="spellEnd"/>
      <w:r w:rsidRPr="000633C5">
        <w:rPr>
          <w:bCs/>
          <w:szCs w:val="28"/>
        </w:rPr>
        <w:t xml:space="preserve"> З.А., Аквилева Г.Н. Методика преподавания естествознания в начальной школе //М., АКАДЕМИЯ, 20</w:t>
      </w:r>
      <w:r w:rsidR="000633C5">
        <w:rPr>
          <w:bCs/>
          <w:szCs w:val="28"/>
        </w:rPr>
        <w:t>1</w:t>
      </w:r>
      <w:r w:rsidR="004C3A9E">
        <w:rPr>
          <w:bCs/>
          <w:szCs w:val="28"/>
        </w:rPr>
        <w:t>9</w:t>
      </w:r>
      <w:r w:rsidRPr="000633C5">
        <w:rPr>
          <w:bCs/>
          <w:szCs w:val="28"/>
        </w:rPr>
        <w:t xml:space="preserve"> </w:t>
      </w:r>
    </w:p>
    <w:p w:rsidR="007C23FA" w:rsidRPr="000633C5" w:rsidRDefault="007C23FA" w:rsidP="007C23FA">
      <w:pPr>
        <w:numPr>
          <w:ilvl w:val="0"/>
          <w:numId w:val="13"/>
        </w:numPr>
        <w:spacing w:before="0" w:after="0" w:line="360" w:lineRule="auto"/>
        <w:rPr>
          <w:szCs w:val="28"/>
        </w:rPr>
      </w:pPr>
      <w:r w:rsidRPr="000633C5">
        <w:rPr>
          <w:szCs w:val="28"/>
        </w:rPr>
        <w:t>Лях В.И. Комплексная программа физического воспитания для учащихся 1 -11 классы//М.: Просвещение, 20</w:t>
      </w:r>
      <w:r w:rsidR="000633C5">
        <w:rPr>
          <w:szCs w:val="28"/>
        </w:rPr>
        <w:t>1</w:t>
      </w:r>
      <w:r w:rsidR="00B957D6">
        <w:rPr>
          <w:szCs w:val="28"/>
        </w:rPr>
        <w:t>6</w:t>
      </w:r>
    </w:p>
    <w:p w:rsidR="007C23FA" w:rsidRPr="000633C5" w:rsidRDefault="007C23FA" w:rsidP="007C23FA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rPr>
          <w:bCs/>
          <w:szCs w:val="28"/>
        </w:rPr>
      </w:pPr>
      <w:proofErr w:type="spellStart"/>
      <w:r w:rsidRPr="000633C5">
        <w:rPr>
          <w:bCs/>
          <w:szCs w:val="28"/>
        </w:rPr>
        <w:t>Минералова</w:t>
      </w:r>
      <w:proofErr w:type="spellEnd"/>
      <w:r w:rsidRPr="000633C5">
        <w:rPr>
          <w:bCs/>
          <w:szCs w:val="28"/>
        </w:rPr>
        <w:t xml:space="preserve"> И.Г. Детская литература</w:t>
      </w:r>
      <w:proofErr w:type="gramStart"/>
      <w:r w:rsidRPr="000633C5">
        <w:rPr>
          <w:bCs/>
          <w:szCs w:val="28"/>
        </w:rPr>
        <w:t xml:space="preserve"> .</w:t>
      </w:r>
      <w:proofErr w:type="gramEnd"/>
      <w:r w:rsidRPr="000633C5">
        <w:rPr>
          <w:bCs/>
          <w:szCs w:val="28"/>
        </w:rPr>
        <w:t xml:space="preserve"> Учебное пособие для студентов высших учебных заведений //М., ВЛАДОС, 201</w:t>
      </w:r>
      <w:r w:rsidR="00B957D6">
        <w:rPr>
          <w:bCs/>
          <w:szCs w:val="28"/>
        </w:rPr>
        <w:t>6</w:t>
      </w:r>
    </w:p>
    <w:p w:rsidR="00BE63FF" w:rsidRPr="000633C5" w:rsidRDefault="00BE63FF" w:rsidP="00CB118C">
      <w:pPr>
        <w:pStyle w:val="af6"/>
        <w:numPr>
          <w:ilvl w:val="0"/>
          <w:numId w:val="13"/>
        </w:numPr>
        <w:spacing w:line="360" w:lineRule="auto"/>
        <w:rPr>
          <w:bCs/>
          <w:iCs/>
          <w:sz w:val="28"/>
          <w:szCs w:val="28"/>
        </w:rPr>
      </w:pPr>
      <w:r w:rsidRPr="000633C5">
        <w:rPr>
          <w:bCs/>
          <w:iCs/>
          <w:sz w:val="28"/>
          <w:szCs w:val="28"/>
        </w:rPr>
        <w:t>Педагогика</w:t>
      </w:r>
      <w:proofErr w:type="gramStart"/>
      <w:r w:rsidRPr="000633C5">
        <w:rPr>
          <w:bCs/>
          <w:iCs/>
          <w:sz w:val="28"/>
          <w:szCs w:val="28"/>
        </w:rPr>
        <w:t xml:space="preserve"> / П</w:t>
      </w:r>
      <w:proofErr w:type="gramEnd"/>
      <w:r w:rsidRPr="000633C5">
        <w:rPr>
          <w:bCs/>
          <w:iCs/>
          <w:sz w:val="28"/>
          <w:szCs w:val="28"/>
        </w:rPr>
        <w:t xml:space="preserve">од ред. П.И. </w:t>
      </w:r>
      <w:proofErr w:type="spellStart"/>
      <w:r w:rsidRPr="000633C5">
        <w:rPr>
          <w:bCs/>
          <w:iCs/>
          <w:sz w:val="28"/>
          <w:szCs w:val="28"/>
        </w:rPr>
        <w:t>Пидкасистого</w:t>
      </w:r>
      <w:proofErr w:type="spellEnd"/>
      <w:r w:rsidRPr="000633C5">
        <w:rPr>
          <w:bCs/>
          <w:iCs/>
          <w:sz w:val="28"/>
          <w:szCs w:val="28"/>
        </w:rPr>
        <w:t>// М., 20</w:t>
      </w:r>
      <w:r w:rsidR="007C23FA" w:rsidRPr="000633C5">
        <w:rPr>
          <w:bCs/>
          <w:iCs/>
          <w:sz w:val="28"/>
          <w:szCs w:val="28"/>
        </w:rPr>
        <w:t>1</w:t>
      </w:r>
      <w:r w:rsidR="00B957D6">
        <w:rPr>
          <w:bCs/>
          <w:iCs/>
          <w:sz w:val="28"/>
          <w:szCs w:val="28"/>
        </w:rPr>
        <w:t>6</w:t>
      </w:r>
    </w:p>
    <w:p w:rsidR="00B70D36" w:rsidRDefault="00B70D36" w:rsidP="00BE6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Cs w:val="28"/>
        </w:rPr>
      </w:pPr>
    </w:p>
    <w:p w:rsidR="00BE63FF" w:rsidRPr="00BE63FF" w:rsidRDefault="00BE63FF" w:rsidP="00BE6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Cs w:val="28"/>
        </w:rPr>
      </w:pPr>
      <w:r w:rsidRPr="00BE63FF">
        <w:rPr>
          <w:b/>
          <w:bCs/>
          <w:szCs w:val="28"/>
        </w:rPr>
        <w:t>Дополнительные источники: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r w:rsidRPr="00BE63FF">
        <w:rPr>
          <w:szCs w:val="28"/>
        </w:rPr>
        <w:t>Анализ урока: типология, методики, диагностика /авт.-</w:t>
      </w:r>
      <w:proofErr w:type="spellStart"/>
      <w:proofErr w:type="gramStart"/>
      <w:r w:rsidRPr="00BE63FF">
        <w:rPr>
          <w:szCs w:val="28"/>
        </w:rPr>
        <w:t>сост</w:t>
      </w:r>
      <w:proofErr w:type="spellEnd"/>
      <w:proofErr w:type="gramEnd"/>
      <w:r w:rsidRPr="00BE63FF">
        <w:rPr>
          <w:szCs w:val="28"/>
        </w:rPr>
        <w:t xml:space="preserve"> Л.В. Голубева, Т.А. </w:t>
      </w:r>
      <w:proofErr w:type="spellStart"/>
      <w:r w:rsidRPr="00BE63FF">
        <w:rPr>
          <w:szCs w:val="28"/>
        </w:rPr>
        <w:t>Чегозаева</w:t>
      </w:r>
      <w:proofErr w:type="spellEnd"/>
      <w:r w:rsidRPr="00BE63FF">
        <w:rPr>
          <w:szCs w:val="28"/>
        </w:rPr>
        <w:t>. //Волгоград: Учитель. 20</w:t>
      </w:r>
      <w:r w:rsidR="008B26EF">
        <w:rPr>
          <w:szCs w:val="28"/>
        </w:rPr>
        <w:t>12</w:t>
      </w:r>
      <w:r w:rsidRPr="00BE63FF">
        <w:rPr>
          <w:szCs w:val="28"/>
        </w:rPr>
        <w:t xml:space="preserve"> 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proofErr w:type="spellStart"/>
      <w:r w:rsidRPr="00BE63FF">
        <w:rPr>
          <w:szCs w:val="28"/>
        </w:rPr>
        <w:t>Арнацутова</w:t>
      </w:r>
      <w:proofErr w:type="spellEnd"/>
      <w:r w:rsidRPr="00BE63FF">
        <w:rPr>
          <w:szCs w:val="28"/>
        </w:rPr>
        <w:t xml:space="preserve"> Е.П. Педагог и семья //М, 2002</w:t>
      </w:r>
    </w:p>
    <w:p w:rsid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r w:rsidRPr="00BE63FF">
        <w:rPr>
          <w:szCs w:val="28"/>
        </w:rPr>
        <w:t>Гуманитарные основы образования</w:t>
      </w:r>
      <w:proofErr w:type="gramStart"/>
      <w:r w:rsidRPr="00BE63FF">
        <w:rPr>
          <w:szCs w:val="28"/>
        </w:rPr>
        <w:t xml:space="preserve"> /П</w:t>
      </w:r>
      <w:proofErr w:type="gramEnd"/>
      <w:r w:rsidRPr="00BE63FF">
        <w:rPr>
          <w:szCs w:val="28"/>
        </w:rPr>
        <w:t xml:space="preserve">од ред. В.А. </w:t>
      </w:r>
      <w:proofErr w:type="spellStart"/>
      <w:r w:rsidRPr="00BE63FF">
        <w:rPr>
          <w:szCs w:val="28"/>
        </w:rPr>
        <w:t>Сластенина</w:t>
      </w:r>
      <w:proofErr w:type="spellEnd"/>
      <w:r w:rsidRPr="00BE63FF">
        <w:rPr>
          <w:szCs w:val="28"/>
        </w:rPr>
        <w:t xml:space="preserve"> // М., 2001</w:t>
      </w:r>
    </w:p>
    <w:p w:rsidR="00B70D36" w:rsidRDefault="00B70D36" w:rsidP="00B70D3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rPr>
          <w:szCs w:val="28"/>
        </w:rPr>
      </w:pPr>
    </w:p>
    <w:p w:rsidR="00B70D36" w:rsidRDefault="00B70D36" w:rsidP="00B70D3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rPr>
          <w:szCs w:val="28"/>
        </w:rPr>
      </w:pPr>
    </w:p>
    <w:p w:rsidR="00B70D36" w:rsidRPr="00BE63FF" w:rsidRDefault="00B70D36" w:rsidP="00B70D3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rPr>
          <w:szCs w:val="28"/>
        </w:rPr>
      </w:pP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proofErr w:type="spellStart"/>
      <w:r w:rsidRPr="00BE63FF">
        <w:rPr>
          <w:szCs w:val="28"/>
        </w:rPr>
        <w:lastRenderedPageBreak/>
        <w:t>Загвязинский</w:t>
      </w:r>
      <w:proofErr w:type="spellEnd"/>
      <w:r w:rsidRPr="00BE63FF">
        <w:rPr>
          <w:szCs w:val="28"/>
        </w:rPr>
        <w:t xml:space="preserve"> В.И. Теория обучения: современная интерпретация // М., 2002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r w:rsidRPr="00BE63FF">
        <w:rPr>
          <w:szCs w:val="28"/>
        </w:rPr>
        <w:t>Исаев И.Ф. Профессионально-педагогическая культура преподавателя //М.,2002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proofErr w:type="spellStart"/>
      <w:r w:rsidRPr="00BE63FF">
        <w:rPr>
          <w:szCs w:val="28"/>
        </w:rPr>
        <w:t>Коджаспирова</w:t>
      </w:r>
      <w:proofErr w:type="spellEnd"/>
      <w:r w:rsidRPr="00BE63FF">
        <w:rPr>
          <w:szCs w:val="28"/>
        </w:rPr>
        <w:t xml:space="preserve"> Г.М.. </w:t>
      </w:r>
      <w:proofErr w:type="spellStart"/>
      <w:r w:rsidRPr="00BE63FF">
        <w:rPr>
          <w:szCs w:val="28"/>
        </w:rPr>
        <w:t>Коджаспиров</w:t>
      </w:r>
      <w:proofErr w:type="spellEnd"/>
      <w:r w:rsidRPr="00BE63FF">
        <w:rPr>
          <w:szCs w:val="28"/>
        </w:rPr>
        <w:t xml:space="preserve"> А.Ю. Педагогический словарь //М., 2001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b/>
          <w:bCs/>
          <w:szCs w:val="28"/>
        </w:rPr>
      </w:pPr>
      <w:r w:rsidRPr="00BE63FF">
        <w:rPr>
          <w:bCs/>
          <w:szCs w:val="28"/>
        </w:rPr>
        <w:t>Конвенция</w:t>
      </w:r>
      <w:r w:rsidRPr="00BE63FF">
        <w:rPr>
          <w:b/>
          <w:bCs/>
          <w:szCs w:val="28"/>
        </w:rPr>
        <w:t xml:space="preserve"> </w:t>
      </w:r>
      <w:r w:rsidRPr="00BE63FF">
        <w:rPr>
          <w:bCs/>
          <w:szCs w:val="28"/>
        </w:rPr>
        <w:t>ООН о правах ребенка // Права ребенка. Основные международные документы // М., 1992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r w:rsidRPr="00BE63FF">
        <w:rPr>
          <w:szCs w:val="28"/>
        </w:rPr>
        <w:t xml:space="preserve">Сорокоумова Р.А. Уроки самопознания в начальной школе: Практическое пособие // М: АРКТИ, 2007 </w:t>
      </w:r>
    </w:p>
    <w:p w:rsidR="00BE63FF" w:rsidRPr="00BE63FF" w:rsidRDefault="00BE63FF" w:rsidP="00CB118C">
      <w:pPr>
        <w:pStyle w:val="25"/>
        <w:numPr>
          <w:ilvl w:val="0"/>
          <w:numId w:val="14"/>
        </w:numPr>
        <w:tabs>
          <w:tab w:val="left" w:pos="426"/>
        </w:tabs>
        <w:spacing w:after="0" w:line="360" w:lineRule="auto"/>
        <w:ind w:left="360"/>
        <w:jc w:val="both"/>
        <w:rPr>
          <w:bCs/>
          <w:sz w:val="28"/>
          <w:szCs w:val="28"/>
        </w:rPr>
      </w:pPr>
      <w:r w:rsidRPr="00BE63FF">
        <w:rPr>
          <w:bCs/>
          <w:sz w:val="28"/>
          <w:szCs w:val="28"/>
        </w:rPr>
        <w:t xml:space="preserve">Булычева Н.К. Проблема обучения письму в современной начальной школе. // Начальная школа, № 8, 2008 </w:t>
      </w:r>
    </w:p>
    <w:p w:rsidR="00BE63FF" w:rsidRPr="00BE63FF" w:rsidRDefault="00BE63FF" w:rsidP="00CB118C">
      <w:pPr>
        <w:pStyle w:val="25"/>
        <w:numPr>
          <w:ilvl w:val="0"/>
          <w:numId w:val="14"/>
        </w:numPr>
        <w:tabs>
          <w:tab w:val="left" w:pos="426"/>
        </w:tabs>
        <w:spacing w:after="0" w:line="360" w:lineRule="auto"/>
        <w:ind w:left="360"/>
        <w:jc w:val="both"/>
        <w:rPr>
          <w:bCs/>
          <w:sz w:val="28"/>
          <w:szCs w:val="28"/>
        </w:rPr>
      </w:pPr>
      <w:r w:rsidRPr="00BE63FF">
        <w:rPr>
          <w:bCs/>
          <w:sz w:val="28"/>
          <w:szCs w:val="28"/>
        </w:rPr>
        <w:t>Калинина И.Л. Формирование первоначального навыка чтения: проблемы и перспективы. // Начальная школа, № 2,2009</w:t>
      </w:r>
    </w:p>
    <w:p w:rsidR="00BE63FF" w:rsidRPr="00BE63FF" w:rsidRDefault="00BE63FF" w:rsidP="00CB118C">
      <w:pPr>
        <w:pStyle w:val="25"/>
        <w:numPr>
          <w:ilvl w:val="0"/>
          <w:numId w:val="14"/>
        </w:numPr>
        <w:tabs>
          <w:tab w:val="left" w:pos="426"/>
        </w:tabs>
        <w:spacing w:after="0" w:line="360" w:lineRule="auto"/>
        <w:ind w:left="360"/>
        <w:jc w:val="both"/>
        <w:rPr>
          <w:bCs/>
          <w:sz w:val="28"/>
          <w:szCs w:val="28"/>
        </w:rPr>
      </w:pPr>
      <w:r w:rsidRPr="00BE63FF">
        <w:rPr>
          <w:bCs/>
          <w:sz w:val="28"/>
          <w:szCs w:val="28"/>
        </w:rPr>
        <w:t>Кожевникова Л.С. Урок по развитию речи. // Начальная школа, № 7,2011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7620"/>
        </w:tabs>
        <w:spacing w:before="0" w:after="0" w:line="360" w:lineRule="auto"/>
        <w:ind w:left="360"/>
        <w:rPr>
          <w:szCs w:val="28"/>
        </w:rPr>
      </w:pPr>
      <w:proofErr w:type="spellStart"/>
      <w:r w:rsidRPr="00BE63FF">
        <w:rPr>
          <w:szCs w:val="28"/>
        </w:rPr>
        <w:t>Королькова</w:t>
      </w:r>
      <w:proofErr w:type="spellEnd"/>
      <w:r w:rsidRPr="00BE63FF">
        <w:rPr>
          <w:szCs w:val="28"/>
        </w:rPr>
        <w:t xml:space="preserve"> И. Учимся, играя. Практический курс // Ростов-на-Дону: «Феникс», 2011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3180"/>
        </w:tabs>
        <w:spacing w:before="0" w:after="0" w:line="360" w:lineRule="auto"/>
        <w:ind w:left="360"/>
        <w:rPr>
          <w:szCs w:val="28"/>
        </w:rPr>
      </w:pPr>
      <w:r w:rsidRPr="00BE63FF">
        <w:rPr>
          <w:szCs w:val="28"/>
        </w:rPr>
        <w:t>Разумовская О. К. Русские композиторы. Биографии, викторины, кроссворды. Методика // М.: Айрис Пресс, 2007</w:t>
      </w:r>
    </w:p>
    <w:p w:rsidR="002F17F0" w:rsidRDefault="002F17F0" w:rsidP="00B42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i/>
          <w:color w:val="1F497D" w:themeColor="text2"/>
          <w:szCs w:val="28"/>
        </w:rPr>
      </w:pPr>
    </w:p>
    <w:p w:rsidR="00B42315" w:rsidRDefault="00B42315" w:rsidP="00B42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Cs w:val="28"/>
        </w:rPr>
      </w:pPr>
      <w:r w:rsidRPr="004415ED">
        <w:rPr>
          <w:b/>
          <w:bCs/>
          <w:szCs w:val="28"/>
        </w:rPr>
        <w:t>Интернет-ресурс</w:t>
      </w:r>
      <w:r>
        <w:rPr>
          <w:b/>
          <w:bCs/>
          <w:szCs w:val="28"/>
        </w:rPr>
        <w:t>ы</w:t>
      </w:r>
    </w:p>
    <w:p w:rsidR="00B42315" w:rsidRPr="006B0BE1" w:rsidRDefault="00212C59" w:rsidP="002F1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contextualSpacing/>
        <w:rPr>
          <w:bCs/>
          <w:szCs w:val="28"/>
        </w:rPr>
      </w:pPr>
      <w:hyperlink r:id="rId16" w:history="1">
        <w:r w:rsidR="00B42315" w:rsidRPr="006B0BE1">
          <w:rPr>
            <w:rStyle w:val="af5"/>
            <w:bCs/>
            <w:color w:val="auto"/>
            <w:szCs w:val="28"/>
          </w:rPr>
          <w:t>http://sv-sidorov.ucoz.com/news/v_pomoshh_uchitelju_i_praktikantu/2011-12-07-33</w:t>
        </w:r>
      </w:hyperlink>
    </w:p>
    <w:p w:rsidR="00B42315" w:rsidRPr="006B0BE1" w:rsidRDefault="00212C59" w:rsidP="002F1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contextualSpacing/>
        <w:rPr>
          <w:bCs/>
          <w:szCs w:val="28"/>
        </w:rPr>
      </w:pPr>
      <w:hyperlink r:id="rId17" w:history="1">
        <w:r w:rsidR="00B42315" w:rsidRPr="006B0BE1">
          <w:rPr>
            <w:rStyle w:val="af5"/>
            <w:bCs/>
            <w:color w:val="auto"/>
            <w:szCs w:val="28"/>
          </w:rPr>
          <w:t>http://valentinaenglis.ucoz.ru/publ/v_pomoshh_uchitelju_praktikantu/1-1-0-9</w:t>
        </w:r>
      </w:hyperlink>
    </w:p>
    <w:p w:rsidR="00B42315" w:rsidRPr="006B0BE1" w:rsidRDefault="00212C59" w:rsidP="002F1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contextualSpacing/>
        <w:rPr>
          <w:rStyle w:val="af5"/>
          <w:bCs/>
          <w:color w:val="auto"/>
          <w:szCs w:val="28"/>
        </w:rPr>
      </w:pPr>
      <w:hyperlink r:id="rId18" w:history="1">
        <w:r w:rsidR="00B42315" w:rsidRPr="006B0BE1">
          <w:rPr>
            <w:rStyle w:val="af5"/>
            <w:bCs/>
            <w:color w:val="auto"/>
            <w:szCs w:val="28"/>
          </w:rPr>
          <w:t>http://lib.uspi.ru/2011/11/25/studentu-praktikantu/</w:t>
        </w:r>
      </w:hyperlink>
    </w:p>
    <w:p w:rsidR="002F17F0" w:rsidRPr="006B0BE1" w:rsidRDefault="00212C59" w:rsidP="002F17F0">
      <w:pPr>
        <w:spacing w:line="240" w:lineRule="auto"/>
        <w:contextualSpacing/>
      </w:pPr>
      <w:hyperlink r:id="rId19" w:tgtFrame="_blank" w:history="1">
        <w:r w:rsidR="002F17F0" w:rsidRPr="006B0BE1">
          <w:rPr>
            <w:rStyle w:val="af5"/>
            <w:color w:val="auto"/>
            <w:bdr w:val="none" w:sz="0" w:space="0" w:color="auto" w:frame="1"/>
          </w:rPr>
          <w:t>http://school-collection.edu.ru</w:t>
        </w:r>
      </w:hyperlink>
    </w:p>
    <w:p w:rsidR="002F17F0" w:rsidRPr="006B0BE1" w:rsidRDefault="00212C59" w:rsidP="002F17F0">
      <w:pPr>
        <w:spacing w:line="240" w:lineRule="auto"/>
        <w:contextualSpacing/>
      </w:pPr>
      <w:hyperlink r:id="rId20" w:tgtFrame="_blank" w:history="1">
        <w:r w:rsidR="002F17F0" w:rsidRPr="006B0BE1">
          <w:rPr>
            <w:rStyle w:val="af5"/>
            <w:color w:val="auto"/>
            <w:bdr w:val="none" w:sz="0" w:space="0" w:color="auto" w:frame="1"/>
          </w:rPr>
          <w:t>http://fcior.edu.ru</w:t>
        </w:r>
      </w:hyperlink>
    </w:p>
    <w:p w:rsidR="002F17F0" w:rsidRPr="006B0BE1" w:rsidRDefault="002F17F0" w:rsidP="002F17F0">
      <w:pPr>
        <w:spacing w:line="240" w:lineRule="auto"/>
        <w:contextualSpacing/>
      </w:pPr>
      <w:r w:rsidRPr="006B0BE1">
        <w:t> </w:t>
      </w:r>
      <w:hyperlink r:id="rId21" w:tgtFrame="_blank" w:history="1">
        <w:r w:rsidRPr="006B0BE1">
          <w:rPr>
            <w:rStyle w:val="af5"/>
            <w:color w:val="auto"/>
            <w:bdr w:val="none" w:sz="0" w:space="0" w:color="auto" w:frame="1"/>
          </w:rPr>
          <w:t>http://mat.1september.ru</w:t>
        </w:r>
      </w:hyperlink>
    </w:p>
    <w:p w:rsidR="002F17F0" w:rsidRPr="006B0BE1" w:rsidRDefault="002F17F0" w:rsidP="002F17F0">
      <w:pPr>
        <w:spacing w:line="240" w:lineRule="auto"/>
        <w:contextualSpacing/>
      </w:pPr>
      <w:r w:rsidRPr="006B0BE1">
        <w:t> </w:t>
      </w:r>
      <w:hyperlink r:id="rId22" w:tgtFrame="_blank" w:history="1">
        <w:r w:rsidRPr="006B0BE1">
          <w:rPr>
            <w:rStyle w:val="af5"/>
            <w:color w:val="auto"/>
            <w:bdr w:val="none" w:sz="0" w:space="0" w:color="auto" w:frame="1"/>
          </w:rPr>
          <w:t>http://www.uchportal.ru</w:t>
        </w:r>
      </w:hyperlink>
    </w:p>
    <w:p w:rsidR="002F17F0" w:rsidRPr="006B0BE1" w:rsidRDefault="002F17F0" w:rsidP="002F17F0">
      <w:pPr>
        <w:spacing w:line="240" w:lineRule="auto"/>
        <w:contextualSpacing/>
      </w:pPr>
      <w:r w:rsidRPr="006B0BE1">
        <w:t> </w:t>
      </w:r>
      <w:hyperlink r:id="rId23" w:tgtFrame="_blank" w:history="1">
        <w:r w:rsidRPr="006B0BE1">
          <w:rPr>
            <w:rStyle w:val="af5"/>
            <w:color w:val="auto"/>
            <w:bdr w:val="none" w:sz="0" w:space="0" w:color="auto" w:frame="1"/>
          </w:rPr>
          <w:t>http://www.uroki.net</w:t>
        </w:r>
      </w:hyperlink>
    </w:p>
    <w:p w:rsidR="002F17F0" w:rsidRPr="006B0BE1" w:rsidRDefault="002F17F0" w:rsidP="002F17F0">
      <w:pPr>
        <w:spacing w:line="240" w:lineRule="auto"/>
        <w:contextualSpacing/>
      </w:pPr>
      <w:r w:rsidRPr="006B0BE1">
        <w:t> </w:t>
      </w:r>
      <w:hyperlink r:id="rId24" w:tgtFrame="_blank" w:history="1">
        <w:r w:rsidRPr="006B0BE1">
          <w:rPr>
            <w:rStyle w:val="af5"/>
            <w:color w:val="auto"/>
            <w:bdr w:val="none" w:sz="0" w:space="0" w:color="auto" w:frame="1"/>
          </w:rPr>
          <w:t>http://school-collection.edu.ru</w:t>
        </w:r>
      </w:hyperlink>
    </w:p>
    <w:p w:rsidR="002F17F0" w:rsidRPr="006B0BE1" w:rsidRDefault="002F17F0" w:rsidP="002F17F0">
      <w:pPr>
        <w:spacing w:line="240" w:lineRule="auto"/>
        <w:contextualSpacing/>
      </w:pPr>
      <w:r w:rsidRPr="006B0BE1">
        <w:t> </w:t>
      </w:r>
      <w:hyperlink r:id="rId25" w:tgtFrame="_blank" w:history="1">
        <w:r w:rsidRPr="006B0BE1">
          <w:rPr>
            <w:rStyle w:val="af5"/>
            <w:color w:val="auto"/>
            <w:bdr w:val="none" w:sz="0" w:space="0" w:color="auto" w:frame="1"/>
          </w:rPr>
          <w:t>http://dnevnik.ru</w:t>
        </w:r>
      </w:hyperlink>
    </w:p>
    <w:p w:rsidR="002F17F0" w:rsidRPr="006B0BE1" w:rsidRDefault="002F17F0" w:rsidP="002F17F0">
      <w:pPr>
        <w:spacing w:line="240" w:lineRule="auto"/>
        <w:contextualSpacing/>
      </w:pPr>
      <w:r w:rsidRPr="006B0BE1">
        <w:t> </w:t>
      </w:r>
      <w:hyperlink r:id="rId26" w:tgtFrame="_blank" w:history="1">
        <w:r w:rsidRPr="006B0BE1">
          <w:rPr>
            <w:rStyle w:val="af5"/>
            <w:color w:val="auto"/>
            <w:bdr w:val="none" w:sz="0" w:space="0" w:color="auto" w:frame="1"/>
          </w:rPr>
          <w:t>http://teachpro.ru</w:t>
        </w:r>
      </w:hyperlink>
    </w:p>
    <w:p w:rsidR="002F17F0" w:rsidRPr="006B0BE1" w:rsidRDefault="002F17F0" w:rsidP="002F17F0">
      <w:pPr>
        <w:spacing w:line="240" w:lineRule="auto"/>
        <w:contextualSpacing/>
        <w:rPr>
          <w:lang w:val="en-US"/>
        </w:rPr>
      </w:pPr>
      <w:r w:rsidRPr="006B0BE1">
        <w:rPr>
          <w:lang w:val="en-US"/>
        </w:rPr>
        <w:t> </w:t>
      </w:r>
      <w:hyperlink r:id="rId27" w:tgtFrame="_blank" w:history="1">
        <w:r w:rsidRPr="006B0BE1">
          <w:rPr>
            <w:rStyle w:val="af5"/>
            <w:color w:val="auto"/>
            <w:bdr w:val="none" w:sz="0" w:space="0" w:color="auto" w:frame="1"/>
            <w:lang w:val="en-US"/>
          </w:rPr>
          <w:t>http://www.gramma.ru</w:t>
        </w:r>
      </w:hyperlink>
    </w:p>
    <w:p w:rsidR="002F17F0" w:rsidRPr="006B0BE1" w:rsidRDefault="002F17F0" w:rsidP="002F17F0">
      <w:pPr>
        <w:spacing w:line="240" w:lineRule="auto"/>
        <w:contextualSpacing/>
        <w:rPr>
          <w:lang w:val="en-US"/>
        </w:rPr>
      </w:pPr>
      <w:r w:rsidRPr="006B0BE1">
        <w:rPr>
          <w:lang w:val="en-US"/>
        </w:rPr>
        <w:t> </w:t>
      </w:r>
      <w:hyperlink r:id="rId28" w:tgtFrame="_blank" w:history="1">
        <w:r w:rsidRPr="006B0BE1">
          <w:rPr>
            <w:rStyle w:val="af5"/>
            <w:color w:val="auto"/>
            <w:bdr w:val="none" w:sz="0" w:space="0" w:color="auto" w:frame="1"/>
            <w:lang w:val="en-US"/>
          </w:rPr>
          <w:t>http://lit.1september.ru/urok/</w:t>
        </w:r>
      </w:hyperlink>
    </w:p>
    <w:p w:rsidR="002F17F0" w:rsidRPr="006B0BE1" w:rsidRDefault="002F17F0" w:rsidP="002F17F0">
      <w:pPr>
        <w:spacing w:line="240" w:lineRule="auto"/>
        <w:contextualSpacing/>
        <w:rPr>
          <w:lang w:val="en-US"/>
        </w:rPr>
      </w:pPr>
      <w:r w:rsidRPr="006B0BE1">
        <w:rPr>
          <w:lang w:val="en-US"/>
        </w:rPr>
        <w:lastRenderedPageBreak/>
        <w:t> </w:t>
      </w:r>
      <w:hyperlink r:id="rId29" w:tgtFrame="_blank" w:history="1">
        <w:r w:rsidRPr="006B0BE1">
          <w:rPr>
            <w:rStyle w:val="af5"/>
            <w:color w:val="auto"/>
            <w:bdr w:val="none" w:sz="0" w:space="0" w:color="auto" w:frame="1"/>
            <w:lang w:val="en-US"/>
          </w:rPr>
          <w:t>http://openclass.ru</w:t>
        </w:r>
      </w:hyperlink>
    </w:p>
    <w:p w:rsidR="002F17F0" w:rsidRPr="006B0BE1" w:rsidRDefault="002F17F0" w:rsidP="002F17F0">
      <w:pPr>
        <w:spacing w:line="240" w:lineRule="auto"/>
        <w:contextualSpacing/>
        <w:rPr>
          <w:lang w:val="en-US"/>
        </w:rPr>
      </w:pPr>
      <w:r w:rsidRPr="006B0BE1">
        <w:rPr>
          <w:lang w:val="en-US"/>
        </w:rPr>
        <w:t> </w:t>
      </w:r>
      <w:hyperlink r:id="rId30" w:tgtFrame="_blank" w:history="1">
        <w:r w:rsidRPr="006B0BE1">
          <w:rPr>
            <w:rStyle w:val="af5"/>
            <w:color w:val="auto"/>
            <w:bdr w:val="none" w:sz="0" w:space="0" w:color="auto" w:frame="1"/>
            <w:lang w:val="en-US"/>
          </w:rPr>
          <w:t>http://www.artsait.ru</w:t>
        </w:r>
      </w:hyperlink>
    </w:p>
    <w:p w:rsidR="002F17F0" w:rsidRPr="006B0BE1" w:rsidRDefault="002F17F0" w:rsidP="002F17F0">
      <w:pPr>
        <w:spacing w:line="240" w:lineRule="auto"/>
        <w:contextualSpacing/>
        <w:rPr>
          <w:lang w:val="en-US"/>
        </w:rPr>
      </w:pPr>
      <w:r w:rsidRPr="006B0BE1">
        <w:rPr>
          <w:lang w:val="en-US"/>
        </w:rPr>
        <w:t> </w:t>
      </w:r>
      <w:hyperlink r:id="rId31" w:tgtFrame="_blank" w:history="1">
        <w:r w:rsidRPr="006B0BE1">
          <w:rPr>
            <w:rStyle w:val="af5"/>
            <w:color w:val="auto"/>
            <w:bdr w:val="none" w:sz="0" w:space="0" w:color="auto" w:frame="1"/>
            <w:lang w:val="en-US"/>
          </w:rPr>
          <w:t>http://school.edu.ru</w:t>
        </w:r>
      </w:hyperlink>
    </w:p>
    <w:p w:rsidR="00EB3068" w:rsidRPr="006B0BE1" w:rsidRDefault="002F17F0" w:rsidP="00955815">
      <w:pPr>
        <w:spacing w:line="240" w:lineRule="auto"/>
        <w:contextualSpacing/>
        <w:rPr>
          <w:lang w:val="en-US"/>
        </w:rPr>
      </w:pPr>
      <w:r w:rsidRPr="006B0BE1">
        <w:rPr>
          <w:lang w:val="en-US"/>
        </w:rPr>
        <w:t> </w:t>
      </w:r>
      <w:hyperlink r:id="rId32" w:tgtFrame="_blank" w:history="1">
        <w:r w:rsidRPr="006B0BE1">
          <w:rPr>
            <w:rStyle w:val="af5"/>
            <w:color w:val="auto"/>
            <w:bdr w:val="none" w:sz="0" w:space="0" w:color="auto" w:frame="1"/>
            <w:lang w:val="en-US"/>
          </w:rPr>
          <w:t>http://it-n.ru</w:t>
        </w:r>
      </w:hyperlink>
    </w:p>
    <w:p w:rsidR="00EB3068" w:rsidRPr="00652827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t xml:space="preserve">4.3. Общие требования к организации </w:t>
      </w:r>
      <w:r w:rsidR="00783CBE">
        <w:rPr>
          <w:rFonts w:ascii="Times New Roman" w:hAnsi="Times New Roman"/>
          <w:color w:val="auto"/>
        </w:rPr>
        <w:t xml:space="preserve"> </w:t>
      </w:r>
      <w:r w:rsidRPr="00652827">
        <w:rPr>
          <w:rFonts w:ascii="Times New Roman" w:hAnsi="Times New Roman"/>
          <w:color w:val="auto"/>
        </w:rPr>
        <w:t>производственной практики</w:t>
      </w:r>
    </w:p>
    <w:p w:rsidR="00EB3068" w:rsidRPr="0045276A" w:rsidRDefault="00B01984" w:rsidP="004527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contextualSpacing/>
        <w:rPr>
          <w:rFonts w:ascii="Times New Roman" w:hAnsi="Times New Roman"/>
          <w:b w:val="0"/>
          <w:i/>
          <w:color w:val="17365D" w:themeColor="text2" w:themeShade="BF"/>
        </w:rPr>
      </w:pPr>
      <w:r>
        <w:rPr>
          <w:rFonts w:ascii="Times New Roman" w:hAnsi="Times New Roman"/>
          <w:b w:val="0"/>
          <w:color w:val="auto"/>
        </w:rPr>
        <w:tab/>
      </w:r>
      <w:r w:rsidR="0045276A" w:rsidRPr="0045276A">
        <w:rPr>
          <w:rFonts w:ascii="Times New Roman" w:hAnsi="Times New Roman"/>
          <w:b w:val="0"/>
          <w:color w:val="auto"/>
        </w:rPr>
        <w:t>О</w:t>
      </w:r>
      <w:r w:rsidR="00EB3068" w:rsidRPr="0045276A">
        <w:rPr>
          <w:rFonts w:ascii="Times New Roman" w:hAnsi="Times New Roman"/>
          <w:b w:val="0"/>
          <w:color w:val="auto"/>
        </w:rPr>
        <w:t>своению программы практики должно предшествовать, или идти параллельно</w:t>
      </w:r>
      <w:r w:rsidR="00B42315" w:rsidRPr="0045276A">
        <w:rPr>
          <w:rFonts w:ascii="Times New Roman" w:hAnsi="Times New Roman"/>
          <w:b w:val="0"/>
          <w:color w:val="auto"/>
        </w:rPr>
        <w:t xml:space="preserve"> с</w:t>
      </w:r>
      <w:r w:rsidR="00EB3068" w:rsidRPr="0045276A">
        <w:rPr>
          <w:rFonts w:ascii="Times New Roman" w:hAnsi="Times New Roman"/>
          <w:b w:val="0"/>
          <w:color w:val="auto"/>
        </w:rPr>
        <w:t xml:space="preserve"> изучение</w:t>
      </w:r>
      <w:r w:rsidR="00B42315" w:rsidRPr="0045276A">
        <w:rPr>
          <w:rFonts w:ascii="Times New Roman" w:hAnsi="Times New Roman"/>
          <w:b w:val="0"/>
          <w:color w:val="auto"/>
        </w:rPr>
        <w:t>м</w:t>
      </w:r>
      <w:r w:rsidR="00EB3068" w:rsidRPr="0045276A">
        <w:rPr>
          <w:rFonts w:ascii="Times New Roman" w:hAnsi="Times New Roman"/>
          <w:b w:val="0"/>
          <w:color w:val="auto"/>
        </w:rPr>
        <w:t xml:space="preserve"> общепрофессиональных дисциплин и МДК соответствующего профиля.</w:t>
      </w:r>
    </w:p>
    <w:p w:rsidR="0045276A" w:rsidRDefault="0045276A" w:rsidP="0045276A">
      <w:pPr>
        <w:spacing w:after="0"/>
        <w:contextualSpacing/>
        <w:rPr>
          <w:rFonts w:eastAsia="Times New Roman" w:cs="Times New Roman"/>
          <w:szCs w:val="28"/>
        </w:rPr>
      </w:pPr>
      <w:r w:rsidRPr="0045276A">
        <w:rPr>
          <w:rFonts w:eastAsia="Times New Roman" w:cs="Times New Roman"/>
          <w:szCs w:val="28"/>
        </w:rPr>
        <w:t xml:space="preserve">        В</w:t>
      </w:r>
      <w:r w:rsidR="00EF6B29" w:rsidRPr="0045276A">
        <w:rPr>
          <w:rFonts w:eastAsia="Times New Roman" w:cs="Times New Roman"/>
          <w:szCs w:val="28"/>
        </w:rPr>
        <w:t xml:space="preserve">ыходу на практику должен предшествовать инструктаж по </w:t>
      </w:r>
      <w:r w:rsidR="00EB3068" w:rsidRPr="0045276A">
        <w:rPr>
          <w:rFonts w:eastAsia="Times New Roman" w:cs="Times New Roman"/>
          <w:szCs w:val="28"/>
        </w:rPr>
        <w:t xml:space="preserve">техники безопасности и </w:t>
      </w:r>
      <w:r w:rsidR="00783CBE">
        <w:rPr>
          <w:rFonts w:eastAsia="Times New Roman" w:cs="Times New Roman"/>
          <w:szCs w:val="28"/>
        </w:rPr>
        <w:t>охране труда</w:t>
      </w:r>
      <w:r w:rsidR="00EB3068" w:rsidRPr="0045276A">
        <w:rPr>
          <w:rFonts w:eastAsia="Times New Roman" w:cs="Times New Roman"/>
          <w:szCs w:val="28"/>
        </w:rPr>
        <w:t>.</w:t>
      </w:r>
    </w:p>
    <w:p w:rsidR="00B42315" w:rsidRPr="0045276A" w:rsidRDefault="00B42315" w:rsidP="00C167B2">
      <w:pPr>
        <w:spacing w:after="0"/>
        <w:ind w:firstLine="708"/>
        <w:contextualSpacing/>
        <w:rPr>
          <w:rFonts w:eastAsia="Times New Roman" w:cs="Times New Roman"/>
          <w:szCs w:val="28"/>
        </w:rPr>
      </w:pPr>
      <w:r w:rsidRPr="0045276A">
        <w:rPr>
          <w:szCs w:val="28"/>
        </w:rPr>
        <w:t xml:space="preserve">Обязательным условием допуска к производственной практике в рамках профессиональных модулей является освоение учебной практики профессиональных модулей. Производственная практика проводится в </w:t>
      </w:r>
      <w:r w:rsidR="00434B4F">
        <w:rPr>
          <w:szCs w:val="28"/>
        </w:rPr>
        <w:t xml:space="preserve">образовательных </w:t>
      </w:r>
      <w:r w:rsidRPr="0045276A">
        <w:rPr>
          <w:szCs w:val="28"/>
        </w:rPr>
        <w:t>организациях, направление деятельности которых соответствует профилю подготовки студентов.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Сроки и порядок проведения педагогической практики определяются рабочими учебными планами колледжа.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Работа преподавателей колледжа фиксируется в журнале учебной и производственной (педагогической практики), там же выставляются зачеты и оценки, полученные студентами по результатам различных видов практики.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Колледж имеет право самостоятельно определять: виды и содержание практических заданий на учебной и производственной (педагогической) практике, форму оценки студентов по итогам проведения учебной и производственной практики.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BD21AB">
        <w:rPr>
          <w:szCs w:val="28"/>
        </w:rPr>
        <w:t>Практика завершается дифф</w:t>
      </w:r>
      <w:r w:rsidR="00BD21AB" w:rsidRPr="00BD21AB">
        <w:rPr>
          <w:szCs w:val="28"/>
        </w:rPr>
        <w:t>еренцированным зачетом</w:t>
      </w:r>
      <w:r w:rsidR="004C3A9E">
        <w:rPr>
          <w:szCs w:val="28"/>
        </w:rPr>
        <w:t xml:space="preserve"> (зачетом)</w:t>
      </w:r>
      <w:r w:rsidRPr="00BD21AB">
        <w:rPr>
          <w:szCs w:val="28"/>
        </w:rPr>
        <w:t>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45276A" w:rsidRPr="0045276A" w:rsidRDefault="0045276A" w:rsidP="0045276A">
      <w:pPr>
        <w:spacing w:before="0"/>
        <w:ind w:firstLine="708"/>
        <w:contextualSpacing/>
        <w:rPr>
          <w:szCs w:val="28"/>
        </w:rPr>
      </w:pPr>
      <w:r w:rsidRPr="0045276A">
        <w:rPr>
          <w:szCs w:val="28"/>
        </w:rPr>
        <w:t>Необходимым условием допуска к государственной (итоговой) аттестации является предоставление документов, подтверждающих прохождение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специальности, характеристики с места прохождения преддипломной практики.</w:t>
      </w:r>
    </w:p>
    <w:p w:rsidR="0045276A" w:rsidRPr="0045276A" w:rsidRDefault="0045276A" w:rsidP="0045276A"/>
    <w:p w:rsidR="00B42315" w:rsidRPr="00B42315" w:rsidRDefault="00B42315" w:rsidP="00652827">
      <w:pPr>
        <w:spacing w:after="0"/>
        <w:rPr>
          <w:rFonts w:eastAsia="Times New Roman" w:cs="Times New Roman"/>
          <w:szCs w:val="28"/>
        </w:rPr>
      </w:pPr>
    </w:p>
    <w:p w:rsidR="00EB3068" w:rsidRPr="00652827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lastRenderedPageBreak/>
        <w:t>4.4. Кадровое обеспечение организации и проведения производственной практики</w:t>
      </w:r>
    </w:p>
    <w:p w:rsidR="00EB3068" w:rsidRPr="00652827" w:rsidRDefault="007867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      </w:t>
      </w:r>
      <w:r w:rsidR="00EB3068" w:rsidRPr="00652827">
        <w:rPr>
          <w:rFonts w:cs="Times New Roman"/>
          <w:bCs/>
          <w:szCs w:val="28"/>
        </w:rPr>
        <w:t>Требования к квалификации педагогических кадров осуществляющих руководство практикой в образовательном учреждении:</w:t>
      </w:r>
    </w:p>
    <w:p w:rsidR="00EB3068" w:rsidRPr="00652827" w:rsidRDefault="00EB30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 xml:space="preserve">  наличие профессионального образования, соответствующего профилю модул</w:t>
      </w:r>
      <w:r w:rsidR="00B42315">
        <w:rPr>
          <w:rFonts w:cs="Times New Roman"/>
          <w:bCs/>
          <w:szCs w:val="28"/>
        </w:rPr>
        <w:t xml:space="preserve">ей </w:t>
      </w:r>
      <w:r w:rsidR="00B42315" w:rsidRPr="000E2F84">
        <w:rPr>
          <w:bCs/>
          <w:szCs w:val="28"/>
        </w:rPr>
        <w:t>«</w:t>
      </w:r>
      <w:r w:rsidR="00B42315">
        <w:rPr>
          <w:szCs w:val="28"/>
        </w:rPr>
        <w:t xml:space="preserve">Преподавание по </w:t>
      </w:r>
      <w:r w:rsidR="00646FC2">
        <w:rPr>
          <w:szCs w:val="28"/>
        </w:rPr>
        <w:t xml:space="preserve">образовательным </w:t>
      </w:r>
      <w:r w:rsidR="00B42315">
        <w:rPr>
          <w:szCs w:val="28"/>
        </w:rPr>
        <w:t>программам начального общего образования</w:t>
      </w:r>
      <w:r w:rsidR="00B42315">
        <w:rPr>
          <w:bCs/>
          <w:szCs w:val="28"/>
        </w:rPr>
        <w:t>»,</w:t>
      </w:r>
      <w:r w:rsidR="00783CBE">
        <w:rPr>
          <w:bCs/>
          <w:szCs w:val="28"/>
        </w:rPr>
        <w:t xml:space="preserve"> </w:t>
      </w:r>
      <w:r w:rsidR="00B42315">
        <w:t xml:space="preserve">«Организация внеурочной деятельности и общения </w:t>
      </w:r>
      <w:r w:rsidR="00646FC2">
        <w:t>учащихся</w:t>
      </w:r>
      <w:r w:rsidR="00B42315">
        <w:t xml:space="preserve">», «Классное руководство», «Методическое обеспечение образовательного процесса» </w:t>
      </w:r>
      <w:r w:rsidRPr="00652827">
        <w:rPr>
          <w:rFonts w:cs="Times New Roman"/>
          <w:bCs/>
          <w:szCs w:val="28"/>
        </w:rPr>
        <w:t xml:space="preserve"> и специальности.</w:t>
      </w:r>
    </w:p>
    <w:p w:rsidR="00EB3068" w:rsidRPr="00652827" w:rsidRDefault="007867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      </w:t>
      </w:r>
      <w:r w:rsidR="00EB3068" w:rsidRPr="00652827">
        <w:rPr>
          <w:rFonts w:cs="Times New Roman"/>
          <w:bCs/>
          <w:szCs w:val="28"/>
        </w:rPr>
        <w:t>Требования к квалификации специалистов, осуществляющих руководство практикой в организации.</w:t>
      </w:r>
    </w:p>
    <w:p w:rsidR="00851A27" w:rsidRDefault="00EF6B29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Педагогические работники:</w:t>
      </w:r>
      <w:r w:rsidR="00783CBE">
        <w:rPr>
          <w:rFonts w:cs="Times New Roman"/>
          <w:bCs/>
          <w:szCs w:val="28"/>
        </w:rPr>
        <w:t xml:space="preserve">  </w:t>
      </w:r>
      <w:r w:rsidR="00EB3068" w:rsidRPr="00652827">
        <w:rPr>
          <w:rFonts w:cs="Times New Roman"/>
          <w:bCs/>
          <w:szCs w:val="28"/>
        </w:rPr>
        <w:t>наличие высшего или среднего специального профессионального образования, соответствующего профилю модуля и специально</w:t>
      </w:r>
      <w:r w:rsidR="00783CBE">
        <w:rPr>
          <w:rFonts w:cs="Times New Roman"/>
          <w:bCs/>
          <w:szCs w:val="28"/>
        </w:rPr>
        <w:t>сти.</w:t>
      </w:r>
    </w:p>
    <w:p w:rsidR="00783CBE" w:rsidRDefault="00783CBE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783CBE" w:rsidRDefault="00783CBE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783CBE" w:rsidRDefault="00783CBE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783CBE" w:rsidRDefault="00783CBE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783CBE" w:rsidRDefault="00783CBE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783CBE" w:rsidRDefault="00783CBE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783CBE" w:rsidRDefault="00783CBE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783CBE" w:rsidRDefault="00783CBE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783CBE" w:rsidRDefault="00783CBE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8B6C21" w:rsidRDefault="008B6C21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8B6C21" w:rsidRDefault="008B6C21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8B6C21" w:rsidRDefault="008B6C21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B44040" w:rsidRDefault="00B44040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F03627" w:rsidRDefault="00F03627" w:rsidP="00B440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caps/>
          <w:color w:val="auto"/>
        </w:rPr>
        <w:lastRenderedPageBreak/>
        <w:t>5. КОНТРОЛЬ И ОЦЕНКА РЕЗУЛЬТАТОВ ОСВОЕНИЯ ПРАКТИКИ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FA3C19" w:rsidRPr="0075125A" w:rsidTr="00F870EB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C19" w:rsidRPr="00783CBE" w:rsidRDefault="00FA3C19" w:rsidP="00783CBE">
            <w:pPr>
              <w:jc w:val="center"/>
              <w:rPr>
                <w:b/>
                <w:bCs/>
                <w:sz w:val="24"/>
                <w:szCs w:val="24"/>
              </w:rPr>
            </w:pPr>
            <w:r w:rsidRPr="00783CBE">
              <w:rPr>
                <w:b/>
                <w:bCs/>
                <w:sz w:val="24"/>
                <w:szCs w:val="24"/>
              </w:rPr>
              <w:t>Результаты практики 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C19" w:rsidRPr="00783CBE" w:rsidRDefault="00FA3C19" w:rsidP="00B07170">
            <w:pPr>
              <w:jc w:val="center"/>
              <w:rPr>
                <w:bCs/>
                <w:sz w:val="24"/>
                <w:szCs w:val="24"/>
              </w:rPr>
            </w:pPr>
            <w:r w:rsidRPr="00783CBE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3C19" w:rsidRPr="00783CBE" w:rsidRDefault="00FA3C19" w:rsidP="00B07170">
            <w:pPr>
              <w:jc w:val="center"/>
              <w:rPr>
                <w:b/>
                <w:bCs/>
                <w:sz w:val="24"/>
                <w:szCs w:val="24"/>
              </w:rPr>
            </w:pPr>
            <w:r w:rsidRPr="00783CBE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ПК.1.1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О</w:t>
            </w:r>
            <w:proofErr w:type="gramEnd"/>
            <w:r w:rsidRPr="00AF63BF">
              <w:rPr>
                <w:bCs/>
                <w:sz w:val="24"/>
                <w:szCs w:val="24"/>
              </w:rPr>
              <w:t>пределять цели и задачи, планировать уроки.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обоснованность постановки  целей и задач урока в соответствии с особенностями учебного предмета, возраста, класса, санитарно-гигиеническими нормами;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соответствие структуры и содержания урока целям и сопутствующим задачам;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обоснованность выбора методов и форм организации учебной деятельности обучающихся на уроках.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2F17F0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при прохождении практики, оценка за конспекты уроков.</w:t>
            </w:r>
          </w:p>
        </w:tc>
      </w:tr>
      <w:tr w:rsidR="00031B22" w:rsidRPr="00AF63BF" w:rsidTr="00AF63BF">
        <w:trPr>
          <w:trHeight w:val="4962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ПК.1.2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П</w:t>
            </w:r>
            <w:proofErr w:type="gramEnd"/>
            <w:r w:rsidRPr="00AF63BF">
              <w:rPr>
                <w:bCs/>
                <w:sz w:val="24"/>
                <w:szCs w:val="24"/>
              </w:rPr>
              <w:t>роводить уроки.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полнота реализации дидактической цели урока;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обоснованность применения методов и форм организации учебной деятельности обучающихся на уроках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– </w:t>
            </w:r>
            <w:r w:rsidRPr="00AF63BF">
              <w:rPr>
                <w:sz w:val="24"/>
                <w:szCs w:val="24"/>
              </w:rPr>
              <w:t>использование разнообразных средств, методов, форм организации учебной деятельности обучающихся на уроках по всем учебным предметам;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 xml:space="preserve">- применение приёмов страховки и </w:t>
            </w:r>
            <w:proofErr w:type="spellStart"/>
            <w:r w:rsidRPr="00AF63BF">
              <w:rPr>
                <w:sz w:val="24"/>
                <w:szCs w:val="24"/>
              </w:rPr>
              <w:t>самостраховки</w:t>
            </w:r>
            <w:proofErr w:type="spellEnd"/>
            <w:r w:rsidRPr="00AF63BF">
              <w:rPr>
                <w:sz w:val="24"/>
                <w:szCs w:val="24"/>
              </w:rPr>
              <w:t xml:space="preserve"> при выполнении физических упражнений;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соблюдение техники безопасности на занятиях;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точность распределения времени на этапах урока;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соответствие структуры урока его типу;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– рациональность использования ТСО при проведении урока;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соблюдение педагогической этики на уроке;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соблюдение каллиграфического режима, норм и правил русского языка в устной и письменной речи.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>проведение работы с одарёнными детьми в соответствии с их индивидуальными особенностями;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 xml:space="preserve">- проведение коррекционно-развивающей работы с </w:t>
            </w:r>
            <w:proofErr w:type="gramStart"/>
            <w:r w:rsidRPr="00AF63BF">
              <w:rPr>
                <w:sz w:val="24"/>
                <w:szCs w:val="24"/>
              </w:rPr>
              <w:t>обучающимися</w:t>
            </w:r>
            <w:proofErr w:type="gramEnd"/>
            <w:r w:rsidRPr="00AF63BF">
              <w:rPr>
                <w:sz w:val="24"/>
                <w:szCs w:val="24"/>
              </w:rPr>
              <w:t>, имеющими трудности в обучении;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изготовление поделок из различных материалов;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 xml:space="preserve">владение рисованием, лепкой, </w:t>
            </w:r>
            <w:r>
              <w:rPr>
                <w:sz w:val="24"/>
                <w:szCs w:val="24"/>
              </w:rPr>
              <w:t>конструированием.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Наблюдение и анализ урока методистом при прохождении практики.</w:t>
            </w:r>
          </w:p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Выставление оценки за подготовку, проведение и анализ урока.</w:t>
            </w:r>
          </w:p>
          <w:p w:rsidR="00031B22" w:rsidRPr="00AF63BF" w:rsidRDefault="00031B22" w:rsidP="00B07170">
            <w:pPr>
              <w:rPr>
                <w:b/>
                <w:sz w:val="24"/>
                <w:szCs w:val="24"/>
              </w:rPr>
            </w:pPr>
          </w:p>
        </w:tc>
      </w:tr>
      <w:tr w:rsidR="00031B22" w:rsidRPr="00AF63BF" w:rsidTr="00140479">
        <w:trPr>
          <w:trHeight w:val="567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ПК.1.3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AF63BF">
              <w:rPr>
                <w:sz w:val="24"/>
                <w:szCs w:val="24"/>
              </w:rPr>
              <w:t>О</w:t>
            </w:r>
            <w:proofErr w:type="gramEnd"/>
            <w:r w:rsidRPr="00AF63BF">
              <w:rPr>
                <w:sz w:val="24"/>
                <w:szCs w:val="24"/>
              </w:rPr>
              <w:t>существлять педагогический контроль, оценивать процесс и результаты обучения.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обоснованность выбора видов и форм контроля и методов диагностики результатов обучения;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отбор и составление  контрольно-измерительных материалов;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Осуществление диагностики и оценки учебных достижений младших школьников с учётом особенностей возраста, класса, и отдельных обучающихся;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точность интерпретации результатов диагностики учебных достижений обучающихся.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B07170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и наблюдение</w:t>
            </w:r>
            <w:r w:rsidRPr="00AF63BF">
              <w:rPr>
                <w:bCs/>
                <w:sz w:val="24"/>
                <w:szCs w:val="24"/>
              </w:rPr>
              <w:t xml:space="preserve"> при прохождении практики.</w:t>
            </w:r>
          </w:p>
        </w:tc>
      </w:tr>
      <w:tr w:rsidR="00031B22" w:rsidRPr="00AF63BF" w:rsidTr="00F870EB">
        <w:trPr>
          <w:trHeight w:val="319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ПК.1.4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А</w:t>
            </w:r>
            <w:proofErr w:type="gramEnd"/>
            <w:r w:rsidRPr="00AF63BF">
              <w:rPr>
                <w:bCs/>
                <w:sz w:val="24"/>
                <w:szCs w:val="24"/>
              </w:rPr>
              <w:t xml:space="preserve">нализировать уроки. 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осуществление наблюдения и анализа уроков;</w:t>
            </w:r>
          </w:p>
          <w:p w:rsidR="00031B22" w:rsidRPr="00AF63BF" w:rsidRDefault="00031B22" w:rsidP="00CB118C">
            <w:pPr>
              <w:numPr>
                <w:ilvl w:val="0"/>
                <w:numId w:val="12"/>
              </w:numPr>
              <w:tabs>
                <w:tab w:val="clear" w:pos="360"/>
                <w:tab w:val="num" w:pos="68"/>
              </w:tabs>
              <w:spacing w:before="0"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аргументированность анализа урока;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– владение разными видами анализа урока;</w:t>
            </w:r>
          </w:p>
          <w:p w:rsidR="00031B22" w:rsidRPr="00AF63BF" w:rsidRDefault="00031B22" w:rsidP="00CB118C">
            <w:pPr>
              <w:numPr>
                <w:ilvl w:val="0"/>
                <w:numId w:val="12"/>
              </w:numPr>
              <w:tabs>
                <w:tab w:val="clear" w:pos="360"/>
                <w:tab w:val="num" w:pos="68"/>
              </w:tabs>
              <w:spacing w:before="0"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адекватность самооценки педагогической деятельности;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соблюдение этических норм при анализе урока;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– определение направлений коррекции и формулирование предложений  по </w:t>
            </w:r>
            <w:proofErr w:type="gramStart"/>
            <w:r w:rsidRPr="00AF63BF">
              <w:rPr>
                <w:bCs/>
                <w:sz w:val="24"/>
                <w:szCs w:val="24"/>
              </w:rPr>
              <w:t>со-</w:t>
            </w:r>
            <w:proofErr w:type="spellStart"/>
            <w:r w:rsidRPr="00AF63BF">
              <w:rPr>
                <w:bCs/>
                <w:sz w:val="24"/>
                <w:szCs w:val="24"/>
              </w:rPr>
              <w:t>вершенствованию</w:t>
            </w:r>
            <w:proofErr w:type="spellEnd"/>
            <w:proofErr w:type="gramEnd"/>
            <w:r w:rsidRPr="00AF63BF">
              <w:rPr>
                <w:bCs/>
                <w:sz w:val="24"/>
                <w:szCs w:val="24"/>
              </w:rPr>
              <w:t>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полнота анализа урока.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Оценка анализа педагогической деятельности.</w:t>
            </w:r>
          </w:p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Оценка </w:t>
            </w:r>
            <w:r w:rsidRPr="00AF63BF">
              <w:rPr>
                <w:bCs/>
                <w:sz w:val="24"/>
                <w:szCs w:val="24"/>
              </w:rPr>
              <w:lastRenderedPageBreak/>
              <w:t>самоанализа проведенного урока.</w:t>
            </w:r>
          </w:p>
          <w:p w:rsidR="00031B22" w:rsidRPr="00AF63BF" w:rsidRDefault="00031B22" w:rsidP="00AF63BF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Наблюдение и оценка </w:t>
            </w:r>
            <w:r>
              <w:rPr>
                <w:bCs/>
                <w:sz w:val="24"/>
                <w:szCs w:val="24"/>
              </w:rPr>
              <w:t>методиста</w:t>
            </w:r>
            <w:r w:rsidRPr="00AF63BF"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ПК.1.5 </w:t>
            </w:r>
            <w:r w:rsidRPr="00AF63BF">
              <w:rPr>
                <w:bCs/>
                <w:sz w:val="24"/>
                <w:szCs w:val="24"/>
              </w:rPr>
              <w:t xml:space="preserve">Вести документацию, обеспечивающую </w:t>
            </w:r>
            <w:proofErr w:type="gramStart"/>
            <w:r w:rsidRPr="00AF63BF">
              <w:rPr>
                <w:bCs/>
                <w:sz w:val="24"/>
                <w:szCs w:val="24"/>
              </w:rPr>
              <w:t>обучение по</w:t>
            </w:r>
            <w:proofErr w:type="gramEnd"/>
            <w:r w:rsidRPr="00AF63BF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образовательным </w:t>
            </w:r>
            <w:r w:rsidRPr="00AF63BF">
              <w:rPr>
                <w:bCs/>
                <w:sz w:val="24"/>
                <w:szCs w:val="24"/>
              </w:rPr>
              <w:t>программам начального общего образования.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 xml:space="preserve">Оформление документации, обеспечивающей </w:t>
            </w:r>
            <w:proofErr w:type="gramStart"/>
            <w:r w:rsidRPr="00AF63BF">
              <w:rPr>
                <w:sz w:val="24"/>
                <w:szCs w:val="24"/>
              </w:rPr>
              <w:t>обучение по программам</w:t>
            </w:r>
            <w:proofErr w:type="gramEnd"/>
            <w:r w:rsidRPr="00AF63BF">
              <w:rPr>
                <w:sz w:val="24"/>
                <w:szCs w:val="24"/>
              </w:rPr>
              <w:t xml:space="preserve"> начального общего образования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полнота соответствия календарно-тематических, поурочных планов программе дисциплины;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соблюдение требований к ведению дневника практики, журнала учебных занятий.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DC7AEA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Проверка и о</w:t>
            </w:r>
            <w:r w:rsidRPr="00AF63BF">
              <w:rPr>
                <w:bCs/>
                <w:sz w:val="24"/>
                <w:szCs w:val="24"/>
              </w:rPr>
              <w:t xml:space="preserve">ценка </w:t>
            </w:r>
            <w:r>
              <w:rPr>
                <w:bCs/>
                <w:sz w:val="24"/>
                <w:szCs w:val="24"/>
              </w:rPr>
              <w:t>отчетной документации</w:t>
            </w:r>
            <w:r w:rsidRPr="00AF63BF">
              <w:rPr>
                <w:bCs/>
                <w:sz w:val="24"/>
                <w:szCs w:val="24"/>
              </w:rPr>
              <w:t>.</w:t>
            </w: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pStyle w:val="22"/>
              <w:widowControl w:val="0"/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ПК.2.1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О</w:t>
            </w:r>
            <w:proofErr w:type="gramEnd"/>
            <w:r w:rsidRPr="00AF63BF">
              <w:rPr>
                <w:bCs/>
                <w:sz w:val="24"/>
                <w:szCs w:val="24"/>
              </w:rPr>
              <w:t>пределять цели и задачи внеурочной деятельности и общения, планировать внеурочные занятия.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постановка  целей и задач внеурочной деятельности  соответственно особенностям учебного предмета, возраста, класса, санитарно-гигиеническим нормам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B07170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при прохождении практики.</w:t>
            </w: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widowControl w:val="0"/>
              <w:tabs>
                <w:tab w:val="left" w:pos="42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ПК.2.2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AF63BF">
              <w:rPr>
                <w:spacing w:val="-2"/>
                <w:sz w:val="24"/>
                <w:szCs w:val="24"/>
                <w:lang w:eastAsia="en-US"/>
              </w:rPr>
              <w:t>р</w:t>
            </w:r>
            <w:r w:rsidRPr="00AF63BF">
              <w:rPr>
                <w:sz w:val="24"/>
                <w:szCs w:val="24"/>
                <w:lang w:eastAsia="en-US"/>
              </w:rPr>
              <w:t>ов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дить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Pr="00AF63BF">
              <w:rPr>
                <w:sz w:val="24"/>
                <w:szCs w:val="24"/>
                <w:lang w:eastAsia="en-US"/>
              </w:rPr>
              <w:t>неуро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ч</w:t>
            </w:r>
            <w:r w:rsidRPr="00AF63BF">
              <w:rPr>
                <w:sz w:val="24"/>
                <w:szCs w:val="24"/>
                <w:lang w:eastAsia="en-US"/>
              </w:rPr>
              <w:t>ные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з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а</w:t>
            </w:r>
            <w:r w:rsidRPr="00AF63BF">
              <w:rPr>
                <w:sz w:val="24"/>
                <w:szCs w:val="24"/>
                <w:lang w:eastAsia="en-US"/>
              </w:rPr>
              <w:t>ня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AF63BF">
              <w:rPr>
                <w:sz w:val="24"/>
                <w:szCs w:val="24"/>
              </w:rPr>
              <w:t>боснование подбора тематики внеурочных занятий,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>правильност</w:t>
            </w:r>
            <w:r>
              <w:rPr>
                <w:sz w:val="24"/>
                <w:szCs w:val="24"/>
              </w:rPr>
              <w:t>ь</w:t>
            </w:r>
            <w:r w:rsidRPr="00AF63BF">
              <w:rPr>
                <w:sz w:val="24"/>
                <w:szCs w:val="24"/>
              </w:rPr>
              <w:t xml:space="preserve"> постановки целей занятия</w:t>
            </w:r>
            <w:r>
              <w:rPr>
                <w:sz w:val="24"/>
                <w:szCs w:val="24"/>
              </w:rPr>
              <w:t>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>соответстви</w:t>
            </w:r>
            <w:r>
              <w:rPr>
                <w:sz w:val="24"/>
                <w:szCs w:val="24"/>
              </w:rPr>
              <w:t>е</w:t>
            </w:r>
            <w:r w:rsidRPr="00AF63BF">
              <w:rPr>
                <w:sz w:val="24"/>
                <w:szCs w:val="24"/>
              </w:rPr>
              <w:t xml:space="preserve"> выбора форм мероприятия поставленным целям</w:t>
            </w:r>
            <w:r>
              <w:rPr>
                <w:sz w:val="24"/>
                <w:szCs w:val="24"/>
              </w:rPr>
              <w:t>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>обоснование выбора  сре</w:t>
            </w:r>
            <w:proofErr w:type="gramStart"/>
            <w:r w:rsidRPr="00AF63BF">
              <w:rPr>
                <w:sz w:val="24"/>
                <w:szCs w:val="24"/>
              </w:rPr>
              <w:t>дств пр</w:t>
            </w:r>
            <w:proofErr w:type="gramEnd"/>
            <w:r w:rsidRPr="00AF63BF">
              <w:rPr>
                <w:sz w:val="24"/>
                <w:szCs w:val="24"/>
              </w:rPr>
              <w:t>оведения мероприятия</w:t>
            </w:r>
            <w:r>
              <w:rPr>
                <w:sz w:val="24"/>
                <w:szCs w:val="24"/>
              </w:rPr>
              <w:t>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соответствие </w:t>
            </w:r>
            <w:r w:rsidRPr="00AF63BF">
              <w:rPr>
                <w:sz w:val="24"/>
                <w:szCs w:val="24"/>
              </w:rPr>
              <w:t>составлени</w:t>
            </w:r>
            <w:r>
              <w:rPr>
                <w:sz w:val="24"/>
                <w:szCs w:val="24"/>
              </w:rPr>
              <w:t>я плана-</w:t>
            </w:r>
            <w:r w:rsidRPr="00AF63BF">
              <w:rPr>
                <w:sz w:val="24"/>
                <w:szCs w:val="24"/>
              </w:rPr>
              <w:t xml:space="preserve">конспекта внеурочного мероприятия заданным требованиям, проведение </w:t>
            </w:r>
            <w:r w:rsidRPr="00AF63BF">
              <w:rPr>
                <w:sz w:val="24"/>
                <w:szCs w:val="24"/>
              </w:rPr>
              <w:lastRenderedPageBreak/>
              <w:t>внеурочной деятельности в соответствии с методическими требованиями</w:t>
            </w:r>
            <w:r>
              <w:rPr>
                <w:sz w:val="24"/>
                <w:szCs w:val="24"/>
              </w:rPr>
              <w:t>.</w:t>
            </w:r>
          </w:p>
          <w:p w:rsidR="00031B22" w:rsidRPr="00AF63BF" w:rsidRDefault="00031B22" w:rsidP="00AF63BF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0D107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lastRenderedPageBreak/>
              <w:t>оценка практической работы по составлению плана-конспекта,</w:t>
            </w:r>
          </w:p>
          <w:p w:rsidR="00031B22" w:rsidRPr="00AF63BF" w:rsidRDefault="00031B22" w:rsidP="000D107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проведенного внеурочного занятия по результатам его анализа.</w:t>
            </w:r>
          </w:p>
          <w:p w:rsidR="00031B22" w:rsidRPr="00AF63BF" w:rsidRDefault="00031B22" w:rsidP="000D1071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Накопительная оценка </w:t>
            </w:r>
            <w:r w:rsidRPr="00AF63BF">
              <w:rPr>
                <w:bCs/>
                <w:sz w:val="24"/>
                <w:szCs w:val="24"/>
              </w:rPr>
              <w:lastRenderedPageBreak/>
              <w:t>результатов выполнения различных видов деятельности практике.</w:t>
            </w:r>
          </w:p>
          <w:p w:rsidR="00031B22" w:rsidRPr="00AF63BF" w:rsidRDefault="00031B22" w:rsidP="000D1071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widowControl w:val="0"/>
              <w:tabs>
                <w:tab w:val="left" w:pos="42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ПК.2.3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О</w:t>
            </w:r>
            <w:proofErr w:type="gramEnd"/>
            <w:r w:rsidRPr="00AF63BF">
              <w:rPr>
                <w:sz w:val="24"/>
                <w:szCs w:val="24"/>
                <w:lang w:eastAsia="en-US"/>
              </w:rPr>
              <w:t>существлять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педа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г</w:t>
            </w:r>
            <w:r w:rsidRPr="00AF63BF">
              <w:rPr>
                <w:sz w:val="24"/>
                <w:szCs w:val="24"/>
                <w:lang w:eastAsia="en-US"/>
              </w:rPr>
              <w:t>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г</w:t>
            </w:r>
            <w:r w:rsidRPr="00AF63BF">
              <w:rPr>
                <w:sz w:val="24"/>
                <w:szCs w:val="24"/>
                <w:lang w:eastAsia="en-US"/>
              </w:rPr>
              <w:t>иче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с</w:t>
            </w:r>
            <w:r w:rsidRPr="00AF63BF">
              <w:rPr>
                <w:sz w:val="24"/>
                <w:szCs w:val="24"/>
                <w:lang w:eastAsia="en-US"/>
              </w:rPr>
              <w:t>к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и</w:t>
            </w:r>
            <w:r w:rsidRPr="00AF63BF"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к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нт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р</w:t>
            </w:r>
            <w:r w:rsidRPr="00AF63BF">
              <w:rPr>
                <w:sz w:val="24"/>
                <w:szCs w:val="24"/>
                <w:lang w:eastAsia="en-US"/>
              </w:rPr>
              <w:t>оль,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оц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Pr="00AF63BF">
              <w:rPr>
                <w:sz w:val="24"/>
                <w:szCs w:val="24"/>
                <w:lang w:eastAsia="en-US"/>
              </w:rPr>
              <w:t>ни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Pr="00AF63BF">
              <w:rPr>
                <w:sz w:val="24"/>
                <w:szCs w:val="24"/>
                <w:lang w:eastAsia="en-US"/>
              </w:rPr>
              <w:t>а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ь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пр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цесс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и результаты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w w:val="101"/>
                <w:sz w:val="24"/>
                <w:szCs w:val="24"/>
                <w:lang w:eastAsia="en-US"/>
              </w:rPr>
              <w:t>д</w:t>
            </w:r>
            <w:r w:rsidRPr="00AF63BF">
              <w:rPr>
                <w:sz w:val="24"/>
                <w:szCs w:val="24"/>
                <w:lang w:eastAsia="en-US"/>
              </w:rPr>
              <w:t>еяте</w:t>
            </w:r>
            <w:r w:rsidRPr="00AF63BF">
              <w:rPr>
                <w:spacing w:val="-2"/>
                <w:w w:val="99"/>
                <w:sz w:val="24"/>
                <w:szCs w:val="24"/>
                <w:lang w:eastAsia="en-US"/>
              </w:rPr>
              <w:t>л</w:t>
            </w:r>
            <w:r w:rsidRPr="00AF63BF">
              <w:rPr>
                <w:w w:val="99"/>
                <w:sz w:val="24"/>
                <w:szCs w:val="24"/>
                <w:lang w:eastAsia="en-US"/>
              </w:rPr>
              <w:t>ь</w:t>
            </w:r>
            <w:r w:rsidRPr="00AF63BF">
              <w:rPr>
                <w:sz w:val="24"/>
                <w:szCs w:val="24"/>
                <w:lang w:eastAsia="en-US"/>
              </w:rPr>
              <w:t>н</w:t>
            </w:r>
            <w:r w:rsidRPr="00AF63BF">
              <w:rPr>
                <w:w w:val="101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с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 xml:space="preserve">и 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бучающи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хс</w:t>
            </w:r>
            <w:r w:rsidRPr="00AF63BF">
              <w:rPr>
                <w:sz w:val="24"/>
                <w:szCs w:val="24"/>
                <w:lang w:eastAsia="en-US"/>
              </w:rPr>
              <w:t>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AF63BF">
              <w:rPr>
                <w:sz w:val="24"/>
                <w:szCs w:val="24"/>
              </w:rPr>
              <w:t>пределение соответствия критериев анализа процесса и результатов проведения внеурочных мероприятий и занятий методическим требованиям</w:t>
            </w:r>
            <w:r>
              <w:rPr>
                <w:sz w:val="24"/>
                <w:szCs w:val="24"/>
              </w:rPr>
              <w:t>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F63BF">
              <w:rPr>
                <w:sz w:val="24"/>
                <w:szCs w:val="24"/>
              </w:rPr>
              <w:t>определение полноты и обоснованности анализа внеурочной деятельности и ее результатов;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0D107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анализа внеурочных мероприятий в ходе практики.</w:t>
            </w:r>
          </w:p>
          <w:p w:rsidR="00031B22" w:rsidRPr="00AF63BF" w:rsidRDefault="00031B22" w:rsidP="000D1071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031B22" w:rsidRPr="00AF63BF" w:rsidRDefault="00031B22" w:rsidP="00DC7AEA">
            <w:pPr>
              <w:ind w:firstLine="708"/>
              <w:jc w:val="left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widowControl w:val="0"/>
              <w:tabs>
                <w:tab w:val="left" w:pos="4200"/>
              </w:tabs>
              <w:autoSpaceDE w:val="0"/>
              <w:autoSpaceDN w:val="0"/>
              <w:adjustRightInd w:val="0"/>
              <w:spacing w:before="3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ПК.2.4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А</w:t>
            </w:r>
            <w:proofErr w:type="gramEnd"/>
            <w:r w:rsidRPr="00AF63BF">
              <w:rPr>
                <w:sz w:val="24"/>
                <w:szCs w:val="24"/>
                <w:lang w:eastAsia="en-US"/>
              </w:rPr>
              <w:t>нали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зи</w:t>
            </w:r>
            <w:r w:rsidRPr="00AF63BF">
              <w:rPr>
                <w:sz w:val="24"/>
                <w:szCs w:val="24"/>
                <w:lang w:eastAsia="en-US"/>
              </w:rPr>
              <w:t>ро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Pr="00AF63BF">
              <w:rPr>
                <w:sz w:val="24"/>
                <w:szCs w:val="24"/>
                <w:lang w:eastAsia="en-US"/>
              </w:rPr>
              <w:t>ать п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р</w:t>
            </w:r>
            <w:r w:rsidRPr="00AF63BF">
              <w:rPr>
                <w:sz w:val="24"/>
                <w:szCs w:val="24"/>
                <w:lang w:eastAsia="en-US"/>
              </w:rPr>
              <w:t>оц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Pr="00AF63BF">
              <w:rPr>
                <w:sz w:val="24"/>
                <w:szCs w:val="24"/>
                <w:lang w:eastAsia="en-US"/>
              </w:rPr>
              <w:t>сс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 xml:space="preserve">и результаты </w:t>
            </w:r>
            <w:r w:rsidRPr="00AF63BF">
              <w:rPr>
                <w:spacing w:val="2"/>
                <w:sz w:val="24"/>
                <w:szCs w:val="24"/>
                <w:lang w:eastAsia="en-US"/>
              </w:rPr>
              <w:t>в</w:t>
            </w:r>
            <w:r w:rsidRPr="00AF63BF">
              <w:rPr>
                <w:sz w:val="24"/>
                <w:szCs w:val="24"/>
                <w:lang w:eastAsia="en-US"/>
              </w:rPr>
              <w:t>неуро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ч</w:t>
            </w:r>
            <w:r w:rsidRPr="00AF63BF">
              <w:rPr>
                <w:sz w:val="24"/>
                <w:szCs w:val="24"/>
                <w:lang w:eastAsia="en-US"/>
              </w:rPr>
              <w:t>н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й   деятел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ь</w:t>
            </w:r>
            <w:r w:rsidRPr="00AF63BF">
              <w:rPr>
                <w:sz w:val="24"/>
                <w:szCs w:val="24"/>
                <w:lang w:eastAsia="en-US"/>
              </w:rPr>
              <w:t>нос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д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Pr="00AF63BF">
              <w:rPr>
                <w:sz w:val="24"/>
                <w:szCs w:val="24"/>
                <w:lang w:eastAsia="en-US"/>
              </w:rPr>
              <w:t>льных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з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а</w:t>
            </w:r>
            <w:r w:rsidRPr="00AF63BF">
              <w:rPr>
                <w:sz w:val="24"/>
                <w:szCs w:val="24"/>
                <w:lang w:eastAsia="en-US"/>
              </w:rPr>
              <w:t>ня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ий.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AF63BF">
              <w:rPr>
                <w:sz w:val="24"/>
                <w:szCs w:val="24"/>
              </w:rPr>
              <w:t>ценивание занятий по внеурочной деятельности;</w:t>
            </w:r>
          </w:p>
          <w:p w:rsidR="00031B22" w:rsidRPr="00AF63BF" w:rsidRDefault="00031B22" w:rsidP="00AF63BF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F63BF">
              <w:rPr>
                <w:bCs/>
                <w:sz w:val="24"/>
                <w:szCs w:val="24"/>
              </w:rPr>
              <w:t>соблюдение алгоритма при проведении анализа  и самоанализа внеклассного мероприятия.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0D107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анализа внеурочных мероприятий в ходе практики.</w:t>
            </w:r>
          </w:p>
          <w:p w:rsidR="00031B22" w:rsidRPr="00AF63BF" w:rsidRDefault="00031B22" w:rsidP="000D1071">
            <w:pPr>
              <w:rPr>
                <w:sz w:val="24"/>
                <w:szCs w:val="24"/>
              </w:rPr>
            </w:pP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ПК.2.5 </w:t>
            </w:r>
            <w:r w:rsidRPr="00AF63BF">
              <w:rPr>
                <w:bCs/>
                <w:sz w:val="24"/>
                <w:szCs w:val="24"/>
              </w:rPr>
              <w:t xml:space="preserve">Вести документацию, обеспечивающую организацию внеурочной деятельности и общения </w:t>
            </w:r>
            <w:r>
              <w:rPr>
                <w:bCs/>
                <w:sz w:val="24"/>
                <w:szCs w:val="24"/>
              </w:rPr>
              <w:t>обучающихся</w:t>
            </w:r>
            <w:r w:rsidRPr="00AF63B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F63BF">
              <w:rPr>
                <w:bCs/>
                <w:sz w:val="24"/>
                <w:szCs w:val="24"/>
              </w:rPr>
              <w:t>соблюдение требований к оформлению документации по внеурочной работе в избранной области деятельности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B07170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031B22" w:rsidRPr="00AF63BF" w:rsidRDefault="00031B22" w:rsidP="00DC7AEA">
            <w:pPr>
              <w:jc w:val="left"/>
              <w:rPr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ПК.3.1</w:t>
            </w:r>
            <w:proofErr w:type="gramStart"/>
            <w:r w:rsidR="00F22401"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</w:rPr>
              <w:t>П</w:t>
            </w:r>
            <w:proofErr w:type="gramEnd"/>
            <w:r w:rsidRPr="00AF63BF">
              <w:rPr>
                <w:sz w:val="24"/>
                <w:szCs w:val="24"/>
              </w:rPr>
              <w:t xml:space="preserve">роводить педагогическое наблюдение и диагностику, интерпретировать </w:t>
            </w:r>
            <w:r w:rsidRPr="00AF63BF">
              <w:rPr>
                <w:sz w:val="24"/>
                <w:szCs w:val="24"/>
              </w:rPr>
              <w:lastRenderedPageBreak/>
              <w:t>полученные результаты.</w:t>
            </w:r>
          </w:p>
          <w:p w:rsidR="00031B22" w:rsidRPr="00AF63BF" w:rsidRDefault="00031B22" w:rsidP="00987B49">
            <w:pPr>
              <w:spacing w:line="240" w:lineRule="auto"/>
              <w:ind w:left="284"/>
              <w:rPr>
                <w:sz w:val="24"/>
                <w:szCs w:val="24"/>
              </w:rPr>
            </w:pPr>
          </w:p>
          <w:p w:rsidR="00031B22" w:rsidRPr="00AF63BF" w:rsidRDefault="00031B22" w:rsidP="00987B49">
            <w:pPr>
              <w:spacing w:line="240" w:lineRule="auto"/>
              <w:ind w:left="284"/>
              <w:rPr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AF63BF">
              <w:rPr>
                <w:sz w:val="24"/>
                <w:szCs w:val="24"/>
              </w:rPr>
              <w:t xml:space="preserve">Выбор систем наблюдения и диагностики для практического применения и использование </w:t>
            </w:r>
            <w:r w:rsidRPr="00AF63BF">
              <w:rPr>
                <w:sz w:val="24"/>
                <w:szCs w:val="24"/>
              </w:rPr>
              <w:lastRenderedPageBreak/>
              <w:t>результатов наблюдения и диагностики в дальнейшей деятельности</w:t>
            </w:r>
            <w:r>
              <w:rPr>
                <w:sz w:val="24"/>
                <w:szCs w:val="24"/>
              </w:rPr>
              <w:t>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F63BF">
              <w:rPr>
                <w:bCs/>
                <w:sz w:val="24"/>
                <w:szCs w:val="24"/>
              </w:rPr>
              <w:t>обоснованность выбора м</w:t>
            </w:r>
            <w:r w:rsidRPr="00AF63BF">
              <w:rPr>
                <w:sz w:val="24"/>
                <w:szCs w:val="24"/>
              </w:rPr>
              <w:t>етодов педагогической диагностики личности  обучающихся, развития  классного коллектива, диагностического инструментария для исследования особенностей ученического коллектива, личностной сферы обучающихся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B07170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lastRenderedPageBreak/>
              <w:t xml:space="preserve">Оценка практических </w:t>
            </w:r>
            <w:r w:rsidRPr="00AF63BF">
              <w:rPr>
                <w:sz w:val="24"/>
                <w:szCs w:val="24"/>
              </w:rPr>
              <w:lastRenderedPageBreak/>
              <w:t>результатов диагностики и их интерпретации в ходе практики.</w:t>
            </w:r>
          </w:p>
          <w:p w:rsidR="00031B22" w:rsidRPr="00AF63BF" w:rsidRDefault="00031B22" w:rsidP="00B07170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031B22" w:rsidRPr="00AF63BF" w:rsidRDefault="00031B22" w:rsidP="00B07170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031B22" w:rsidRPr="00AF63BF" w:rsidTr="00F870EB">
        <w:trPr>
          <w:trHeight w:val="33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ПК.3.2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</w:rPr>
              <w:t>О</w:t>
            </w:r>
            <w:proofErr w:type="gramEnd"/>
            <w:r w:rsidRPr="00AF63BF">
              <w:rPr>
                <w:sz w:val="24"/>
                <w:szCs w:val="24"/>
              </w:rPr>
              <w:t>пределять цели и задачи, планировать внеклассную работу.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F63BF">
              <w:rPr>
                <w:bCs/>
                <w:sz w:val="24"/>
                <w:szCs w:val="24"/>
              </w:rPr>
              <w:t>соответствие структуры и содержания  внеклассного мероприятия целям и поставленным   задачам;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B07170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конспектов</w:t>
            </w:r>
            <w:proofErr w:type="gramStart"/>
            <w:r w:rsidRPr="00AF63BF">
              <w:rPr>
                <w:sz w:val="24"/>
                <w:szCs w:val="24"/>
              </w:rPr>
              <w:t xml:space="preserve"> .</w:t>
            </w:r>
            <w:proofErr w:type="gramEnd"/>
          </w:p>
          <w:p w:rsidR="00031B22" w:rsidRPr="00AF63BF" w:rsidRDefault="00031B22" w:rsidP="00B07170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031B22" w:rsidRPr="00AF63BF" w:rsidTr="00F870EB">
        <w:trPr>
          <w:trHeight w:val="33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ПК.3.3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П</w:t>
            </w:r>
            <w:proofErr w:type="gramEnd"/>
            <w:r w:rsidRPr="00AF63BF">
              <w:rPr>
                <w:bCs/>
                <w:sz w:val="24"/>
                <w:szCs w:val="24"/>
              </w:rPr>
              <w:t>роводить внеклассные мероприятия.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>Обоснованность подбора тематики внеклассных мероприятий,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AF63BF">
              <w:rPr>
                <w:sz w:val="24"/>
                <w:szCs w:val="24"/>
              </w:rPr>
              <w:t>правильность постановки целей внеклассного мероприятия,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>соответствие выбора форм мероприятия поставленным целям</w:t>
            </w:r>
            <w:r>
              <w:rPr>
                <w:sz w:val="24"/>
                <w:szCs w:val="24"/>
              </w:rPr>
              <w:t>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>обоснованность выбора  сре</w:t>
            </w:r>
            <w:proofErr w:type="gramStart"/>
            <w:r w:rsidRPr="00AF63BF">
              <w:rPr>
                <w:sz w:val="24"/>
                <w:szCs w:val="24"/>
              </w:rPr>
              <w:t>дств пр</w:t>
            </w:r>
            <w:proofErr w:type="gramEnd"/>
            <w:r w:rsidRPr="00AF63BF">
              <w:rPr>
                <w:sz w:val="24"/>
                <w:szCs w:val="24"/>
              </w:rPr>
              <w:t>оведения мероприятия,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>составления плана - конспекта внеклассного мероприятия заданным требованиям, проведение внеклассного мероприятия в соответствии с методическими требованиями</w:t>
            </w:r>
            <w:r>
              <w:rPr>
                <w:sz w:val="24"/>
                <w:szCs w:val="24"/>
              </w:rPr>
              <w:t>;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F63BF">
              <w:rPr>
                <w:bCs/>
                <w:sz w:val="24"/>
                <w:szCs w:val="24"/>
              </w:rPr>
              <w:t>владение  с</w:t>
            </w:r>
            <w:r w:rsidRPr="00AF63BF">
              <w:rPr>
                <w:sz w:val="24"/>
                <w:szCs w:val="24"/>
              </w:rPr>
              <w:t xml:space="preserve">одержанием и </w:t>
            </w:r>
            <w:r w:rsidRPr="00AF63BF">
              <w:rPr>
                <w:sz w:val="24"/>
                <w:szCs w:val="24"/>
              </w:rPr>
              <w:lastRenderedPageBreak/>
              <w:t>формами деятельности классного руководителя по духовно – нравственному воспитанию и формированию культуры здорового и безопасного образа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3E24AD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lastRenderedPageBreak/>
              <w:t>Оценка проведенного внеклассного мероприятия по результатам его анализа.</w:t>
            </w:r>
          </w:p>
          <w:p w:rsidR="00031B22" w:rsidRPr="00AF63BF" w:rsidRDefault="00031B22" w:rsidP="003E24AD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по практике.</w:t>
            </w:r>
          </w:p>
          <w:p w:rsidR="00031B22" w:rsidRPr="00AF63BF" w:rsidRDefault="00031B22" w:rsidP="003E24AD">
            <w:pPr>
              <w:rPr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031B22" w:rsidRPr="00AF63BF" w:rsidTr="00F870EB">
        <w:trPr>
          <w:trHeight w:val="33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ПК.3.4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</w:rPr>
              <w:t>А</w:t>
            </w:r>
            <w:proofErr w:type="gramEnd"/>
            <w:r w:rsidRPr="00AF63BF">
              <w:rPr>
                <w:sz w:val="24"/>
                <w:szCs w:val="24"/>
              </w:rPr>
              <w:t>нализировать процесс и результаты проведения внеклассных мероприятий.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>Соответствие критериев анализа процесса и результатов проведения внеклассных мероприятий  методическим требованиям,</w:t>
            </w:r>
          </w:p>
          <w:p w:rsidR="00031B22" w:rsidRPr="00AF63BF" w:rsidRDefault="00031B22" w:rsidP="00AF63BF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F63BF">
              <w:rPr>
                <w:sz w:val="24"/>
                <w:szCs w:val="24"/>
              </w:rPr>
              <w:t>полнота и обоснованность анализа внеклассных мероприятий и их результатов.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3E24AD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анализа внеклассных мероприятий в ходе практики.</w:t>
            </w:r>
          </w:p>
          <w:p w:rsidR="00031B22" w:rsidRPr="00AF63BF" w:rsidRDefault="00031B22" w:rsidP="003E24AD">
            <w:pPr>
              <w:rPr>
                <w:sz w:val="24"/>
                <w:szCs w:val="24"/>
              </w:rPr>
            </w:pPr>
          </w:p>
        </w:tc>
      </w:tr>
      <w:tr w:rsidR="00FA3C19" w:rsidRPr="00AF63BF" w:rsidTr="00F870EB">
        <w:trPr>
          <w:trHeight w:val="189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031B22" w:rsidP="00AF63BF">
            <w:pPr>
              <w:pStyle w:val="af0"/>
              <w:widowControl w:val="0"/>
              <w:ind w:left="0" w:firstLine="0"/>
            </w:pPr>
            <w:r>
              <w:t xml:space="preserve">3.5. </w:t>
            </w:r>
            <w:r w:rsidR="00FA3C19" w:rsidRPr="00AF63BF">
              <w:t>Определять цели и задачи, планировать работу с родителями.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41104" w:rsidRPr="00AF63BF">
              <w:rPr>
                <w:sz w:val="24"/>
                <w:szCs w:val="24"/>
              </w:rPr>
              <w:t>Правильность выбора целей и постановки задач  в соответствии с предполагаемыми методами и формами работы в различных направлениях при планировании работы с родителями</w:t>
            </w:r>
            <w:r w:rsidR="00783CBE">
              <w:rPr>
                <w:sz w:val="24"/>
                <w:szCs w:val="24"/>
              </w:rPr>
              <w:t xml:space="preserve">, </w:t>
            </w:r>
            <w:r w:rsidR="00341104" w:rsidRPr="00AF63BF">
              <w:rPr>
                <w:sz w:val="24"/>
                <w:szCs w:val="24"/>
              </w:rPr>
              <w:t xml:space="preserve"> с учетом успешного сотрудничества с отдельными семьями и родительской общественностью.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1104" w:rsidRPr="00AF63BF" w:rsidRDefault="00341104" w:rsidP="00341104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</w:p>
        </w:tc>
      </w:tr>
      <w:tr w:rsidR="00341104" w:rsidRPr="00AF63BF" w:rsidTr="00F870EB">
        <w:trPr>
          <w:trHeight w:val="189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1104" w:rsidRPr="00AF63BF" w:rsidRDefault="00031B22" w:rsidP="00AF63BF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341104" w:rsidRPr="00AF63BF">
              <w:rPr>
                <w:sz w:val="24"/>
                <w:szCs w:val="24"/>
              </w:rPr>
              <w:t>О</w:t>
            </w:r>
            <w:proofErr w:type="gramEnd"/>
            <w:r w:rsidR="00341104" w:rsidRPr="00AF63BF">
              <w:rPr>
                <w:sz w:val="24"/>
                <w:szCs w:val="24"/>
              </w:rPr>
              <w:t>беспечивать взаимодействие с родителями младших школьников при решении задач обучения и воспитания.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1104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</w:t>
            </w:r>
            <w:r w:rsidR="00341104" w:rsidRPr="00AF63BF">
              <w:rPr>
                <w:sz w:val="24"/>
                <w:szCs w:val="24"/>
              </w:rPr>
              <w:t>ладение формами педагогического взаимодействия классного руководителя и родителей обучающихся (лиц, их замещающих).</w:t>
            </w:r>
          </w:p>
          <w:p w:rsidR="00341104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341104" w:rsidRPr="00AF63BF">
              <w:rPr>
                <w:sz w:val="24"/>
                <w:szCs w:val="24"/>
              </w:rPr>
              <w:t>равильность выбора форм и методов организации взаимодействия классного руководителя с родителями в зависимости от выбора тем воспитания и обучения детей и учета индивидуальных особенностей детей и семей, в которых они находятся.</w:t>
            </w:r>
          </w:p>
          <w:p w:rsidR="00341104" w:rsidRPr="00AF63BF" w:rsidRDefault="00341104" w:rsidP="00AF63B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1104" w:rsidRPr="00AF63BF" w:rsidRDefault="00341104" w:rsidP="00341104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</w:tc>
      </w:tr>
      <w:tr w:rsidR="00341104" w:rsidRPr="00AF63BF" w:rsidTr="00F870EB">
        <w:trPr>
          <w:trHeight w:val="189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1104" w:rsidRPr="00AF63BF" w:rsidRDefault="00031B22" w:rsidP="00AF63BF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341104" w:rsidRPr="00AF63BF">
              <w:rPr>
                <w:sz w:val="24"/>
                <w:szCs w:val="24"/>
              </w:rPr>
              <w:t>А</w:t>
            </w:r>
            <w:proofErr w:type="gramEnd"/>
            <w:r w:rsidR="00341104" w:rsidRPr="00AF63BF">
              <w:rPr>
                <w:bCs/>
                <w:sz w:val="24"/>
                <w:szCs w:val="24"/>
              </w:rPr>
              <w:t>нализировать результаты работы с родителями.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1104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341104" w:rsidRPr="00AF63BF">
              <w:rPr>
                <w:bCs/>
                <w:sz w:val="24"/>
                <w:szCs w:val="24"/>
              </w:rPr>
              <w:t>владение методами и</w:t>
            </w:r>
            <w:r w:rsidR="00341104" w:rsidRPr="00AF63BF">
              <w:rPr>
                <w:sz w:val="24"/>
                <w:szCs w:val="24"/>
              </w:rPr>
              <w:t>зучения результатов и эффективности  работы с родителями.</w:t>
            </w:r>
          </w:p>
          <w:p w:rsidR="00341104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341104" w:rsidRPr="00AF63BF">
              <w:rPr>
                <w:sz w:val="24"/>
                <w:szCs w:val="24"/>
              </w:rPr>
              <w:t xml:space="preserve">одбор диагностических и методических  материалов, результатов учебной и </w:t>
            </w:r>
            <w:r w:rsidR="00341104" w:rsidRPr="00AF63BF">
              <w:rPr>
                <w:sz w:val="24"/>
                <w:szCs w:val="24"/>
              </w:rPr>
              <w:lastRenderedPageBreak/>
              <w:t>поведенческой деятельности детей для проведения в процессе практики родительского собрания, индивидуальных бесед с родителями, посещения детей дома и анализ результатов этой работы.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1104" w:rsidRPr="00AF63BF" w:rsidRDefault="00341104" w:rsidP="00341104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lastRenderedPageBreak/>
              <w:t xml:space="preserve">Оценка результатов тестирования детско-родительских отношений, </w:t>
            </w:r>
            <w:r w:rsidRPr="00AF63BF">
              <w:rPr>
                <w:sz w:val="24"/>
                <w:szCs w:val="24"/>
              </w:rPr>
              <w:lastRenderedPageBreak/>
              <w:t>выводов по</w:t>
            </w:r>
            <w:r w:rsidR="007D6CA7">
              <w:rPr>
                <w:sz w:val="24"/>
                <w:szCs w:val="24"/>
              </w:rPr>
              <w:t xml:space="preserve"> </w:t>
            </w:r>
            <w:r w:rsidRPr="00AF63BF">
              <w:rPr>
                <w:sz w:val="24"/>
                <w:szCs w:val="24"/>
              </w:rPr>
              <w:t>ним</w:t>
            </w:r>
            <w:r w:rsidR="007D6CA7">
              <w:rPr>
                <w:sz w:val="24"/>
                <w:szCs w:val="24"/>
              </w:rPr>
              <w:t xml:space="preserve"> </w:t>
            </w:r>
            <w:r w:rsidRPr="00AF63BF">
              <w:rPr>
                <w:sz w:val="24"/>
                <w:szCs w:val="24"/>
              </w:rPr>
              <w:t>и предложения плана коррекции этих отношений.</w:t>
            </w:r>
          </w:p>
          <w:p w:rsidR="00341104" w:rsidRPr="00AF63BF" w:rsidRDefault="00341104" w:rsidP="00341104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341104" w:rsidRPr="00AF63BF" w:rsidRDefault="00341104" w:rsidP="00341104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341104" w:rsidRPr="00AF63BF" w:rsidTr="00B2562A">
        <w:trPr>
          <w:trHeight w:val="1276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1104" w:rsidRPr="00AF63BF" w:rsidRDefault="00031B22" w:rsidP="00031B22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3.8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341104" w:rsidRPr="00AF63BF">
              <w:rPr>
                <w:sz w:val="24"/>
                <w:szCs w:val="24"/>
              </w:rPr>
              <w:t>К</w:t>
            </w:r>
            <w:proofErr w:type="gramEnd"/>
            <w:r w:rsidR="00341104" w:rsidRPr="00AF63BF">
              <w:rPr>
                <w:sz w:val="24"/>
                <w:szCs w:val="24"/>
              </w:rPr>
              <w:t>оординировать деятельность сотрудников образовательно</w:t>
            </w:r>
            <w:r>
              <w:rPr>
                <w:sz w:val="24"/>
                <w:szCs w:val="24"/>
              </w:rPr>
              <w:t>й</w:t>
            </w:r>
            <w:r w:rsidR="00341104" w:rsidRPr="00AF63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организации</w:t>
            </w:r>
            <w:r w:rsidR="00341104" w:rsidRPr="00AF63BF">
              <w:rPr>
                <w:sz w:val="24"/>
                <w:szCs w:val="24"/>
              </w:rPr>
              <w:t>, работающих с классом.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1104" w:rsidRPr="00AF63BF" w:rsidRDefault="00DA67B8" w:rsidP="00AF63BF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41104" w:rsidRPr="00AF63BF">
              <w:rPr>
                <w:sz w:val="24"/>
                <w:szCs w:val="24"/>
              </w:rPr>
              <w:t>обоснованность выбора методов, форм взаимодействия классного руководителя с учителями, социальным педагогом, психологом, вожатым, педагогами дополнительного образования, представителями администрации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1104" w:rsidRPr="00AF63BF" w:rsidRDefault="00341104" w:rsidP="00341104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анализа действий студента по координации деятельности социального педагога, психолога, учителей-предметников в процессе производственной практики.</w:t>
            </w:r>
            <w:r w:rsidRPr="00AF63BF">
              <w:rPr>
                <w:bCs/>
                <w:sz w:val="24"/>
                <w:szCs w:val="24"/>
              </w:rPr>
              <w:t xml:space="preserve"> Накопительная оценка результатов выполнения различных видов деятельности практике.</w:t>
            </w: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ПК.4.1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D522AA">
              <w:rPr>
                <w:bCs/>
                <w:sz w:val="24"/>
                <w:szCs w:val="24"/>
              </w:rPr>
              <w:t>В</w:t>
            </w:r>
            <w:proofErr w:type="gramEnd"/>
            <w:r w:rsidRPr="00D522AA">
              <w:rPr>
                <w:bCs/>
                <w:sz w:val="24"/>
                <w:szCs w:val="24"/>
              </w:rPr>
              <w:t xml:space="preserve">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</w:t>
            </w:r>
            <w:r w:rsidRPr="00D522AA">
              <w:rPr>
                <w:bCs/>
                <w:sz w:val="24"/>
                <w:szCs w:val="24"/>
              </w:rPr>
              <w:lastRenderedPageBreak/>
              <w:t>класса/группы и отдельных обучающихся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- полнота анализа учебно-методических комплектов различных систем начального образования;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-  соблюдение требований образовательных стандартов начального общего образования,  примерных программ при разработке учебно-методических материалов (рабочих программ, календарно-тематических планов) 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- всесторонность учета вида образовательного учреждения, особенностей класса и отдельных обучающихся при разработке рабочих программ начального общего образования.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Оценка проекта рабочей программы, календарно-тематического плана; защиты проекта.</w:t>
            </w:r>
          </w:p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</w:p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</w:p>
          <w:p w:rsidR="00031B22" w:rsidRPr="00AF63BF" w:rsidRDefault="00031B22" w:rsidP="00B07170">
            <w:pPr>
              <w:rPr>
                <w:bCs/>
                <w:i/>
                <w:sz w:val="24"/>
                <w:szCs w:val="24"/>
              </w:rPr>
            </w:pP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ПК.4.2 </w:t>
            </w:r>
            <w:r w:rsidRPr="00AF63BF">
              <w:rPr>
                <w:sz w:val="24"/>
                <w:szCs w:val="24"/>
                <w:lang w:eastAsia="en-US"/>
              </w:rPr>
              <w:t>Со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з</w:t>
            </w:r>
            <w:r w:rsidRPr="00AF63BF">
              <w:rPr>
                <w:sz w:val="24"/>
                <w:szCs w:val="24"/>
                <w:lang w:eastAsia="en-US"/>
              </w:rPr>
              <w:t>давать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ка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б</w:t>
            </w:r>
            <w:r w:rsidRPr="00AF63BF">
              <w:rPr>
                <w:sz w:val="24"/>
                <w:szCs w:val="24"/>
                <w:lang w:eastAsia="en-US"/>
              </w:rPr>
              <w:t>ин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Pr="00AF63BF">
              <w:rPr>
                <w:sz w:val="24"/>
                <w:szCs w:val="24"/>
                <w:lang w:eastAsia="en-US"/>
              </w:rPr>
              <w:t>те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п</w:t>
            </w:r>
            <w:r w:rsidRPr="00AF63BF">
              <w:rPr>
                <w:sz w:val="24"/>
                <w:szCs w:val="24"/>
                <w:lang w:eastAsia="en-US"/>
              </w:rPr>
              <w:t>р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Pr="00AF63BF">
              <w:rPr>
                <w:sz w:val="24"/>
                <w:szCs w:val="24"/>
                <w:lang w:eastAsia="en-US"/>
              </w:rPr>
              <w:t>дме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н</w:t>
            </w:r>
            <w:proofErr w:type="gramStart"/>
            <w:r w:rsidRPr="00AF63BF">
              <w:rPr>
                <w:spacing w:val="-3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-</w:t>
            </w:r>
            <w:proofErr w:type="gramEnd"/>
            <w:r w:rsidRPr="00AF63BF">
              <w:rPr>
                <w:sz w:val="24"/>
                <w:szCs w:val="24"/>
                <w:lang w:eastAsia="en-US"/>
              </w:rPr>
              <w:t xml:space="preserve"> разви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Pr="00AF63BF">
              <w:rPr>
                <w:sz w:val="24"/>
                <w:szCs w:val="24"/>
                <w:lang w:eastAsia="en-US"/>
              </w:rPr>
              <w:t>ающую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сре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д</w:t>
            </w:r>
            <w:r w:rsidRPr="00AF63BF">
              <w:rPr>
                <w:spacing w:val="3"/>
                <w:sz w:val="24"/>
                <w:szCs w:val="24"/>
                <w:lang w:eastAsia="en-US"/>
              </w:rPr>
              <w:t>у</w:t>
            </w:r>
            <w:r w:rsidRPr="00AF63B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AF63BF">
              <w:rPr>
                <w:sz w:val="24"/>
                <w:szCs w:val="24"/>
              </w:rPr>
              <w:t xml:space="preserve">роектирование предметно-развивающей среды кабинета с учётом его общего и / или ситуативного целевого назначения; 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 xml:space="preserve">проектирование предметно-развивающей среды кабинета; 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  <w:highlight w:val="yellow"/>
              </w:rPr>
            </w:pPr>
            <w:r w:rsidRPr="00AF63BF">
              <w:rPr>
                <w:sz w:val="24"/>
                <w:szCs w:val="24"/>
              </w:rPr>
              <w:t>демонстрация умения моделировать предметно-развивающую среду в соответствии с содержанием деятельности детей.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732911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031B22" w:rsidRPr="00AF63BF" w:rsidRDefault="00031B22" w:rsidP="00732911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отчетной документации по практике.</w:t>
            </w:r>
          </w:p>
          <w:p w:rsidR="00031B22" w:rsidRPr="00AF63BF" w:rsidRDefault="00031B22" w:rsidP="0073291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ПК.4.3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D522AA">
              <w:rPr>
                <w:bCs/>
                <w:sz w:val="24"/>
                <w:szCs w:val="24"/>
              </w:rPr>
              <w:t>С</w:t>
            </w:r>
            <w:proofErr w:type="gramEnd"/>
            <w:r w:rsidRPr="00D522AA">
              <w:rPr>
                <w:bCs/>
                <w:sz w:val="24"/>
                <w:szCs w:val="24"/>
              </w:rPr>
              <w:t>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определение путей самосовершенствования педагогического мастерства;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демонстрация способов обобщения, представления и распространения педагогического опыта.</w:t>
            </w:r>
          </w:p>
          <w:p w:rsidR="00031B22" w:rsidRPr="00AF63BF" w:rsidRDefault="00031B22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анализ и оценивание образовательных технологий, используемых учителем на уроке;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-оценивание педагогического опыта учителя на основе изученной профессиональной литературы.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73291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 xml:space="preserve">Оценка выступлений на педагогической конференции, </w:t>
            </w:r>
          </w:p>
          <w:p w:rsidR="00031B22" w:rsidRPr="00AF63BF" w:rsidRDefault="00031B22" w:rsidP="0073291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участия в конкурсах педагогического мастерства.</w:t>
            </w:r>
          </w:p>
          <w:p w:rsidR="00031B22" w:rsidRPr="00AF63BF" w:rsidRDefault="00031B22" w:rsidP="00732911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031B22" w:rsidRPr="00AF63BF" w:rsidRDefault="00031B22" w:rsidP="00732911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отчетной документации по практике.</w:t>
            </w: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ПК.4.4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О</w:t>
            </w:r>
            <w:proofErr w:type="gramEnd"/>
            <w:r w:rsidRPr="00AF63BF">
              <w:rPr>
                <w:bCs/>
                <w:sz w:val="24"/>
                <w:szCs w:val="24"/>
              </w:rPr>
              <w:t>формлять педагогические разработки в виде отчетов, рефератов, выступлений.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соблюдение алгоритма подготовки и оформления отчетов, рефератов, конспектов;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- соответствие оформления собственного портфолио педагогических достижений и его презентации действующим </w:t>
            </w:r>
            <w:r w:rsidRPr="00AF63BF">
              <w:rPr>
                <w:bCs/>
                <w:sz w:val="24"/>
                <w:szCs w:val="24"/>
              </w:rPr>
              <w:lastRenderedPageBreak/>
              <w:t>требованиям;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- соблюдение логики подготовки и требований к устному выступлению, отчету, реферированию, конспектированию; 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выбор различных форм презентации педагогических разработок в виде отчетов, рефератов, выступлений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Оценка созданного макета портфолио.</w:t>
            </w:r>
          </w:p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Оценка выполнения </w:t>
            </w:r>
            <w:r w:rsidRPr="00AF63BF">
              <w:rPr>
                <w:bCs/>
                <w:sz w:val="24"/>
                <w:szCs w:val="24"/>
              </w:rPr>
              <w:lastRenderedPageBreak/>
              <w:t>практической работы</w:t>
            </w:r>
          </w:p>
          <w:p w:rsidR="00031B22" w:rsidRPr="00AF63BF" w:rsidRDefault="00031B22" w:rsidP="00732911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Разработка и защита методической копилки.</w:t>
            </w:r>
          </w:p>
        </w:tc>
      </w:tr>
      <w:tr w:rsidR="00031B22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987B49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ПК.4.5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У</w:t>
            </w:r>
            <w:proofErr w:type="gramEnd"/>
            <w:r w:rsidRPr="00AF63BF">
              <w:rPr>
                <w:bCs/>
                <w:sz w:val="24"/>
                <w:szCs w:val="24"/>
              </w:rPr>
              <w:t>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активное участие в исследовательской и проектной деятельности;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понимание алгоритма определения целей, задач, планирования исследовательской и проектной деятельности в области начального общего образования;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практическое использование методов и методик педагогического исследования и проектирования;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-понимание основ организации опытно-экспериментальной работы в сфере начального образования;</w:t>
            </w:r>
          </w:p>
          <w:p w:rsidR="00031B22" w:rsidRPr="00AF63BF" w:rsidRDefault="00031B22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-оформление результатов исследовательской и проектной работы в виде выпускной квалификационной работы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B22" w:rsidRPr="00AF63BF" w:rsidRDefault="00031B22" w:rsidP="00732911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портфолио достижений.</w:t>
            </w:r>
          </w:p>
          <w:p w:rsidR="00031B22" w:rsidRPr="00AF63BF" w:rsidRDefault="00031B22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выполнения практической работы</w:t>
            </w:r>
          </w:p>
          <w:p w:rsidR="00031B22" w:rsidRPr="00AF63BF" w:rsidRDefault="00031B22" w:rsidP="00B07170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Экспертная оценка при прохождении практики.</w:t>
            </w:r>
          </w:p>
        </w:tc>
      </w:tr>
    </w:tbl>
    <w:p w:rsidR="00B2562A" w:rsidRPr="00F870EB" w:rsidRDefault="00B2562A" w:rsidP="00B25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870EB">
        <w:rPr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F870EB">
        <w:rPr>
          <w:sz w:val="24"/>
          <w:szCs w:val="24"/>
        </w:rPr>
        <w:t>сформированность</w:t>
      </w:r>
      <w:proofErr w:type="spellEnd"/>
      <w:r w:rsidRPr="00F870EB">
        <w:rPr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B2562A" w:rsidRPr="00F870EB" w:rsidTr="00B2562A">
        <w:trPr>
          <w:trHeight w:val="129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62A" w:rsidRPr="00F870EB" w:rsidRDefault="00B2562A" w:rsidP="0022152F">
            <w:pPr>
              <w:jc w:val="center"/>
              <w:rPr>
                <w:b/>
                <w:bCs/>
                <w:sz w:val="24"/>
                <w:szCs w:val="24"/>
              </w:rPr>
            </w:pPr>
            <w:r w:rsidRPr="00F870EB">
              <w:rPr>
                <w:b/>
                <w:bCs/>
                <w:sz w:val="24"/>
                <w:szCs w:val="24"/>
              </w:rPr>
              <w:t>Результаты производственной практики 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62A" w:rsidRPr="00F870EB" w:rsidRDefault="00B2562A" w:rsidP="0022152F">
            <w:pPr>
              <w:jc w:val="center"/>
              <w:rPr>
                <w:bCs/>
                <w:sz w:val="24"/>
                <w:szCs w:val="24"/>
              </w:rPr>
            </w:pPr>
            <w:r w:rsidRPr="00F870EB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562A" w:rsidRPr="00F870EB" w:rsidRDefault="00B2562A" w:rsidP="0022152F">
            <w:pPr>
              <w:jc w:val="center"/>
              <w:rPr>
                <w:b/>
                <w:bCs/>
                <w:sz w:val="24"/>
                <w:szCs w:val="24"/>
              </w:rPr>
            </w:pPr>
            <w:r w:rsidRPr="00F870EB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B2562A" w:rsidRPr="00F870EB" w:rsidTr="0022152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737FC7" w:rsidP="0022152F">
            <w:pPr>
              <w:pStyle w:val="af0"/>
              <w:widowControl w:val="0"/>
              <w:ind w:left="0" w:firstLine="0"/>
            </w:pPr>
            <w:r>
              <w:t>ОК 1</w:t>
            </w:r>
            <w:proofErr w:type="gramStart"/>
            <w:r>
              <w:t xml:space="preserve"> </w:t>
            </w:r>
            <w:r w:rsidR="00B2562A" w:rsidRPr="00F870EB">
              <w:t>П</w:t>
            </w:r>
            <w:proofErr w:type="gramEnd"/>
            <w:r w:rsidR="00B2562A" w:rsidRPr="00F870EB">
              <w:t>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 xml:space="preserve">- объяснение сущности и социальной значимости будущей </w:t>
            </w:r>
            <w:r w:rsidRPr="00F870EB">
              <w:rPr>
                <w:bCs/>
                <w:sz w:val="24"/>
                <w:szCs w:val="24"/>
              </w:rPr>
              <w:lastRenderedPageBreak/>
              <w:t>профессии;</w:t>
            </w:r>
          </w:p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- наличие положительных отзывов по итогам  педагогической практики.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lastRenderedPageBreak/>
              <w:t xml:space="preserve">Экспертное наблюдение и оценка в процессе </w:t>
            </w:r>
            <w:r w:rsidRPr="00F870EB">
              <w:rPr>
                <w:bCs/>
                <w:sz w:val="24"/>
                <w:szCs w:val="24"/>
              </w:rPr>
              <w:lastRenderedPageBreak/>
              <w:t>педагогической практики.</w:t>
            </w:r>
          </w:p>
          <w:p w:rsidR="00B2562A" w:rsidRPr="00F870EB" w:rsidRDefault="00B2562A" w:rsidP="0022152F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Отзыв по итогам практики.</w:t>
            </w:r>
          </w:p>
        </w:tc>
      </w:tr>
      <w:tr w:rsidR="00B2562A" w:rsidRPr="00F870EB" w:rsidTr="0022152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737FC7" w:rsidP="0022152F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2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B2562A" w:rsidRPr="00F870EB">
              <w:rPr>
                <w:sz w:val="24"/>
                <w:szCs w:val="24"/>
              </w:rPr>
              <w:t>О</w:t>
            </w:r>
            <w:proofErr w:type="gramEnd"/>
            <w:r w:rsidR="00B2562A" w:rsidRPr="00F870EB">
              <w:rPr>
                <w:sz w:val="24"/>
                <w:szCs w:val="24"/>
              </w:rPr>
              <w:t>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Наблюдение и оценка в процессе педагогической практики.</w:t>
            </w:r>
          </w:p>
        </w:tc>
      </w:tr>
      <w:tr w:rsidR="00B2562A" w:rsidRPr="00F870EB" w:rsidTr="0022152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737FC7" w:rsidP="0022152F">
            <w:pPr>
              <w:pStyle w:val="af0"/>
              <w:widowControl w:val="0"/>
              <w:ind w:left="0" w:firstLine="0"/>
            </w:pPr>
            <w:r>
              <w:t>ОК 3</w:t>
            </w:r>
            <w:proofErr w:type="gramStart"/>
            <w:r>
              <w:t xml:space="preserve"> </w:t>
            </w:r>
            <w:r w:rsidR="00B2562A" w:rsidRPr="00F870EB">
              <w:t>О</w:t>
            </w:r>
            <w:proofErr w:type="gramEnd"/>
            <w:r w:rsidR="00B2562A" w:rsidRPr="00F870EB">
              <w:t>ценивать риски и принимать решения в нестандартных ситуациях.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 xml:space="preserve">- адекватность принятия решений в </w:t>
            </w:r>
            <w:r w:rsidRPr="00F870EB">
              <w:rPr>
                <w:sz w:val="24"/>
                <w:szCs w:val="24"/>
              </w:rPr>
              <w:t>нестандартных ситуациях.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Наблюдение и оценка в процессе педагогической практики.</w:t>
            </w:r>
          </w:p>
        </w:tc>
      </w:tr>
      <w:tr w:rsidR="00B2562A" w:rsidRPr="00F870EB" w:rsidTr="0022152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737FC7" w:rsidP="00737FC7">
            <w:pPr>
              <w:pStyle w:val="af0"/>
              <w:widowControl w:val="0"/>
              <w:ind w:left="0" w:firstLine="0"/>
            </w:pPr>
            <w:r>
              <w:t>ОК 4</w:t>
            </w:r>
            <w:proofErr w:type="gramStart"/>
            <w:r>
              <w:t xml:space="preserve"> </w:t>
            </w:r>
            <w:r w:rsidR="00B2562A" w:rsidRPr="00F870EB">
              <w:t>О</w:t>
            </w:r>
            <w:proofErr w:type="gramEnd"/>
            <w:r w:rsidR="00B2562A" w:rsidRPr="00F870EB"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 xml:space="preserve">- обоснованность отбора и использования информации </w:t>
            </w:r>
            <w:r w:rsidRPr="00F870EB">
              <w:rPr>
                <w:sz w:val="24"/>
                <w:szCs w:val="24"/>
              </w:rPr>
              <w:t>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Наблюдение и оценка в процессе педагогической практики.</w:t>
            </w:r>
          </w:p>
        </w:tc>
      </w:tr>
      <w:tr w:rsidR="00B2562A" w:rsidRPr="00F870EB" w:rsidTr="0022152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737FC7" w:rsidP="00737FC7">
            <w:pPr>
              <w:pStyle w:val="af0"/>
              <w:widowControl w:val="0"/>
              <w:ind w:left="0" w:firstLine="0"/>
            </w:pPr>
            <w:r>
              <w:t>ОК 5</w:t>
            </w:r>
            <w:proofErr w:type="gramStart"/>
            <w:r>
              <w:t xml:space="preserve"> </w:t>
            </w:r>
            <w:r w:rsidR="00B2562A" w:rsidRPr="00F870EB">
              <w:t>И</w:t>
            </w:r>
            <w:proofErr w:type="gramEnd"/>
            <w:r w:rsidR="00B2562A" w:rsidRPr="00F870EB">
              <w:t>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 xml:space="preserve">- обоснованность применения </w:t>
            </w:r>
            <w:r w:rsidRPr="00F870EB">
              <w:rPr>
                <w:sz w:val="24"/>
                <w:szCs w:val="24"/>
              </w:rPr>
              <w:t>информационно-коммуникационных технологий для методического обеспечения профессиональной деятельности.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Оценка презентации методических разработок.</w:t>
            </w:r>
          </w:p>
          <w:p w:rsidR="00B2562A" w:rsidRPr="00F870EB" w:rsidRDefault="00B2562A" w:rsidP="0022152F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Экспертное наблюдение и оценка в процессе педагогической практики.</w:t>
            </w:r>
          </w:p>
        </w:tc>
      </w:tr>
      <w:tr w:rsidR="00B2562A" w:rsidRPr="00F870EB" w:rsidTr="0022152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737FC7" w:rsidP="00737FC7">
            <w:pPr>
              <w:pStyle w:val="af0"/>
              <w:widowControl w:val="0"/>
              <w:ind w:left="0" w:firstLine="0"/>
            </w:pPr>
            <w:r>
              <w:t>ОК 6</w:t>
            </w:r>
            <w:proofErr w:type="gramStart"/>
            <w:r>
              <w:t xml:space="preserve"> </w:t>
            </w:r>
            <w:r w:rsidR="00B2562A" w:rsidRPr="00F870EB">
              <w:t>Р</w:t>
            </w:r>
            <w:proofErr w:type="gramEnd"/>
            <w:r w:rsidR="00B2562A" w:rsidRPr="00F870EB">
              <w:t>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- эффективность взаимодействия с участниками образовательного процесса при разработке учебно-методических материалов.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Наблюдение и экспертная оценка в процессе педагогической практики.</w:t>
            </w:r>
          </w:p>
        </w:tc>
      </w:tr>
      <w:tr w:rsidR="00B2562A" w:rsidRPr="00F870EB" w:rsidTr="0022152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737FC7" w:rsidP="0022152F">
            <w:pPr>
              <w:pStyle w:val="af0"/>
              <w:widowControl w:val="0"/>
              <w:ind w:left="0" w:firstLine="0"/>
              <w:rPr>
                <w:bCs/>
              </w:rPr>
            </w:pPr>
            <w:r>
              <w:t>ОК 7</w:t>
            </w:r>
            <w:proofErr w:type="gramStart"/>
            <w:r>
              <w:t xml:space="preserve"> </w:t>
            </w:r>
            <w:r w:rsidR="00B2562A" w:rsidRPr="00F870EB">
              <w:t>С</w:t>
            </w:r>
            <w:proofErr w:type="gramEnd"/>
            <w:r w:rsidR="00B2562A" w:rsidRPr="00F870EB">
              <w:t xml:space="preserve">тавить цели, мотивировать деятельность обучающихся, организовывать и контролировать их работу с принятием на себя ответственности за качество </w:t>
            </w:r>
            <w:r w:rsidR="00B2562A" w:rsidRPr="00F870EB">
              <w:lastRenderedPageBreak/>
              <w:t>образовательного процесса.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lastRenderedPageBreak/>
              <w:t xml:space="preserve">- реализация цели, способов  мотивации, организации и контроля </w:t>
            </w:r>
            <w:proofErr w:type="gramStart"/>
            <w:r w:rsidRPr="00F870EB">
              <w:rPr>
                <w:bCs/>
                <w:sz w:val="24"/>
                <w:szCs w:val="24"/>
              </w:rPr>
              <w:t>деятельности</w:t>
            </w:r>
            <w:proofErr w:type="gramEnd"/>
            <w:r w:rsidRPr="00F870EB">
              <w:rPr>
                <w:bCs/>
                <w:sz w:val="24"/>
                <w:szCs w:val="24"/>
              </w:rPr>
              <w:t xml:space="preserve"> обучающихся в условиях </w:t>
            </w:r>
            <w:proofErr w:type="spellStart"/>
            <w:r w:rsidRPr="00F870EB">
              <w:rPr>
                <w:bCs/>
                <w:sz w:val="24"/>
                <w:szCs w:val="24"/>
              </w:rPr>
              <w:t>воспитательно</w:t>
            </w:r>
            <w:proofErr w:type="spellEnd"/>
            <w:r w:rsidRPr="00F870EB">
              <w:rPr>
                <w:bCs/>
                <w:sz w:val="24"/>
                <w:szCs w:val="24"/>
              </w:rPr>
              <w:t xml:space="preserve">-образовательного </w:t>
            </w:r>
            <w:r w:rsidRPr="00F870EB">
              <w:rPr>
                <w:bCs/>
                <w:sz w:val="24"/>
                <w:szCs w:val="24"/>
              </w:rPr>
              <w:lastRenderedPageBreak/>
              <w:t>процесса</w:t>
            </w:r>
            <w:r w:rsidRPr="00F870EB">
              <w:rPr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lastRenderedPageBreak/>
              <w:t xml:space="preserve">Экспертное наблюдение и оценка в процессе педагогической </w:t>
            </w:r>
            <w:r w:rsidRPr="00F870EB">
              <w:rPr>
                <w:bCs/>
                <w:sz w:val="24"/>
                <w:szCs w:val="24"/>
              </w:rPr>
              <w:lastRenderedPageBreak/>
              <w:t>практики.</w:t>
            </w:r>
          </w:p>
        </w:tc>
      </w:tr>
      <w:tr w:rsidR="00B2562A" w:rsidRPr="00F870EB" w:rsidTr="0022152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737FC7" w:rsidP="0022152F">
            <w:pPr>
              <w:pStyle w:val="af0"/>
              <w:widowControl w:val="0"/>
              <w:ind w:left="0" w:firstLine="0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8 </w:t>
            </w:r>
            <w:r w:rsidR="00B2562A" w:rsidRPr="00F870EB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- самостоятельность  планирования повышения личностного и профессионального уровня.</w:t>
            </w:r>
          </w:p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Оценка самоанализа. Экспертное наблюдение и оценка в процессе педагогической практики.</w:t>
            </w:r>
          </w:p>
        </w:tc>
      </w:tr>
      <w:tr w:rsidR="00737FC7" w:rsidRPr="00F870EB" w:rsidTr="0022152F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37FC7" w:rsidRPr="00737FC7" w:rsidRDefault="00737FC7" w:rsidP="00737FC7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>
              <w:t>ОК 9</w:t>
            </w:r>
            <w:proofErr w:type="gramStart"/>
            <w:r>
              <w:t xml:space="preserve">  </w:t>
            </w:r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>О</w:t>
            </w:r>
            <w:proofErr w:type="gramEnd"/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>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37FC7" w:rsidRPr="00F870EB" w:rsidRDefault="00737FC7" w:rsidP="00737FC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овладение новыми технологиями,  методами в профессиональной деятельности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37FC7" w:rsidRDefault="00737FC7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Оценка самоанализа.</w:t>
            </w:r>
          </w:p>
          <w:p w:rsidR="00737FC7" w:rsidRPr="00F870EB" w:rsidRDefault="00737FC7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Отзыв по итогам практики.</w:t>
            </w:r>
          </w:p>
        </w:tc>
      </w:tr>
      <w:tr w:rsidR="00B2562A" w:rsidRPr="00F870EB" w:rsidTr="0022152F">
        <w:trPr>
          <w:trHeight w:val="266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737FC7" w:rsidP="00737FC7">
            <w:pPr>
              <w:pStyle w:val="af0"/>
              <w:widowControl w:val="0"/>
              <w:ind w:left="0" w:firstLine="0"/>
            </w:pPr>
            <w:r>
              <w:t>ОК 10</w:t>
            </w:r>
            <w:proofErr w:type="gramStart"/>
            <w:r>
              <w:t xml:space="preserve"> </w:t>
            </w:r>
            <w:r w:rsidR="00B2562A" w:rsidRPr="00F870EB">
              <w:t>О</w:t>
            </w:r>
            <w:proofErr w:type="gramEnd"/>
            <w:r w:rsidR="00B2562A" w:rsidRPr="00F870EB">
              <w:t>существлять профилактику травматизма, обеспечивать охрану жизни и здоровья детей.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- реализация форм и методов профилактики травматизма, обеспечения</w:t>
            </w:r>
            <w:r>
              <w:rPr>
                <w:bCs/>
                <w:sz w:val="24"/>
                <w:szCs w:val="24"/>
              </w:rPr>
              <w:t xml:space="preserve"> охраны жизни и здоровья детей;</w:t>
            </w:r>
          </w:p>
          <w:p w:rsidR="00B2562A" w:rsidRPr="00F870EB" w:rsidRDefault="00B44040" w:rsidP="0022152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B2562A" w:rsidRPr="00F870EB">
              <w:rPr>
                <w:bCs/>
                <w:sz w:val="24"/>
                <w:szCs w:val="24"/>
              </w:rPr>
              <w:t xml:space="preserve">использование </w:t>
            </w:r>
            <w:proofErr w:type="spellStart"/>
            <w:r w:rsidR="00B2562A" w:rsidRPr="00F870EB">
              <w:rPr>
                <w:bCs/>
                <w:sz w:val="24"/>
                <w:szCs w:val="24"/>
              </w:rPr>
              <w:t>здоровьесберегающих</w:t>
            </w:r>
            <w:proofErr w:type="spellEnd"/>
            <w:r w:rsidR="00B2562A" w:rsidRPr="00F870EB">
              <w:rPr>
                <w:bCs/>
                <w:sz w:val="24"/>
                <w:szCs w:val="24"/>
              </w:rPr>
              <w:t xml:space="preserve"> технологий.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 xml:space="preserve">Экспертное наблюдение и оценка </w:t>
            </w:r>
          </w:p>
          <w:p w:rsidR="00B2562A" w:rsidRPr="00F870EB" w:rsidRDefault="00B2562A" w:rsidP="0022152F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в процессе педагогической практики.</w:t>
            </w:r>
          </w:p>
        </w:tc>
      </w:tr>
      <w:tr w:rsidR="00B2562A" w:rsidRPr="00F870EB" w:rsidTr="00B2562A">
        <w:trPr>
          <w:trHeight w:val="56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737FC7" w:rsidP="0022152F">
            <w:pPr>
              <w:pStyle w:val="af0"/>
              <w:widowControl w:val="0"/>
              <w:ind w:left="0" w:firstLine="0"/>
              <w:rPr>
                <w:b/>
              </w:rPr>
            </w:pPr>
            <w:r>
              <w:t>ОК 11</w:t>
            </w:r>
            <w:proofErr w:type="gramStart"/>
            <w:r>
              <w:t xml:space="preserve"> </w:t>
            </w:r>
            <w:r w:rsidR="00B2562A" w:rsidRPr="00F870EB">
              <w:t>С</w:t>
            </w:r>
            <w:proofErr w:type="gramEnd"/>
            <w:r w:rsidR="00B2562A" w:rsidRPr="00F870EB">
              <w:t>троить профессиональную деятельность с соблюдением правовых норм ее регулирующих.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– организация своей деятельности на педагогической практике в соответствии с правовыми нормами.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562A" w:rsidRPr="00F870EB" w:rsidRDefault="00B2562A" w:rsidP="0022152F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Экспертное наблюдение и оценка в процессе педагогической практики.</w:t>
            </w:r>
          </w:p>
        </w:tc>
      </w:tr>
    </w:tbl>
    <w:p w:rsidR="0022152F" w:rsidRPr="0022152F" w:rsidRDefault="0022152F" w:rsidP="0022152F">
      <w:pPr>
        <w:keepNext/>
        <w:pageBreakBefore/>
        <w:widowControl w:val="0"/>
        <w:numPr>
          <w:ilvl w:val="2"/>
          <w:numId w:val="18"/>
        </w:numPr>
        <w:tabs>
          <w:tab w:val="left" w:pos="0"/>
        </w:tabs>
        <w:suppressAutoHyphens/>
        <w:autoSpaceDE w:val="0"/>
        <w:spacing w:before="0" w:after="0" w:line="240" w:lineRule="auto"/>
        <w:jc w:val="right"/>
        <w:outlineLvl w:val="2"/>
        <w:rPr>
          <w:rFonts w:eastAsia="Times New Roman" w:cs="Times New Roman"/>
          <w:b/>
          <w:bCs/>
          <w:i/>
          <w:szCs w:val="28"/>
          <w:lang w:eastAsia="ar-SA"/>
        </w:rPr>
      </w:pPr>
      <w:r w:rsidRPr="0022152F">
        <w:rPr>
          <w:rFonts w:eastAsia="Times New Roman" w:cs="Times New Roman"/>
          <w:b/>
          <w:bCs/>
          <w:i/>
          <w:szCs w:val="28"/>
          <w:lang w:eastAsia="ar-SA"/>
        </w:rPr>
        <w:lastRenderedPageBreak/>
        <w:t>Приложение 1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22152F">
        <w:rPr>
          <w:rFonts w:eastAsia="Times New Roman" w:cs="Times New Roman"/>
          <w:sz w:val="20"/>
          <w:szCs w:val="20"/>
          <w:lang w:eastAsia="ar-SA"/>
        </w:rPr>
        <w:t>ШАБЛОН ТИТУЛЬНОГО ЛИСТА</w:t>
      </w:r>
      <w:r>
        <w:rPr>
          <w:rFonts w:eastAsia="Times New Roman" w:cs="Times New Roman"/>
          <w:sz w:val="20"/>
          <w:szCs w:val="20"/>
          <w:lang w:eastAsia="ar-SA"/>
        </w:rPr>
        <w:t xml:space="preserve"> ОТЧЕТА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22152F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_____________________________________________________________________________________________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2152F">
        <w:rPr>
          <w:rFonts w:eastAsia="Times New Roman" w:cs="Times New Roman"/>
          <w:b/>
          <w:sz w:val="24"/>
          <w:szCs w:val="24"/>
          <w:lang w:eastAsia="ar-SA"/>
        </w:rPr>
        <w:t xml:space="preserve">ГОСУДАРСТВЕННОЕ АВТОНОМНОЕ </w:t>
      </w:r>
      <w:r w:rsidR="006361FC">
        <w:rPr>
          <w:rFonts w:eastAsia="Times New Roman" w:cs="Times New Roman"/>
          <w:b/>
          <w:sz w:val="24"/>
          <w:szCs w:val="24"/>
          <w:lang w:eastAsia="ar-SA"/>
        </w:rPr>
        <w:t xml:space="preserve">ПРОФЕССИОНАЛЬНОЕ </w:t>
      </w:r>
      <w:r w:rsidRPr="0022152F">
        <w:rPr>
          <w:rFonts w:eastAsia="Times New Roman" w:cs="Times New Roman"/>
          <w:b/>
          <w:sz w:val="24"/>
          <w:szCs w:val="24"/>
          <w:lang w:eastAsia="ar-SA"/>
        </w:rPr>
        <w:t xml:space="preserve">ОБРАЗОВАТЕЛЬНОЕ УЧРЕЖДЕНИЕ </w:t>
      </w:r>
    </w:p>
    <w:p w:rsidR="0022152F" w:rsidRPr="0022152F" w:rsidRDefault="0022152F" w:rsidP="0022152F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2152F">
        <w:rPr>
          <w:rFonts w:eastAsia="Times New Roman" w:cs="Times New Roman"/>
          <w:b/>
          <w:sz w:val="24"/>
          <w:szCs w:val="24"/>
          <w:lang w:eastAsia="ar-SA"/>
        </w:rPr>
        <w:t>МОСКОВСКОЙ ОБЛАСТИ</w:t>
      </w:r>
    </w:p>
    <w:p w:rsidR="0022152F" w:rsidRPr="0022152F" w:rsidRDefault="0022152F" w:rsidP="0022152F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2152F">
        <w:rPr>
          <w:rFonts w:eastAsia="Times New Roman" w:cs="Times New Roman"/>
          <w:b/>
          <w:sz w:val="24"/>
          <w:szCs w:val="24"/>
          <w:lang w:eastAsia="ar-SA"/>
        </w:rPr>
        <w:t>«ГУБЕРНСКИЙ КОЛЛЕДЖ»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ОТЧЕТ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 xml:space="preserve">ПО </w:t>
      </w:r>
      <w:r>
        <w:rPr>
          <w:rFonts w:eastAsia="Times New Roman" w:cs="Times New Roman"/>
          <w:b/>
          <w:szCs w:val="28"/>
          <w:lang w:eastAsia="ar-SA"/>
        </w:rPr>
        <w:t>ПРОИЗВОДСТВЕННОЙ</w:t>
      </w:r>
      <w:r w:rsidRPr="0022152F">
        <w:rPr>
          <w:rFonts w:eastAsia="Times New Roman" w:cs="Times New Roman"/>
          <w:b/>
          <w:szCs w:val="28"/>
          <w:lang w:eastAsia="ar-SA"/>
        </w:rPr>
        <w:t xml:space="preserve"> ПРАКТИКЕ 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b/>
          <w:szCs w:val="28"/>
          <w:lang w:eastAsia="ar-SA"/>
        </w:rPr>
      </w:pPr>
    </w:p>
    <w:p w:rsid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>
        <w:rPr>
          <w:rFonts w:eastAsia="Times New Roman" w:cs="Times New Roman"/>
          <w:b/>
          <w:szCs w:val="28"/>
          <w:lang w:eastAsia="ar-SA"/>
        </w:rPr>
        <w:t>Название практики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ПМ.</w:t>
      </w:r>
      <w:r>
        <w:rPr>
          <w:rFonts w:eastAsia="Times New Roman" w:cs="Times New Roman"/>
          <w:b/>
          <w:szCs w:val="28"/>
          <w:lang w:eastAsia="ar-SA"/>
        </w:rPr>
        <w:t>0__ Название профессионального модуля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i/>
          <w:szCs w:val="28"/>
          <w:lang w:eastAsia="ar-SA"/>
        </w:rPr>
      </w:pPr>
    </w:p>
    <w:p w:rsidR="0022152F" w:rsidRPr="0022152F" w:rsidRDefault="00124D0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>
        <w:rPr>
          <w:rFonts w:eastAsia="Times New Roman" w:cs="Times New Roman"/>
          <w:b/>
          <w:szCs w:val="28"/>
          <w:lang w:eastAsia="ar-SA"/>
        </w:rPr>
        <w:t>4</w:t>
      </w:r>
      <w:r w:rsidR="00BD21AB">
        <w:rPr>
          <w:rFonts w:eastAsia="Times New Roman" w:cs="Times New Roman"/>
          <w:b/>
          <w:szCs w:val="28"/>
          <w:lang w:eastAsia="ar-SA"/>
        </w:rPr>
        <w:t>4.02.02</w:t>
      </w:r>
      <w:r w:rsidR="0022152F" w:rsidRPr="0022152F">
        <w:rPr>
          <w:rFonts w:eastAsia="Times New Roman" w:cs="Times New Roman"/>
          <w:b/>
          <w:szCs w:val="28"/>
          <w:lang w:eastAsia="ar-SA"/>
        </w:rPr>
        <w:t xml:space="preserve"> Преподавание в начальных классах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tbl>
      <w:tblPr>
        <w:tblW w:w="0" w:type="auto"/>
        <w:tblInd w:w="4786" w:type="dxa"/>
        <w:tblLayout w:type="fixed"/>
        <w:tblLook w:val="0000" w:firstRow="0" w:lastRow="0" w:firstColumn="0" w:lastColumn="0" w:noHBand="0" w:noVBand="0"/>
      </w:tblPr>
      <w:tblGrid>
        <w:gridCol w:w="5294"/>
      </w:tblGrid>
      <w:tr w:rsidR="0022152F" w:rsidRPr="0022152F" w:rsidTr="0022152F">
        <w:tc>
          <w:tcPr>
            <w:tcW w:w="5294" w:type="dxa"/>
          </w:tcPr>
          <w:p w:rsidR="0022152F" w:rsidRPr="0022152F" w:rsidRDefault="0022152F" w:rsidP="0022152F">
            <w:pPr>
              <w:widowControl w:val="0"/>
              <w:autoSpaceDE w:val="0"/>
              <w:snapToGrid w:val="0"/>
              <w:spacing w:before="0" w:after="120" w:line="240" w:lineRule="auto"/>
              <w:ind w:right="-82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Студента (</w:t>
            </w:r>
            <w:proofErr w:type="spellStart"/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ки</w:t>
            </w:r>
            <w:proofErr w:type="spellEnd"/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) гр. _______________</w:t>
            </w:r>
          </w:p>
          <w:p w:rsidR="0022152F" w:rsidRPr="0022152F" w:rsidRDefault="0022152F" w:rsidP="0022152F">
            <w:pPr>
              <w:widowControl w:val="0"/>
              <w:autoSpaceDE w:val="0"/>
              <w:spacing w:before="0" w:after="120" w:line="240" w:lineRule="auto"/>
              <w:ind w:right="-82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szCs w:val="28"/>
                <w:lang w:eastAsia="ar-SA"/>
              </w:rPr>
              <w:t>________________</w:t>
            </w: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_______________</w:t>
            </w:r>
          </w:p>
          <w:p w:rsidR="0022152F" w:rsidRPr="0022152F" w:rsidRDefault="0022152F" w:rsidP="0022152F">
            <w:pPr>
              <w:widowControl w:val="0"/>
              <w:autoSpaceDE w:val="0"/>
              <w:spacing w:before="0" w:after="120" w:line="240" w:lineRule="auto"/>
              <w:ind w:right="-82"/>
              <w:contextualSpacing/>
              <w:jc w:val="left"/>
              <w:rPr>
                <w:rFonts w:eastAsia="Times New Roman" w:cs="Times New Roman"/>
                <w:szCs w:val="28"/>
                <w:vertAlign w:val="superscript"/>
                <w:lang w:eastAsia="ar-SA"/>
              </w:rPr>
            </w:pPr>
            <w:r w:rsidRPr="0022152F">
              <w:rPr>
                <w:rFonts w:eastAsia="Times New Roman" w:cs="Times New Roman"/>
                <w:szCs w:val="28"/>
                <w:lang w:eastAsia="ar-SA"/>
              </w:rPr>
              <w:t xml:space="preserve">                         </w:t>
            </w:r>
            <w:r w:rsidRPr="0022152F">
              <w:rPr>
                <w:rFonts w:eastAsia="Times New Roman" w:cs="Times New Roman"/>
                <w:szCs w:val="28"/>
                <w:vertAlign w:val="superscript"/>
                <w:lang w:eastAsia="ar-SA"/>
              </w:rPr>
              <w:t>(Фамилия, И.О.)</w:t>
            </w:r>
          </w:p>
        </w:tc>
      </w:tr>
      <w:tr w:rsidR="0022152F" w:rsidRPr="0022152F" w:rsidTr="0022152F">
        <w:tc>
          <w:tcPr>
            <w:tcW w:w="5294" w:type="dxa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Организация:___________________</w:t>
            </w:r>
          </w:p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_______________________________</w:t>
            </w:r>
          </w:p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sz w:val="16"/>
                <w:szCs w:val="16"/>
                <w:lang w:eastAsia="ar-SA"/>
              </w:rPr>
            </w:pPr>
            <w:r w:rsidRPr="0022152F">
              <w:rPr>
                <w:rFonts w:eastAsia="Times New Roman" w:cs="Times New Roman"/>
                <w:sz w:val="16"/>
                <w:szCs w:val="16"/>
                <w:lang w:eastAsia="ar-SA"/>
              </w:rPr>
              <w:t>Наименование места прохождения практики</w:t>
            </w:r>
          </w:p>
        </w:tc>
      </w:tr>
      <w:tr w:rsidR="0022152F" w:rsidRPr="0022152F" w:rsidTr="0022152F">
        <w:tc>
          <w:tcPr>
            <w:tcW w:w="5294" w:type="dxa"/>
          </w:tcPr>
          <w:p w:rsidR="0022152F" w:rsidRPr="0022152F" w:rsidRDefault="0022152F" w:rsidP="0022152F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napToGrid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</w:p>
          <w:p w:rsidR="0022152F" w:rsidRPr="0022152F" w:rsidRDefault="0022152F" w:rsidP="0022152F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Руководитель практики</w:t>
            </w:r>
          </w:p>
          <w:p w:rsidR="0022152F" w:rsidRPr="0022152F" w:rsidRDefault="0022152F" w:rsidP="0022152F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</w:p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szCs w:val="28"/>
                <w:vertAlign w:val="superscript"/>
                <w:lang w:eastAsia="ar-SA"/>
              </w:rPr>
            </w:pPr>
            <w:r w:rsidRPr="0022152F">
              <w:rPr>
                <w:rFonts w:eastAsia="Times New Roman" w:cs="Times New Roman"/>
                <w:szCs w:val="28"/>
                <w:lang w:eastAsia="ar-SA"/>
              </w:rPr>
              <w:t xml:space="preserve">                         </w:t>
            </w:r>
            <w:r w:rsidRPr="0022152F">
              <w:rPr>
                <w:rFonts w:eastAsia="Times New Roman" w:cs="Times New Roman"/>
                <w:szCs w:val="28"/>
                <w:vertAlign w:val="superscript"/>
                <w:lang w:eastAsia="ar-SA"/>
              </w:rPr>
              <w:t>(Фамилия, И.О.)</w:t>
            </w:r>
          </w:p>
        </w:tc>
      </w:tr>
      <w:tr w:rsidR="0022152F" w:rsidRPr="0022152F" w:rsidTr="0022152F">
        <w:tc>
          <w:tcPr>
            <w:tcW w:w="5294" w:type="dxa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Оценка__________________</w:t>
            </w:r>
          </w:p>
        </w:tc>
      </w:tr>
    </w:tbl>
    <w:p w:rsidR="0022152F" w:rsidRPr="0022152F" w:rsidRDefault="0022152F" w:rsidP="0022152F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vertAlign w:val="superscript"/>
          <w:lang w:eastAsia="ar-SA"/>
        </w:rPr>
      </w:pPr>
    </w:p>
    <w:p w:rsidR="0022152F" w:rsidRDefault="0022152F" w:rsidP="0022152F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2152F" w:rsidRDefault="0022152F" w:rsidP="0022152F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2152F" w:rsidRDefault="0022152F" w:rsidP="0022152F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Серпухов, 20</w:t>
      </w:r>
      <w:r>
        <w:rPr>
          <w:rFonts w:eastAsia="Times New Roman" w:cs="Times New Roman"/>
          <w:b/>
          <w:szCs w:val="28"/>
          <w:lang w:eastAsia="ar-SA"/>
        </w:rPr>
        <w:t>__</w:t>
      </w:r>
      <w:r w:rsidRPr="0022152F">
        <w:rPr>
          <w:rFonts w:eastAsia="Times New Roman" w:cs="Times New Roman"/>
          <w:b/>
          <w:szCs w:val="28"/>
          <w:lang w:eastAsia="ar-SA"/>
        </w:rPr>
        <w:t xml:space="preserve"> г.</w:t>
      </w:r>
    </w:p>
    <w:p w:rsidR="00B2562A" w:rsidRPr="004415ED" w:rsidRDefault="00B2562A" w:rsidP="00B2562A">
      <w:pPr>
        <w:widowControl w:val="0"/>
        <w:suppressAutoHyphens/>
        <w:rPr>
          <w:i/>
        </w:rPr>
      </w:pPr>
    </w:p>
    <w:p w:rsidR="0022152F" w:rsidRPr="0022152F" w:rsidRDefault="0022152F" w:rsidP="0022152F">
      <w:pPr>
        <w:keepNext/>
        <w:widowControl w:val="0"/>
        <w:numPr>
          <w:ilvl w:val="2"/>
          <w:numId w:val="18"/>
        </w:numPr>
        <w:tabs>
          <w:tab w:val="left" w:pos="0"/>
        </w:tabs>
        <w:suppressAutoHyphens/>
        <w:autoSpaceDE w:val="0"/>
        <w:spacing w:before="0" w:after="0" w:line="240" w:lineRule="auto"/>
        <w:jc w:val="right"/>
        <w:outlineLvl w:val="2"/>
        <w:rPr>
          <w:rFonts w:eastAsia="Times New Roman" w:cs="Times New Roman"/>
          <w:b/>
          <w:bCs/>
          <w:i/>
          <w:szCs w:val="28"/>
          <w:lang w:eastAsia="ar-SA"/>
        </w:rPr>
      </w:pPr>
      <w:r w:rsidRPr="0022152F">
        <w:rPr>
          <w:rFonts w:eastAsia="Times New Roman" w:cs="Times New Roman"/>
          <w:b/>
          <w:bCs/>
          <w:i/>
          <w:szCs w:val="28"/>
          <w:lang w:eastAsia="ar-SA"/>
        </w:rPr>
        <w:lastRenderedPageBreak/>
        <w:t>Приложение 2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22152F">
        <w:rPr>
          <w:rFonts w:eastAsia="Times New Roman" w:cs="Times New Roman"/>
          <w:sz w:val="20"/>
          <w:szCs w:val="20"/>
          <w:lang w:eastAsia="ar-SA"/>
        </w:rPr>
        <w:t>ШАБЛОН ВНУТРЕННЕЙ ОПИСИ ДОКУМЕНТОВ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22152F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</w:t>
      </w:r>
      <w:r>
        <w:rPr>
          <w:rFonts w:eastAsia="Times New Roman" w:cs="Times New Roman"/>
          <w:sz w:val="20"/>
          <w:szCs w:val="20"/>
          <w:lang w:eastAsia="ar-SA"/>
        </w:rPr>
        <w:t>______________________________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ВНУТРЕННЯЯ ОПИСЬ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документов, находящихся в отчете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bCs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u w:val="single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студент</w:t>
      </w:r>
      <w:proofErr w:type="gramStart"/>
      <w:r w:rsidRPr="0022152F">
        <w:rPr>
          <w:rFonts w:eastAsia="Times New Roman" w:cs="Times New Roman"/>
          <w:szCs w:val="28"/>
          <w:lang w:eastAsia="ar-SA"/>
        </w:rPr>
        <w:t>а(</w:t>
      </w:r>
      <w:proofErr w:type="spellStart"/>
      <w:proofErr w:type="gramEnd"/>
      <w:r w:rsidRPr="0022152F">
        <w:rPr>
          <w:rFonts w:eastAsia="Times New Roman" w:cs="Times New Roman"/>
          <w:szCs w:val="28"/>
          <w:lang w:eastAsia="ar-SA"/>
        </w:rPr>
        <w:t>ки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>)</w:t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lang w:eastAsia="ar-SA"/>
        </w:rPr>
        <w:t>гр.</w:t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tbl>
      <w:tblPr>
        <w:tblW w:w="0" w:type="auto"/>
        <w:tblInd w:w="146" w:type="dxa"/>
        <w:tblLayout w:type="fixed"/>
        <w:tblLook w:val="0000" w:firstRow="0" w:lastRow="0" w:firstColumn="0" w:lastColumn="0" w:noHBand="0" w:noVBand="0"/>
      </w:tblPr>
      <w:tblGrid>
        <w:gridCol w:w="1152"/>
        <w:gridCol w:w="6709"/>
        <w:gridCol w:w="1569"/>
      </w:tblGrid>
      <w:tr w:rsidR="0022152F" w:rsidRPr="0022152F" w:rsidTr="0022152F">
        <w:trPr>
          <w:trHeight w:val="327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szCs w:val="28"/>
                <w:lang w:eastAsia="ar-SA"/>
              </w:rPr>
              <w:t>№</w:t>
            </w:r>
          </w:p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proofErr w:type="gramStart"/>
            <w:r w:rsidRPr="0022152F">
              <w:rPr>
                <w:rFonts w:eastAsia="Times New Roman" w:cs="Times New Roman"/>
                <w:szCs w:val="28"/>
                <w:lang w:eastAsia="ar-SA"/>
              </w:rPr>
              <w:t>п</w:t>
            </w:r>
            <w:proofErr w:type="gramEnd"/>
            <w:r w:rsidRPr="0022152F">
              <w:rPr>
                <w:rFonts w:eastAsia="Times New Roman" w:cs="Times New Roman"/>
                <w:szCs w:val="28"/>
                <w:lang w:eastAsia="ar-SA"/>
              </w:rPr>
              <w:t>/п</w:t>
            </w: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szCs w:val="28"/>
                <w:lang w:eastAsia="ar-SA"/>
              </w:rPr>
              <w:t>Наименование документа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27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52F" w:rsidRPr="0022152F" w:rsidRDefault="0022152F" w:rsidP="0022152F">
            <w:pPr>
              <w:widowControl w:val="0"/>
              <w:tabs>
                <w:tab w:val="left" w:pos="1260"/>
              </w:tabs>
              <w:suppressAutoHyphens/>
              <w:autoSpaceDE w:val="0"/>
              <w:snapToGrid w:val="0"/>
              <w:spacing w:before="0" w:after="0" w:line="240" w:lineRule="auto"/>
              <w:ind w:left="180"/>
              <w:rPr>
                <w:rFonts w:eastAsia="Times New Roman" w:cs="Times New Roman"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szCs w:val="28"/>
                <w:lang w:eastAsia="ar-SA"/>
              </w:rPr>
              <w:t>Индивидуальный план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52F" w:rsidRPr="0022152F" w:rsidRDefault="0022152F" w:rsidP="0022152F">
            <w:pPr>
              <w:widowControl w:val="0"/>
              <w:tabs>
                <w:tab w:val="left" w:pos="1260"/>
              </w:tabs>
              <w:suppressAutoHyphens/>
              <w:autoSpaceDE w:val="0"/>
              <w:snapToGrid w:val="0"/>
              <w:spacing w:before="0" w:after="0" w:line="240" w:lineRule="auto"/>
              <w:ind w:left="180"/>
              <w:rPr>
                <w:rFonts w:eastAsia="Times New Roman" w:cs="Times New Roman"/>
                <w:color w:val="000000"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color w:val="000000"/>
                <w:szCs w:val="28"/>
                <w:lang w:eastAsia="ar-SA"/>
              </w:rPr>
              <w:t>Отчет о выполнении заданий практики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52F" w:rsidRPr="0022152F" w:rsidRDefault="0022152F" w:rsidP="0022152F">
            <w:pPr>
              <w:widowControl w:val="0"/>
              <w:tabs>
                <w:tab w:val="left" w:pos="1260"/>
              </w:tabs>
              <w:suppressAutoHyphens/>
              <w:autoSpaceDE w:val="0"/>
              <w:snapToGrid w:val="0"/>
              <w:spacing w:before="0" w:after="0" w:line="240" w:lineRule="auto"/>
              <w:ind w:left="180"/>
              <w:rPr>
                <w:rFonts w:eastAsia="Times New Roman" w:cs="Times New Roman"/>
                <w:color w:val="000000"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color w:val="000000"/>
                <w:szCs w:val="28"/>
                <w:lang w:eastAsia="ar-SA"/>
              </w:rPr>
              <w:t>Конспект урока</w:t>
            </w:r>
            <w:r w:rsidR="00B957D6">
              <w:rPr>
                <w:rFonts w:eastAsia="Times New Roman" w:cs="Times New Roman"/>
                <w:color w:val="000000"/>
                <w:szCs w:val="28"/>
                <w:lang w:eastAsia="ar-SA"/>
              </w:rPr>
              <w:t xml:space="preserve"> (классного часа, внеурочного занятия)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52F" w:rsidRPr="0022152F" w:rsidRDefault="0022152F" w:rsidP="0022152F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40" w:lineRule="auto"/>
              <w:ind w:left="180"/>
              <w:jc w:val="left"/>
              <w:rPr>
                <w:rFonts w:eastAsia="Times New Roman" w:cs="Times New Roman"/>
                <w:color w:val="000000"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color w:val="000000"/>
                <w:szCs w:val="28"/>
                <w:lang w:eastAsia="ar-SA"/>
              </w:rPr>
              <w:t>Дневник по практике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52F" w:rsidRPr="0022152F" w:rsidRDefault="0022152F" w:rsidP="0022152F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40" w:lineRule="auto"/>
              <w:ind w:left="180"/>
              <w:jc w:val="left"/>
              <w:rPr>
                <w:rFonts w:eastAsia="Times New Roman" w:cs="Times New Roman"/>
                <w:color w:val="000000"/>
                <w:szCs w:val="28"/>
                <w:lang w:val="en-US" w:eastAsia="ar-SA"/>
              </w:rPr>
            </w:pPr>
            <w:r w:rsidRPr="0022152F">
              <w:rPr>
                <w:rFonts w:eastAsia="Times New Roman" w:cs="Times New Roman"/>
                <w:color w:val="000000"/>
                <w:szCs w:val="28"/>
                <w:lang w:eastAsia="ar-SA"/>
              </w:rPr>
              <w:t xml:space="preserve">Приложение № </w:t>
            </w:r>
            <w:r w:rsidRPr="0022152F">
              <w:rPr>
                <w:rFonts w:eastAsia="Times New Roman" w:cs="Times New Roman"/>
                <w:color w:val="000000"/>
                <w:szCs w:val="28"/>
                <w:lang w:val="en-US" w:eastAsia="ar-SA"/>
              </w:rPr>
              <w:t>n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52F" w:rsidRPr="0022152F" w:rsidRDefault="0022152F" w:rsidP="0022152F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40" w:lineRule="auto"/>
              <w:ind w:left="180"/>
              <w:jc w:val="left"/>
              <w:rPr>
                <w:rFonts w:eastAsia="Times New Roman" w:cs="Times New Roman"/>
                <w:color w:val="000000"/>
                <w:szCs w:val="28"/>
                <w:lang w:val="en-US" w:eastAsia="ar-SA"/>
              </w:rPr>
            </w:pPr>
            <w:r w:rsidRPr="0022152F">
              <w:rPr>
                <w:rFonts w:eastAsia="Times New Roman" w:cs="Times New Roman"/>
                <w:color w:val="000000"/>
                <w:szCs w:val="28"/>
                <w:lang w:eastAsia="ar-SA"/>
              </w:rPr>
              <w:t xml:space="preserve">Приложение № </w:t>
            </w:r>
            <w:r w:rsidRPr="0022152F">
              <w:rPr>
                <w:rFonts w:eastAsia="Times New Roman" w:cs="Times New Roman"/>
                <w:color w:val="000000"/>
                <w:szCs w:val="28"/>
                <w:lang w:val="en-US" w:eastAsia="ar-SA"/>
              </w:rPr>
              <w:t>n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</w:tbl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tabs>
          <w:tab w:val="left" w:pos="1701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tabs>
          <w:tab w:val="left" w:pos="1701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00.00.0000 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Примечание: внутренняя опись документов располагается после титульного листа и содержит информацию о перечне материалов отчета, включая приложения.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B2562A" w:rsidRPr="00F03627" w:rsidRDefault="00B2562A" w:rsidP="00B2562A"/>
    <w:p w:rsidR="00B2562A" w:rsidRDefault="00B2562A" w:rsidP="00B2562A">
      <w:pPr>
        <w:rPr>
          <w:rFonts w:eastAsia="Times New Roman" w:cs="Times New Roman"/>
          <w:b/>
          <w:szCs w:val="28"/>
        </w:rPr>
      </w:pPr>
    </w:p>
    <w:p w:rsidR="00B2562A" w:rsidRPr="00B2562A" w:rsidRDefault="00B2562A" w:rsidP="00B2562A">
      <w:pPr>
        <w:rPr>
          <w:sz w:val="24"/>
          <w:szCs w:val="24"/>
        </w:rPr>
      </w:pPr>
    </w:p>
    <w:p w:rsidR="00B2562A" w:rsidRDefault="00B2562A" w:rsidP="00B2562A">
      <w:pPr>
        <w:widowControl w:val="0"/>
        <w:suppressAutoHyphens/>
        <w:autoSpaceDE w:val="0"/>
        <w:autoSpaceDN w:val="0"/>
        <w:adjustRightInd w:val="0"/>
        <w:rPr>
          <w:sz w:val="24"/>
          <w:szCs w:val="24"/>
        </w:rPr>
      </w:pPr>
    </w:p>
    <w:p w:rsidR="0022152F" w:rsidRPr="0022152F" w:rsidRDefault="007432B8" w:rsidP="007432B8">
      <w:pPr>
        <w:pStyle w:val="3"/>
        <w:keepLines w:val="0"/>
        <w:pageBreakBefore/>
        <w:suppressAutoHyphens/>
        <w:spacing w:before="0" w:line="240" w:lineRule="auto"/>
        <w:rPr>
          <w:rFonts w:ascii="Times New Roman" w:eastAsia="Times New Roman" w:hAnsi="Times New Roman" w:cs="Times New Roman"/>
          <w:i/>
          <w:color w:val="auto"/>
          <w:szCs w:val="28"/>
          <w:lang w:eastAsia="ar-SA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</w:t>
      </w:r>
      <w:r w:rsidR="0022152F" w:rsidRPr="0022152F">
        <w:rPr>
          <w:rFonts w:ascii="Times New Roman" w:eastAsia="Times New Roman" w:hAnsi="Times New Roman" w:cs="Times New Roman"/>
          <w:i/>
          <w:color w:val="auto"/>
          <w:szCs w:val="28"/>
          <w:lang w:eastAsia="ar-SA"/>
        </w:rPr>
        <w:t>Приложение 3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22152F">
        <w:rPr>
          <w:rFonts w:eastAsia="Times New Roman" w:cs="Times New Roman"/>
          <w:sz w:val="20"/>
          <w:szCs w:val="20"/>
          <w:lang w:eastAsia="ar-SA"/>
        </w:rPr>
        <w:t>ШАБЛОН ИНДИВИДУАЛЬНОГО ПЛАНА</w:t>
      </w:r>
    </w:p>
    <w:p w:rsidR="0022152F" w:rsidRPr="0022152F" w:rsidRDefault="0022152F" w:rsidP="0022152F">
      <w:pPr>
        <w:widowControl w:val="0"/>
        <w:autoSpaceDE w:val="0"/>
        <w:spacing w:before="0" w:after="0" w:line="240" w:lineRule="auto"/>
        <w:ind w:right="-79"/>
        <w:jc w:val="center"/>
        <w:rPr>
          <w:rFonts w:eastAsia="Times New Roman" w:cs="Times New Roman"/>
          <w:sz w:val="16"/>
          <w:szCs w:val="16"/>
          <w:lang w:eastAsia="ar-SA"/>
        </w:rPr>
      </w:pPr>
      <w:r w:rsidRPr="0022152F">
        <w:rPr>
          <w:rFonts w:eastAsia="Times New Roman" w:cs="Times New Roman"/>
          <w:sz w:val="16"/>
          <w:szCs w:val="16"/>
          <w:lang w:eastAsia="ar-SA"/>
        </w:rPr>
        <w:t>_______________________________________________________________________________________________________________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ind w:firstLine="5812"/>
        <w:jc w:val="left"/>
        <w:rPr>
          <w:rFonts w:eastAsia="Times New Roman" w:cs="Times New Roman"/>
          <w:b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ind w:firstLine="5812"/>
        <w:jc w:val="left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УТВЕРЖДАЮ</w:t>
      </w:r>
      <w:r w:rsidRPr="0022152F">
        <w:rPr>
          <w:rFonts w:eastAsia="Times New Roman" w:cs="Times New Roman"/>
          <w:b/>
          <w:szCs w:val="28"/>
          <w:lang w:eastAsia="ar-SA"/>
        </w:rPr>
        <w:tab/>
      </w:r>
      <w:r w:rsidRPr="0022152F">
        <w:rPr>
          <w:rFonts w:eastAsia="Times New Roman" w:cs="Times New Roman"/>
          <w:b/>
          <w:szCs w:val="28"/>
          <w:lang w:eastAsia="ar-SA"/>
        </w:rPr>
        <w:tab/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ind w:firstLine="5812"/>
        <w:jc w:val="left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Руководитель практики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ind w:firstLine="5812"/>
        <w:jc w:val="left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_________ 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И.О.Фамилия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 xml:space="preserve"> 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ind w:firstLine="5812"/>
        <w:jc w:val="left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    (подпись)</w:t>
      </w:r>
      <w:r w:rsidRPr="0022152F">
        <w:rPr>
          <w:rFonts w:eastAsia="Times New Roman" w:cs="Times New Roman"/>
          <w:szCs w:val="28"/>
          <w:lang w:eastAsia="ar-SA"/>
        </w:rPr>
        <w:tab/>
      </w:r>
      <w:r w:rsidRPr="0022152F">
        <w:rPr>
          <w:rFonts w:eastAsia="Times New Roman" w:cs="Times New Roman"/>
          <w:szCs w:val="28"/>
          <w:lang w:eastAsia="ar-SA"/>
        </w:rPr>
        <w:tab/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ind w:firstLine="5812"/>
        <w:jc w:val="left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_____ ___________ 20__</w:t>
      </w:r>
      <w:r w:rsidRPr="0022152F">
        <w:rPr>
          <w:rFonts w:eastAsia="Times New Roman" w:cs="Times New Roman"/>
          <w:szCs w:val="28"/>
          <w:lang w:eastAsia="ar-SA"/>
        </w:rPr>
        <w:t xml:space="preserve"> г.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ИНДИВИДУАЛЬНЫЙ ПЛАН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прохождения практики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tbl>
      <w:tblPr>
        <w:tblW w:w="0" w:type="auto"/>
        <w:tblInd w:w="-323" w:type="dxa"/>
        <w:tblLayout w:type="fixed"/>
        <w:tblLook w:val="0000" w:firstRow="0" w:lastRow="0" w:firstColumn="0" w:lastColumn="0" w:noHBand="0" w:noVBand="0"/>
      </w:tblPr>
      <w:tblGrid>
        <w:gridCol w:w="813"/>
        <w:gridCol w:w="5528"/>
        <w:gridCol w:w="2116"/>
        <w:gridCol w:w="1760"/>
      </w:tblGrid>
      <w:tr w:rsidR="0022152F" w:rsidRPr="0022152F" w:rsidTr="0022152F">
        <w:trPr>
          <w:trHeight w:val="39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bCs/>
                <w:szCs w:val="28"/>
                <w:lang w:eastAsia="ar-SA"/>
              </w:rPr>
              <w:t>№</w:t>
            </w:r>
          </w:p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ar-SA"/>
              </w:rPr>
            </w:pPr>
            <w:proofErr w:type="gramStart"/>
            <w:r w:rsidRPr="0022152F">
              <w:rPr>
                <w:rFonts w:eastAsia="Times New Roman" w:cs="Times New Roman"/>
                <w:b/>
                <w:bCs/>
                <w:szCs w:val="28"/>
                <w:lang w:eastAsia="ar-SA"/>
              </w:rPr>
              <w:t>п</w:t>
            </w:r>
            <w:proofErr w:type="gramEnd"/>
            <w:r w:rsidRPr="0022152F">
              <w:rPr>
                <w:rFonts w:eastAsia="Times New Roman" w:cs="Times New Roman"/>
                <w:b/>
                <w:bCs/>
                <w:szCs w:val="28"/>
                <w:lang w:eastAsia="ar-SA"/>
              </w:rPr>
              <w:t>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B957D6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szCs w:val="28"/>
                <w:lang w:eastAsia="ar-SA"/>
              </w:rPr>
              <w:t>Наименование</w:t>
            </w:r>
          </w:p>
          <w:p w:rsidR="0022152F" w:rsidRPr="0022152F" w:rsidRDefault="0022152F" w:rsidP="00B957D6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szCs w:val="28"/>
                <w:lang w:eastAsia="ar-SA"/>
              </w:rPr>
              <w:t>мероприятий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B957D6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szCs w:val="28"/>
                <w:lang w:eastAsia="ar-SA"/>
              </w:rPr>
              <w:t>Время</w:t>
            </w:r>
          </w:p>
          <w:p w:rsidR="0022152F" w:rsidRPr="0022152F" w:rsidRDefault="0022152F" w:rsidP="00B957D6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szCs w:val="28"/>
                <w:lang w:eastAsia="ar-SA"/>
              </w:rPr>
              <w:t>проведения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B957D6" w:rsidP="00B957D6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>
              <w:rPr>
                <w:rFonts w:eastAsia="Times New Roman" w:cs="Times New Roman"/>
                <w:szCs w:val="28"/>
                <w:lang w:eastAsia="ar-SA"/>
              </w:rPr>
              <w:t>Отметка о выполне</w:t>
            </w:r>
            <w:r w:rsidR="0022152F" w:rsidRPr="0022152F">
              <w:rPr>
                <w:rFonts w:eastAsia="Times New Roman" w:cs="Times New Roman"/>
                <w:szCs w:val="28"/>
                <w:lang w:eastAsia="ar-SA"/>
              </w:rPr>
              <w:t>нии</w:t>
            </w:r>
          </w:p>
        </w:tc>
      </w:tr>
      <w:tr w:rsidR="0022152F" w:rsidRPr="0022152F" w:rsidTr="0022152F">
        <w:trPr>
          <w:trHeight w:val="39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21"/>
              </w:numPr>
              <w:tabs>
                <w:tab w:val="left" w:pos="356"/>
              </w:tabs>
              <w:suppressAutoHyphens/>
              <w:autoSpaceDE w:val="0"/>
              <w:snapToGrid w:val="0"/>
              <w:spacing w:before="0" w:after="0" w:line="240" w:lineRule="auto"/>
              <w:ind w:left="356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left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6"/>
                <w:numId w:val="18"/>
              </w:numPr>
              <w:tabs>
                <w:tab w:val="left" w:pos="0"/>
              </w:tabs>
              <w:suppressAutoHyphens/>
              <w:autoSpaceDE w:val="0"/>
              <w:snapToGrid w:val="0"/>
              <w:spacing w:before="240" w:after="60" w:line="240" w:lineRule="auto"/>
              <w:jc w:val="left"/>
              <w:outlineLvl w:val="6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9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21"/>
              </w:numPr>
              <w:tabs>
                <w:tab w:val="left" w:pos="356"/>
              </w:tabs>
              <w:suppressAutoHyphens/>
              <w:autoSpaceDE w:val="0"/>
              <w:snapToGrid w:val="0"/>
              <w:spacing w:before="0" w:after="0" w:line="240" w:lineRule="auto"/>
              <w:ind w:left="356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left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6"/>
                <w:numId w:val="18"/>
              </w:numPr>
              <w:tabs>
                <w:tab w:val="left" w:pos="0"/>
              </w:tabs>
              <w:suppressAutoHyphens/>
              <w:autoSpaceDE w:val="0"/>
              <w:snapToGrid w:val="0"/>
              <w:spacing w:before="240" w:after="60" w:line="240" w:lineRule="auto"/>
              <w:jc w:val="left"/>
              <w:outlineLvl w:val="6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9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21"/>
              </w:numPr>
              <w:tabs>
                <w:tab w:val="left" w:pos="356"/>
              </w:tabs>
              <w:suppressAutoHyphens/>
              <w:autoSpaceDE w:val="0"/>
              <w:snapToGrid w:val="0"/>
              <w:spacing w:before="0" w:after="0" w:line="240" w:lineRule="auto"/>
              <w:ind w:left="356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52F" w:rsidRPr="0022152F" w:rsidRDefault="0022152F" w:rsidP="0022152F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16" w:lineRule="auto"/>
              <w:jc w:val="left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6"/>
                <w:numId w:val="18"/>
              </w:numPr>
              <w:tabs>
                <w:tab w:val="left" w:pos="0"/>
              </w:tabs>
              <w:suppressAutoHyphens/>
              <w:autoSpaceDE w:val="0"/>
              <w:snapToGrid w:val="0"/>
              <w:spacing w:before="240" w:after="60" w:line="240" w:lineRule="auto"/>
              <w:jc w:val="left"/>
              <w:outlineLvl w:val="6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9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21"/>
              </w:numPr>
              <w:tabs>
                <w:tab w:val="left" w:pos="356"/>
              </w:tabs>
              <w:suppressAutoHyphens/>
              <w:autoSpaceDE w:val="0"/>
              <w:snapToGrid w:val="0"/>
              <w:spacing w:before="0" w:after="0" w:line="240" w:lineRule="auto"/>
              <w:ind w:left="356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52F" w:rsidRPr="0022152F" w:rsidRDefault="0022152F" w:rsidP="0022152F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16" w:lineRule="auto"/>
              <w:jc w:val="left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6"/>
                <w:numId w:val="18"/>
              </w:numPr>
              <w:tabs>
                <w:tab w:val="left" w:pos="0"/>
              </w:tabs>
              <w:suppressAutoHyphens/>
              <w:autoSpaceDE w:val="0"/>
              <w:snapToGrid w:val="0"/>
              <w:spacing w:before="240" w:after="60" w:line="240" w:lineRule="auto"/>
              <w:jc w:val="left"/>
              <w:outlineLvl w:val="6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9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21"/>
              </w:numPr>
              <w:tabs>
                <w:tab w:val="left" w:pos="356"/>
              </w:tabs>
              <w:suppressAutoHyphens/>
              <w:autoSpaceDE w:val="0"/>
              <w:snapToGrid w:val="0"/>
              <w:spacing w:before="0" w:after="0" w:line="240" w:lineRule="auto"/>
              <w:ind w:left="356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52F" w:rsidRPr="0022152F" w:rsidRDefault="0022152F" w:rsidP="0022152F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16" w:lineRule="auto"/>
              <w:jc w:val="left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6"/>
                <w:numId w:val="18"/>
              </w:numPr>
              <w:tabs>
                <w:tab w:val="left" w:pos="0"/>
              </w:tabs>
              <w:suppressAutoHyphens/>
              <w:autoSpaceDE w:val="0"/>
              <w:snapToGrid w:val="0"/>
              <w:spacing w:before="240" w:after="60" w:line="240" w:lineRule="auto"/>
              <w:jc w:val="left"/>
              <w:outlineLvl w:val="6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9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21"/>
              </w:numPr>
              <w:tabs>
                <w:tab w:val="left" w:pos="356"/>
              </w:tabs>
              <w:suppressAutoHyphens/>
              <w:autoSpaceDE w:val="0"/>
              <w:snapToGrid w:val="0"/>
              <w:spacing w:before="0" w:after="0" w:line="240" w:lineRule="auto"/>
              <w:ind w:left="356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6"/>
                <w:numId w:val="18"/>
              </w:numPr>
              <w:tabs>
                <w:tab w:val="left" w:pos="0"/>
              </w:tabs>
              <w:suppressAutoHyphens/>
              <w:autoSpaceDE w:val="0"/>
              <w:snapToGrid w:val="0"/>
              <w:spacing w:before="240" w:after="60" w:line="240" w:lineRule="auto"/>
              <w:jc w:val="left"/>
              <w:outlineLvl w:val="6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22152F" w:rsidRPr="0022152F" w:rsidTr="0022152F">
        <w:trPr>
          <w:trHeight w:val="39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0"/>
                <w:numId w:val="21"/>
              </w:numPr>
              <w:tabs>
                <w:tab w:val="left" w:pos="356"/>
              </w:tabs>
              <w:suppressAutoHyphens/>
              <w:autoSpaceDE w:val="0"/>
              <w:snapToGrid w:val="0"/>
              <w:spacing w:before="0" w:after="0" w:line="240" w:lineRule="auto"/>
              <w:ind w:left="356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numPr>
                <w:ilvl w:val="6"/>
                <w:numId w:val="18"/>
              </w:numPr>
              <w:tabs>
                <w:tab w:val="left" w:pos="0"/>
              </w:tabs>
              <w:suppressAutoHyphens/>
              <w:autoSpaceDE w:val="0"/>
              <w:snapToGrid w:val="0"/>
              <w:spacing w:before="240" w:after="60" w:line="240" w:lineRule="auto"/>
              <w:jc w:val="left"/>
              <w:outlineLvl w:val="6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</w:tbl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ind w:firstLine="720"/>
        <w:rPr>
          <w:rFonts w:eastAsia="Times New Roman" w:cs="Times New Roman"/>
          <w:b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Студен</w:t>
      </w:r>
      <w:proofErr w:type="gramStart"/>
      <w:r w:rsidRPr="0022152F">
        <w:rPr>
          <w:rFonts w:eastAsia="Times New Roman" w:cs="Times New Roman"/>
          <w:szCs w:val="28"/>
          <w:lang w:eastAsia="ar-SA"/>
        </w:rPr>
        <w:t>т(</w:t>
      </w:r>
      <w:proofErr w:type="gramEnd"/>
      <w:r w:rsidRPr="0022152F">
        <w:rPr>
          <w:rFonts w:eastAsia="Times New Roman" w:cs="Times New Roman"/>
          <w:szCs w:val="28"/>
          <w:lang w:eastAsia="ar-SA"/>
        </w:rPr>
        <w:t xml:space="preserve">ка) </w:t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lang w:eastAsia="ar-SA"/>
        </w:rPr>
        <w:t>Фамилия И.О.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vertAlign w:val="superscript"/>
          <w:lang w:eastAsia="ar-SA"/>
        </w:rPr>
      </w:pPr>
      <w:r w:rsidRPr="0022152F">
        <w:rPr>
          <w:rFonts w:eastAsia="Times New Roman" w:cs="Times New Roman"/>
          <w:szCs w:val="28"/>
          <w:vertAlign w:val="superscript"/>
          <w:lang w:eastAsia="ar-SA"/>
        </w:rPr>
        <w:t>(подпись студента)</w:t>
      </w:r>
    </w:p>
    <w:p w:rsidR="0022152F" w:rsidRPr="0022152F" w:rsidRDefault="0022152F" w:rsidP="0022152F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b/>
          <w:i/>
          <w:szCs w:val="28"/>
          <w:lang w:eastAsia="ar-SA"/>
        </w:rPr>
      </w:pPr>
      <w:r w:rsidRPr="0022152F">
        <w:rPr>
          <w:rFonts w:eastAsia="Times New Roman" w:cs="Times New Roman"/>
          <w:b/>
          <w:i/>
          <w:szCs w:val="28"/>
          <w:lang w:eastAsia="ar-SA"/>
        </w:rPr>
        <w:t>Примечания:</w:t>
      </w:r>
    </w:p>
    <w:p w:rsidR="0022152F" w:rsidRPr="0022152F" w:rsidRDefault="0022152F" w:rsidP="0022152F">
      <w:pPr>
        <w:widowControl w:val="0"/>
        <w:numPr>
          <w:ilvl w:val="1"/>
          <w:numId w:val="20"/>
        </w:numPr>
        <w:tabs>
          <w:tab w:val="left" w:pos="397"/>
          <w:tab w:val="left" w:pos="426"/>
        </w:tabs>
        <w:suppressAutoHyphens/>
        <w:autoSpaceDE w:val="0"/>
        <w:spacing w:before="0" w:after="0" w:line="240" w:lineRule="auto"/>
        <w:ind w:left="397"/>
        <w:jc w:val="left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В план включаются основные мероприятия, которые студент обязан выполнить за время практики с учетом специфики учреждения.</w:t>
      </w:r>
    </w:p>
    <w:p w:rsidR="0022152F" w:rsidRPr="0022152F" w:rsidRDefault="0022152F" w:rsidP="0022152F">
      <w:pPr>
        <w:widowControl w:val="0"/>
        <w:numPr>
          <w:ilvl w:val="1"/>
          <w:numId w:val="20"/>
        </w:numPr>
        <w:tabs>
          <w:tab w:val="left" w:pos="397"/>
          <w:tab w:val="left" w:pos="426"/>
        </w:tabs>
        <w:suppressAutoHyphens/>
        <w:autoSpaceDE w:val="0"/>
        <w:spacing w:before="0" w:after="0" w:line="240" w:lineRule="auto"/>
        <w:ind w:left="397"/>
        <w:jc w:val="left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В графе «Время проведения» по согласованию с руководителем практики указывается либо конкретная дата, либо количество дней, отводимых на тот или иной вид деятельности. Если планируется вид деятельности, осуществляемый каждый день, то в графе пишется: «ежедневно».</w:t>
      </w:r>
    </w:p>
    <w:p w:rsidR="0022152F" w:rsidRPr="0022152F" w:rsidRDefault="0022152F" w:rsidP="0022152F">
      <w:pPr>
        <w:widowControl w:val="0"/>
        <w:numPr>
          <w:ilvl w:val="1"/>
          <w:numId w:val="20"/>
        </w:numPr>
        <w:tabs>
          <w:tab w:val="left" w:pos="397"/>
          <w:tab w:val="left" w:pos="426"/>
        </w:tabs>
        <w:suppressAutoHyphens/>
        <w:autoSpaceDE w:val="0"/>
        <w:spacing w:before="0" w:after="0" w:line="240" w:lineRule="auto"/>
        <w:ind w:left="397"/>
        <w:jc w:val="left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Отметка о выполненных мероприятиях должна совпадать с записями в дневнике.</w:t>
      </w:r>
    </w:p>
    <w:p w:rsidR="00FA5291" w:rsidRDefault="0022152F" w:rsidP="0022152F">
      <w:pPr>
        <w:widowControl w:val="0"/>
        <w:numPr>
          <w:ilvl w:val="1"/>
          <w:numId w:val="20"/>
        </w:numPr>
        <w:tabs>
          <w:tab w:val="left" w:pos="397"/>
          <w:tab w:val="left" w:pos="426"/>
        </w:tabs>
        <w:suppressAutoHyphens/>
        <w:autoSpaceDE w:val="0"/>
        <w:spacing w:before="0" w:after="0" w:line="240" w:lineRule="auto"/>
        <w:ind w:left="397"/>
        <w:jc w:val="left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План подписывается студентом.</w:t>
      </w:r>
    </w:p>
    <w:p w:rsidR="00B957D6" w:rsidRDefault="00B957D6" w:rsidP="00B957D6">
      <w:pPr>
        <w:widowControl w:val="0"/>
        <w:tabs>
          <w:tab w:val="left" w:pos="397"/>
          <w:tab w:val="left" w:pos="426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i/>
          <w:szCs w:val="28"/>
          <w:lang w:eastAsia="ar-SA"/>
        </w:rPr>
      </w:pPr>
    </w:p>
    <w:p w:rsidR="00B957D6" w:rsidRPr="0022152F" w:rsidRDefault="00B957D6" w:rsidP="00B957D6">
      <w:pPr>
        <w:widowControl w:val="0"/>
        <w:tabs>
          <w:tab w:val="left" w:pos="397"/>
          <w:tab w:val="left" w:pos="426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i/>
          <w:szCs w:val="28"/>
          <w:lang w:eastAsia="ar-SA"/>
        </w:rPr>
      </w:pPr>
    </w:p>
    <w:p w:rsidR="0022152F" w:rsidRPr="0022152F" w:rsidRDefault="0022152F" w:rsidP="0022152F">
      <w:pPr>
        <w:keepNext/>
        <w:widowControl w:val="0"/>
        <w:numPr>
          <w:ilvl w:val="2"/>
          <w:numId w:val="18"/>
        </w:numPr>
        <w:tabs>
          <w:tab w:val="left" w:pos="0"/>
        </w:tabs>
        <w:suppressAutoHyphens/>
        <w:autoSpaceDE w:val="0"/>
        <w:spacing w:before="0" w:after="0" w:line="240" w:lineRule="auto"/>
        <w:jc w:val="right"/>
        <w:outlineLvl w:val="2"/>
        <w:rPr>
          <w:rFonts w:eastAsia="Times New Roman" w:cs="Times New Roman"/>
          <w:b/>
          <w:bCs/>
          <w:i/>
          <w:szCs w:val="28"/>
          <w:lang w:eastAsia="ar-SA"/>
        </w:rPr>
      </w:pPr>
      <w:r w:rsidRPr="0022152F">
        <w:rPr>
          <w:rFonts w:eastAsia="Times New Roman" w:cs="Times New Roman"/>
          <w:b/>
          <w:bCs/>
          <w:i/>
          <w:szCs w:val="28"/>
          <w:lang w:eastAsia="ar-SA"/>
        </w:rPr>
        <w:lastRenderedPageBreak/>
        <w:t>Приложение 4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22152F">
        <w:rPr>
          <w:rFonts w:eastAsia="Times New Roman" w:cs="Times New Roman"/>
          <w:sz w:val="20"/>
          <w:szCs w:val="20"/>
          <w:lang w:eastAsia="ar-SA"/>
        </w:rPr>
        <w:t>ШАБЛОН ОТЧЕТА О ВЫПОЛНЕНИИ ЗАДАНИЙ</w:t>
      </w:r>
    </w:p>
    <w:p w:rsidR="0022152F" w:rsidRPr="0022152F" w:rsidRDefault="0022152F" w:rsidP="0022152F">
      <w:pPr>
        <w:widowControl w:val="0"/>
        <w:tabs>
          <w:tab w:val="left" w:pos="426"/>
        </w:tabs>
        <w:autoSpaceDE w:val="0"/>
        <w:spacing w:before="0" w:after="0" w:line="240" w:lineRule="auto"/>
        <w:ind w:left="426"/>
        <w:jc w:val="right"/>
        <w:rPr>
          <w:rFonts w:eastAsia="Times New Roman" w:cs="Times New Roman"/>
          <w:sz w:val="20"/>
          <w:szCs w:val="20"/>
          <w:lang w:eastAsia="ar-SA"/>
        </w:rPr>
      </w:pPr>
      <w:r w:rsidRPr="0022152F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</w:t>
      </w:r>
      <w:r w:rsidR="007432B8">
        <w:rPr>
          <w:rFonts w:eastAsia="Times New Roman" w:cs="Times New Roman"/>
          <w:sz w:val="20"/>
          <w:szCs w:val="20"/>
          <w:lang w:eastAsia="ar-SA"/>
        </w:rPr>
        <w:t>______________________________</w:t>
      </w:r>
    </w:p>
    <w:p w:rsidR="0022152F" w:rsidRPr="0022152F" w:rsidRDefault="0022152F" w:rsidP="0022152F">
      <w:pPr>
        <w:widowControl w:val="0"/>
        <w:tabs>
          <w:tab w:val="left" w:pos="9639"/>
        </w:tabs>
        <w:suppressAutoHyphens/>
        <w:autoSpaceDE w:val="0"/>
        <w:spacing w:before="0" w:after="0" w:line="240" w:lineRule="auto"/>
        <w:ind w:right="2"/>
        <w:jc w:val="righ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tabs>
          <w:tab w:val="left" w:pos="9639"/>
        </w:tabs>
        <w:suppressAutoHyphens/>
        <w:autoSpaceDE w:val="0"/>
        <w:spacing w:before="0" w:after="0" w:line="240" w:lineRule="auto"/>
        <w:ind w:right="2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 xml:space="preserve">ОТЧЕТ О ВЫПОЛНЕНИИ ЗАДАНИЙ </w:t>
      </w:r>
    </w:p>
    <w:p w:rsidR="0022152F" w:rsidRPr="0022152F" w:rsidRDefault="0022152F" w:rsidP="0022152F">
      <w:pPr>
        <w:widowControl w:val="0"/>
        <w:tabs>
          <w:tab w:val="left" w:pos="9639"/>
        </w:tabs>
        <w:suppressAutoHyphens/>
        <w:autoSpaceDE w:val="0"/>
        <w:spacing w:before="0" w:after="0" w:line="240" w:lineRule="auto"/>
        <w:ind w:right="2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ПО ПРОИЗВОДСТВЕННОЙ ПРАКТИКЕ</w:t>
      </w:r>
    </w:p>
    <w:p w:rsidR="0022152F" w:rsidRPr="0022152F" w:rsidRDefault="0022152F" w:rsidP="0022152F">
      <w:pPr>
        <w:widowControl w:val="0"/>
        <w:autoSpaceDE w:val="0"/>
        <w:spacing w:before="0" w:after="120" w:line="360" w:lineRule="auto"/>
        <w:ind w:left="283" w:firstLine="349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autoSpaceDE w:val="0"/>
        <w:spacing w:before="0" w:after="120" w:line="360" w:lineRule="auto"/>
        <w:ind w:left="283" w:firstLine="349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Я, </w:t>
      </w:r>
      <w:r w:rsidRPr="0022152F">
        <w:rPr>
          <w:rFonts w:eastAsia="Times New Roman" w:cs="Times New Roman"/>
          <w:i/>
          <w:szCs w:val="28"/>
          <w:lang w:eastAsia="ar-SA"/>
        </w:rPr>
        <w:t>Фамилия Имя</w:t>
      </w:r>
      <w:r w:rsidRPr="0022152F">
        <w:rPr>
          <w:rFonts w:eastAsia="Times New Roman" w:cs="Times New Roman"/>
          <w:szCs w:val="28"/>
          <w:lang w:eastAsia="ar-SA"/>
        </w:rPr>
        <w:t xml:space="preserve">, студент группы </w:t>
      </w:r>
      <w:r w:rsidRPr="0022152F">
        <w:rPr>
          <w:rFonts w:eastAsia="Times New Roman" w:cs="Times New Roman"/>
          <w:i/>
          <w:szCs w:val="28"/>
          <w:lang w:eastAsia="ar-SA"/>
        </w:rPr>
        <w:t>указать номер</w:t>
      </w:r>
      <w:r w:rsidRPr="0022152F">
        <w:rPr>
          <w:rFonts w:eastAsia="Times New Roman" w:cs="Times New Roman"/>
          <w:szCs w:val="28"/>
          <w:lang w:eastAsia="ar-SA"/>
        </w:rPr>
        <w:t xml:space="preserve"> проходил практику </w:t>
      </w:r>
      <w:r w:rsidRPr="0022152F">
        <w:rPr>
          <w:rFonts w:eastAsia="Times New Roman" w:cs="Times New Roman"/>
          <w:i/>
          <w:szCs w:val="28"/>
          <w:lang w:eastAsia="ar-SA"/>
        </w:rPr>
        <w:t>указать название организации.</w:t>
      </w:r>
    </w:p>
    <w:p w:rsidR="0022152F" w:rsidRPr="0022152F" w:rsidRDefault="0022152F" w:rsidP="0022152F">
      <w:pPr>
        <w:widowControl w:val="0"/>
        <w:autoSpaceDE w:val="0"/>
        <w:spacing w:before="0" w:after="120" w:line="360" w:lineRule="auto"/>
        <w:ind w:left="283" w:firstLine="349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В ходе прохождения практики мной были ……….. 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ххххххххххххх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 xml:space="preserve"> текст    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хххххххххх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>.</w:t>
      </w:r>
    </w:p>
    <w:p w:rsidR="0022152F" w:rsidRPr="0022152F" w:rsidRDefault="0022152F" w:rsidP="0022152F">
      <w:pPr>
        <w:widowControl w:val="0"/>
        <w:autoSpaceDE w:val="0"/>
        <w:spacing w:before="0" w:after="120" w:line="360" w:lineRule="auto"/>
        <w:ind w:left="283" w:firstLine="349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Я принима</w:t>
      </w:r>
      <w:proofErr w:type="gramStart"/>
      <w:r w:rsidRPr="0022152F">
        <w:rPr>
          <w:rFonts w:eastAsia="Times New Roman" w:cs="Times New Roman"/>
          <w:szCs w:val="28"/>
          <w:lang w:eastAsia="ar-SA"/>
        </w:rPr>
        <w:t>л(</w:t>
      </w:r>
      <w:proofErr w:type="gramEnd"/>
      <w:r w:rsidRPr="0022152F">
        <w:rPr>
          <w:rFonts w:eastAsia="Times New Roman" w:cs="Times New Roman"/>
          <w:szCs w:val="28"/>
          <w:lang w:eastAsia="ar-SA"/>
        </w:rPr>
        <w:t>а) участие в ………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хххххххх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>. Мной совместно с методистами были составлены …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хххххххххххххх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>.</w:t>
      </w:r>
    </w:p>
    <w:p w:rsidR="0022152F" w:rsidRPr="0022152F" w:rsidRDefault="0022152F" w:rsidP="0022152F">
      <w:pPr>
        <w:widowControl w:val="0"/>
        <w:autoSpaceDE w:val="0"/>
        <w:spacing w:before="0" w:after="120" w:line="360" w:lineRule="auto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Далее в текстовой описательной форме описываются впечатления о практике, даются ответы на каждый пункт задания по практике.  В отчете должны найти отражение следующие вопросы:</w:t>
      </w:r>
    </w:p>
    <w:p w:rsidR="0022152F" w:rsidRP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 xml:space="preserve">1. Какие трудности возникли при подготовке и проведению уроков </w:t>
      </w:r>
      <w:r>
        <w:rPr>
          <w:rFonts w:eastAsia="Times New Roman" w:cs="Times New Roman"/>
          <w:i/>
          <w:szCs w:val="28"/>
          <w:lang w:eastAsia="ar-SA"/>
        </w:rPr>
        <w:t>(занятий)?</w:t>
      </w:r>
    </w:p>
    <w:p w:rsidR="0022152F" w:rsidRP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 xml:space="preserve">2. Какие методы и приёмы чаще всего использовали для активизации познавательной деятельности </w:t>
      </w:r>
      <w:proofErr w:type="gramStart"/>
      <w:r w:rsidRPr="0022152F">
        <w:rPr>
          <w:rFonts w:eastAsia="Times New Roman" w:cs="Times New Roman"/>
          <w:i/>
          <w:szCs w:val="28"/>
          <w:lang w:eastAsia="ar-SA"/>
        </w:rPr>
        <w:t>обучающихся</w:t>
      </w:r>
      <w:proofErr w:type="gramEnd"/>
      <w:r w:rsidRPr="0022152F">
        <w:rPr>
          <w:rFonts w:eastAsia="Times New Roman" w:cs="Times New Roman"/>
          <w:i/>
          <w:szCs w:val="28"/>
          <w:lang w:eastAsia="ar-SA"/>
        </w:rPr>
        <w:t>?</w:t>
      </w:r>
    </w:p>
    <w:p w:rsidR="0022152F" w:rsidRP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 xml:space="preserve">3. Как осуществляли дифференцированный подход в процессе обучения (работа </w:t>
      </w:r>
      <w:proofErr w:type="gramStart"/>
      <w:r w:rsidRPr="0022152F">
        <w:rPr>
          <w:rFonts w:eastAsia="Times New Roman" w:cs="Times New Roman"/>
          <w:i/>
          <w:szCs w:val="28"/>
          <w:lang w:eastAsia="ar-SA"/>
        </w:rPr>
        <w:t>со</w:t>
      </w:r>
      <w:proofErr w:type="gramEnd"/>
      <w:r w:rsidRPr="0022152F">
        <w:rPr>
          <w:rFonts w:eastAsia="Times New Roman" w:cs="Times New Roman"/>
          <w:i/>
          <w:szCs w:val="28"/>
          <w:lang w:eastAsia="ar-SA"/>
        </w:rPr>
        <w:t xml:space="preserve"> слабыми и с одарёнными детьми)</w:t>
      </w:r>
    </w:p>
    <w:p w:rsidR="0022152F" w:rsidRP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4. Как осуществляли идеи сотрудничества на уроке и во внеурочное время?</w:t>
      </w:r>
    </w:p>
    <w:p w:rsidR="0022152F" w:rsidRP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5. Какие уроки проводились интереснее и почему?</w:t>
      </w:r>
    </w:p>
    <w:p w:rsidR="0022152F" w:rsidRP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6. Как часто использовали наглядность, ТСО?</w:t>
      </w:r>
    </w:p>
    <w:p w:rsidR="0022152F" w:rsidRP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7. Чему новому научились на практике?</w:t>
      </w:r>
    </w:p>
    <w:p w:rsidR="0022152F" w:rsidRP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8. Чем вы довольны?</w:t>
      </w:r>
    </w:p>
    <w:p w:rsidR="0022152F" w:rsidRP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9. Что хотелось бы изменить?</w:t>
      </w:r>
    </w:p>
    <w:p w:rsid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10.Целостное впечатление о педагогической практике.</w:t>
      </w:r>
    </w:p>
    <w:p w:rsidR="0022152F" w:rsidRPr="0022152F" w:rsidRDefault="0022152F" w:rsidP="0022152F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</w:p>
    <w:p w:rsidR="0022152F" w:rsidRPr="0022152F" w:rsidRDefault="0022152F" w:rsidP="0022152F">
      <w:pPr>
        <w:widowControl w:val="0"/>
        <w:autoSpaceDE w:val="0"/>
        <w:spacing w:before="0" w:after="120" w:line="360" w:lineRule="auto"/>
        <w:ind w:left="283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Заканчивается отчет выводом о прохождении практики.</w:t>
      </w:r>
    </w:p>
    <w:p w:rsidR="00343B7C" w:rsidRDefault="00343B7C" w:rsidP="00652827">
      <w:pPr>
        <w:jc w:val="right"/>
        <w:rPr>
          <w:rFonts w:eastAsia="Times New Roman" w:cs="Times New Roman"/>
          <w:szCs w:val="28"/>
        </w:rPr>
      </w:pPr>
    </w:p>
    <w:p w:rsidR="001C5CE7" w:rsidRDefault="001C5CE7" w:rsidP="00652827">
      <w:pPr>
        <w:jc w:val="right"/>
        <w:rPr>
          <w:rFonts w:eastAsia="Times New Roman" w:cs="Times New Roman"/>
          <w:szCs w:val="28"/>
        </w:rPr>
      </w:pPr>
    </w:p>
    <w:p w:rsidR="00343B7C" w:rsidRPr="00652827" w:rsidRDefault="00343B7C" w:rsidP="00652827">
      <w:pPr>
        <w:jc w:val="right"/>
        <w:rPr>
          <w:rFonts w:eastAsia="Times New Roman" w:cs="Times New Roman"/>
          <w:szCs w:val="28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lastRenderedPageBreak/>
        <w:t>ПРИМЕРНАЯ СХЕМА ОТЧЕТА ПО ЛЕТНЕЙ ПРАКТИКЕ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1. ОБЩИЕ СВЕДЕНИЯ О МЕСТЕ ПРОХОЖДЕНИЯ ПРАКТИКИ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1.1. Краткие сведения о лагере: название  и адрес лагеря, его принадлежность; 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деятельностная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 xml:space="preserve"> направленность; характеристика материальной базы (состояние спальных корпусов, столовой, актового зала, других помещений); характеристика прилегающей местности; продолжительность смены, количество смен за летний период.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1.2. Состав детей в лагере: общая численность детей, их количество по возрастным и половым группам; количество отрядов и их 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деятельностная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 xml:space="preserve"> направленность, специализация.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1.3. Педагогический состав: количество педагогов (их них – педагогов, вожатых, руководителей кружков и т. п.); возрастной состав педагогического коллектива; структура педагогического управления.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1.4. Длительность Вашей работы в лагере, календарные сроки, штатная должность, жилищно-бытовые условия, краткая характеристика педагога-напарника.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2. СВЕДЕНИЯ ОБ ОТРЯДЕ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2.1. Состав отряда: общее количество членов отряда (их них – мальчиков и девочек); их средний возраст; наличие членов той или иной детской организации; социальная характеристика состава, общий культурный уровень воспитанников.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2.2. Управление отрядом: принципы управления; структура отряда и органов </w:t>
      </w:r>
      <w:proofErr w:type="gramStart"/>
      <w:r w:rsidRPr="0022152F">
        <w:rPr>
          <w:rFonts w:eastAsia="Times New Roman" w:cs="Times New Roman"/>
          <w:szCs w:val="28"/>
          <w:lang w:eastAsia="ar-SA"/>
        </w:rPr>
        <w:t>самоуправления</w:t>
      </w:r>
      <w:proofErr w:type="gramEnd"/>
      <w:r w:rsidRPr="0022152F">
        <w:rPr>
          <w:rFonts w:eastAsia="Times New Roman" w:cs="Times New Roman"/>
          <w:szCs w:val="28"/>
          <w:lang w:eastAsia="ar-SA"/>
        </w:rPr>
        <w:t>; какими методами осуществлялось педагогическое руководство отрядом.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2.3. Межличностная структура отряда: общая характеристика межличностной структуры; наличие лидеров и их краткая характеристика; наличие малых контактных групп и их направленность; взаимоотношения в малых группах и динамика их развития.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2.4. Процессы 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коллективообразования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 xml:space="preserve">:  динамика развития отряда, </w:t>
      </w:r>
      <w:r w:rsidRPr="0022152F">
        <w:rPr>
          <w:rFonts w:eastAsia="Times New Roman" w:cs="Times New Roman"/>
          <w:szCs w:val="28"/>
          <w:lang w:eastAsia="ar-SA"/>
        </w:rPr>
        <w:lastRenderedPageBreak/>
        <w:t>выраженность кризисных проявлений при смене стадий; эмоциональное состояние отряда на протяжении смены и его динамика; характеристика совместной деятельности и групповой активности; сопереживание по поводу успехов и неудач своего отряда; проявление критики и самокритики.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2.5. Конфликтные ситуации между детьми: причины возникновения; пути разрешения конфликтов; описание и анализ наиболее сложных педагогических ситуаций, возникающих в отряде и лагере.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3. ПЕДАГОГИЧЕСКАЯ ДЕЯТЕЛЬНОСТЬ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3.1. Взаимоотношения в 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педколлективе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 xml:space="preserve">: позиция администрации по отношению к педагогам; наличие дружеских связей с другими педагогами; традиции воспитательной работы в лагере и 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педколлективе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>; оказание Вам методической и практической помощи со стороны администрации и других педагогов; Ваше умение педагогического общения с коллегами.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3.2. Организаторский компонент: планирование  оздоровительно-воспитательной работы в отряде; организация контроля и коррекции педагогического процесса; обеспечение выполнения детьми дисциплинарных и санитарно-гигиенических требований; обеспечение безопасности детей; длительность Вашего взаимодействия с детьми в сутки.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3.3. Организация деятельности детей: формы организации совместной и индивидуальной деятельности детей; оценка плана отряда на смену и режима </w:t>
      </w:r>
      <w:proofErr w:type="gramStart"/>
      <w:r w:rsidRPr="0022152F">
        <w:rPr>
          <w:rFonts w:eastAsia="Times New Roman" w:cs="Times New Roman"/>
          <w:szCs w:val="28"/>
          <w:lang w:eastAsia="ar-SA"/>
        </w:rPr>
        <w:t>дня</w:t>
      </w:r>
      <w:proofErr w:type="gramEnd"/>
      <w:r w:rsidRPr="0022152F">
        <w:rPr>
          <w:rFonts w:eastAsia="Times New Roman" w:cs="Times New Roman"/>
          <w:szCs w:val="28"/>
          <w:lang w:eastAsia="ar-SA"/>
        </w:rPr>
        <w:t>; какие мероприятия прошли удачно, какие не совсем удачно и почему; какие мероприятия вызывали интерес у детей.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3.4. Взаимоотношения с воспитанниками: наличие контакта с детьми; их управляемость и восприимчивость к педагогическим </w:t>
      </w:r>
      <w:proofErr w:type="gramStart"/>
      <w:r w:rsidRPr="0022152F">
        <w:rPr>
          <w:rFonts w:eastAsia="Times New Roman" w:cs="Times New Roman"/>
          <w:szCs w:val="28"/>
          <w:lang w:eastAsia="ar-SA"/>
        </w:rPr>
        <w:t>воздействиям</w:t>
      </w:r>
      <w:proofErr w:type="gramEnd"/>
      <w:r w:rsidRPr="0022152F">
        <w:rPr>
          <w:rFonts w:eastAsia="Times New Roman" w:cs="Times New Roman"/>
          <w:szCs w:val="28"/>
          <w:lang w:eastAsia="ar-SA"/>
        </w:rPr>
        <w:t xml:space="preserve">; какие формы работы были наиболее эффективны; как Вы стимулировали </w:t>
      </w:r>
      <w:proofErr w:type="spellStart"/>
      <w:r w:rsidRPr="0022152F">
        <w:rPr>
          <w:rFonts w:eastAsia="Times New Roman" w:cs="Times New Roman"/>
          <w:szCs w:val="28"/>
          <w:lang w:eastAsia="ar-SA"/>
        </w:rPr>
        <w:t>деятельностную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 xml:space="preserve"> активность детей; наличие неформальных отношений с детьми и на чем они основаны; отношение детей к Вам.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lastRenderedPageBreak/>
        <w:t>4. САМООЦЕНКА ПОДГОТОВЛЕННОСТИ К ПРАКТИКЕ</w:t>
      </w:r>
    </w:p>
    <w:p w:rsidR="003010FC" w:rsidRPr="0022152F" w:rsidRDefault="0022152F" w:rsidP="003010FC">
      <w:pPr>
        <w:widowControl w:val="0"/>
        <w:suppressAutoHyphens/>
        <w:autoSpaceDE w:val="0"/>
        <w:spacing w:before="0" w:after="0" w:line="360" w:lineRule="auto"/>
        <w:jc w:val="left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4.1. </w:t>
      </w:r>
      <w:r w:rsidR="003010FC" w:rsidRPr="0022152F">
        <w:rPr>
          <w:rFonts w:eastAsia="Times New Roman" w:cs="Times New Roman"/>
          <w:szCs w:val="28"/>
          <w:lang w:eastAsia="ar-SA"/>
        </w:rPr>
        <w:t xml:space="preserve">Оценка курса </w:t>
      </w:r>
      <w:r w:rsidR="003010FC">
        <w:rPr>
          <w:rFonts w:eastAsia="Times New Roman" w:cs="Times New Roman"/>
          <w:szCs w:val="28"/>
          <w:lang w:eastAsia="ar-SA"/>
        </w:rPr>
        <w:t xml:space="preserve">учебной практики </w:t>
      </w:r>
      <w:r w:rsidR="003010FC" w:rsidRPr="0022152F">
        <w:rPr>
          <w:rFonts w:eastAsia="Times New Roman" w:cs="Times New Roman"/>
          <w:szCs w:val="28"/>
          <w:lang w:eastAsia="ar-SA"/>
        </w:rPr>
        <w:t>«</w:t>
      </w:r>
      <w:r w:rsidR="003010FC">
        <w:rPr>
          <w:rFonts w:eastAsia="Times New Roman" w:cs="Times New Roman"/>
          <w:szCs w:val="28"/>
          <w:lang w:eastAsia="ar-SA"/>
        </w:rPr>
        <w:t>Подготовка к</w:t>
      </w:r>
      <w:r w:rsidR="003010FC" w:rsidRPr="0022152F">
        <w:rPr>
          <w:rFonts w:eastAsia="Times New Roman" w:cs="Times New Roman"/>
          <w:szCs w:val="28"/>
          <w:lang w:eastAsia="ar-SA"/>
        </w:rPr>
        <w:t xml:space="preserve"> лагер</w:t>
      </w:r>
      <w:r w:rsidR="003010FC">
        <w:rPr>
          <w:rFonts w:eastAsia="Times New Roman" w:cs="Times New Roman"/>
          <w:szCs w:val="28"/>
          <w:lang w:eastAsia="ar-SA"/>
        </w:rPr>
        <w:t>ю</w:t>
      </w:r>
      <w:r w:rsidR="003010FC" w:rsidRPr="0022152F">
        <w:rPr>
          <w:rFonts w:eastAsia="Times New Roman" w:cs="Times New Roman"/>
          <w:szCs w:val="28"/>
          <w:lang w:eastAsia="ar-SA"/>
        </w:rPr>
        <w:t>»: оцените полезность курса; как сделать его более эффективным; оцените свою готовность к летней педагогической практике; применяли ли Вы на практике знания и умения, сформированные в процессе изучения дисциплин психолого-педагогического цикла.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jc w:val="left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4.2. Оправдались ли Ваши надежды и ожидания от летней практики; получили ли вы удовлетворение от данного вида </w:t>
      </w:r>
      <w:proofErr w:type="gramStart"/>
      <w:r w:rsidRPr="0022152F">
        <w:rPr>
          <w:rFonts w:eastAsia="Times New Roman" w:cs="Times New Roman"/>
          <w:szCs w:val="28"/>
          <w:lang w:eastAsia="ar-SA"/>
        </w:rPr>
        <w:t>практики</w:t>
      </w:r>
      <w:proofErr w:type="gramEnd"/>
      <w:r w:rsidRPr="0022152F">
        <w:rPr>
          <w:rFonts w:eastAsia="Times New Roman" w:cs="Times New Roman"/>
          <w:szCs w:val="28"/>
          <w:lang w:eastAsia="ar-SA"/>
        </w:rPr>
        <w:t>;</w:t>
      </w:r>
      <w:r w:rsidR="00C53511">
        <w:rPr>
          <w:rFonts w:eastAsia="Times New Roman" w:cs="Times New Roman"/>
          <w:szCs w:val="28"/>
          <w:lang w:eastAsia="ar-SA"/>
        </w:rPr>
        <w:t xml:space="preserve"> </w:t>
      </w:r>
      <w:r w:rsidRPr="0022152F">
        <w:rPr>
          <w:rFonts w:eastAsia="Times New Roman" w:cs="Times New Roman"/>
          <w:szCs w:val="28"/>
          <w:lang w:eastAsia="ar-SA"/>
        </w:rPr>
        <w:t xml:space="preserve"> какие профессионально-педагогические знания, умения и навыки вы приобрели в период прохождения практики; хотели бы Вы в следующем году продолжить работу в лагере; оцените необходимость и целесообразность летней педагогической практики.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jc w:val="left"/>
        <w:rPr>
          <w:rFonts w:eastAsia="Times New Roman" w:cs="Times New Roman"/>
          <w:szCs w:val="28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4.3.  Каковы наиболее существенные трудности, возникшие в период работы в лагере; предложения по совершенствованию летней педагогической практики и подготовки к ней студентов.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360" w:lineRule="auto"/>
        <w:jc w:val="left"/>
        <w:rPr>
          <w:rFonts w:eastAsia="Times New Roman" w:cs="Times New Roman"/>
          <w:szCs w:val="28"/>
          <w:lang w:eastAsia="ar-SA"/>
        </w:rPr>
      </w:pPr>
    </w:p>
    <w:p w:rsidR="00343B7C" w:rsidRDefault="00343B7C" w:rsidP="00652827">
      <w:pPr>
        <w:jc w:val="right"/>
        <w:rPr>
          <w:rFonts w:eastAsia="Times New Roman" w:cs="Times New Roman"/>
          <w:szCs w:val="28"/>
        </w:rPr>
      </w:pPr>
    </w:p>
    <w:p w:rsidR="0022152F" w:rsidRPr="0022152F" w:rsidRDefault="0022152F" w:rsidP="0022152F">
      <w:pPr>
        <w:pageBreakBefore/>
        <w:widowControl w:val="0"/>
        <w:suppressAutoHyphens/>
        <w:autoSpaceDE w:val="0"/>
        <w:spacing w:before="0" w:after="0" w:line="240" w:lineRule="auto"/>
        <w:ind w:right="2"/>
        <w:jc w:val="right"/>
        <w:rPr>
          <w:rFonts w:eastAsia="Times New Roman" w:cs="Times New Roman"/>
          <w:b/>
          <w:i/>
          <w:szCs w:val="28"/>
          <w:lang w:eastAsia="ar-SA"/>
        </w:rPr>
      </w:pPr>
      <w:r w:rsidRPr="0022152F">
        <w:rPr>
          <w:rFonts w:eastAsia="Times New Roman" w:cs="Times New Roman"/>
          <w:b/>
          <w:i/>
          <w:szCs w:val="28"/>
          <w:lang w:eastAsia="ar-SA"/>
        </w:rPr>
        <w:lastRenderedPageBreak/>
        <w:t>Приложение 5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22152F">
        <w:rPr>
          <w:rFonts w:eastAsia="Times New Roman" w:cs="Times New Roman"/>
          <w:sz w:val="20"/>
          <w:szCs w:val="20"/>
          <w:lang w:eastAsia="ar-SA"/>
        </w:rPr>
        <w:t>ШАБЛОН ДНЕВНИКА ПРАКТИКИ</w:t>
      </w:r>
    </w:p>
    <w:p w:rsidR="0022152F" w:rsidRPr="0022152F" w:rsidRDefault="0022152F" w:rsidP="0022152F">
      <w:pPr>
        <w:widowControl w:val="0"/>
        <w:tabs>
          <w:tab w:val="left" w:pos="426"/>
        </w:tabs>
        <w:autoSpaceDE w:val="0"/>
        <w:spacing w:before="0" w:after="0" w:line="240" w:lineRule="auto"/>
        <w:ind w:left="426"/>
        <w:jc w:val="right"/>
        <w:rPr>
          <w:rFonts w:eastAsia="Times New Roman" w:cs="Times New Roman"/>
          <w:sz w:val="20"/>
          <w:szCs w:val="20"/>
          <w:lang w:eastAsia="ar-SA"/>
        </w:rPr>
      </w:pPr>
      <w:r w:rsidRPr="0022152F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</w:t>
      </w:r>
      <w:r w:rsidR="001A56C8">
        <w:rPr>
          <w:rFonts w:eastAsia="Times New Roman" w:cs="Times New Roman"/>
          <w:sz w:val="20"/>
          <w:szCs w:val="20"/>
          <w:lang w:eastAsia="ar-SA"/>
        </w:rPr>
        <w:t>______________________________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caps/>
          <w:szCs w:val="28"/>
          <w:lang w:eastAsia="ar-SA"/>
        </w:rPr>
      </w:pPr>
    </w:p>
    <w:p w:rsidR="0022152F" w:rsidRPr="0022152F" w:rsidRDefault="0022152F" w:rsidP="0022152F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2152F">
        <w:rPr>
          <w:rFonts w:eastAsia="Times New Roman" w:cs="Times New Roman"/>
          <w:b/>
          <w:sz w:val="24"/>
          <w:szCs w:val="24"/>
          <w:lang w:eastAsia="ar-SA"/>
        </w:rPr>
        <w:t xml:space="preserve">ГОСУДАРСТВЕННОЕ АВТОНОМНОЕ </w:t>
      </w:r>
      <w:r w:rsidR="006361FC">
        <w:rPr>
          <w:rFonts w:eastAsia="Times New Roman" w:cs="Times New Roman"/>
          <w:b/>
          <w:sz w:val="24"/>
          <w:szCs w:val="24"/>
          <w:lang w:eastAsia="ar-SA"/>
        </w:rPr>
        <w:t xml:space="preserve">ПРОФЕССИОНАЛЬНОЕ </w:t>
      </w:r>
      <w:r w:rsidRPr="0022152F">
        <w:rPr>
          <w:rFonts w:eastAsia="Times New Roman" w:cs="Times New Roman"/>
          <w:b/>
          <w:sz w:val="24"/>
          <w:szCs w:val="24"/>
          <w:lang w:eastAsia="ar-SA"/>
        </w:rPr>
        <w:t xml:space="preserve">ОБРАЗОВАТЕЛЬНОЕ УЧРЕЖДЕНИЕ </w:t>
      </w:r>
    </w:p>
    <w:p w:rsidR="0022152F" w:rsidRPr="0022152F" w:rsidRDefault="0022152F" w:rsidP="0022152F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2152F">
        <w:rPr>
          <w:rFonts w:eastAsia="Times New Roman" w:cs="Times New Roman"/>
          <w:b/>
          <w:sz w:val="24"/>
          <w:szCs w:val="24"/>
          <w:lang w:eastAsia="ar-SA"/>
        </w:rPr>
        <w:t>МОСКОВСКОЙ ОБЛАСТИ</w:t>
      </w:r>
    </w:p>
    <w:p w:rsidR="0022152F" w:rsidRPr="0022152F" w:rsidRDefault="0022152F" w:rsidP="0022152F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2152F">
        <w:rPr>
          <w:rFonts w:eastAsia="Times New Roman" w:cs="Times New Roman"/>
          <w:b/>
          <w:sz w:val="24"/>
          <w:szCs w:val="24"/>
          <w:lang w:eastAsia="ar-SA"/>
        </w:rPr>
        <w:t>«ГУБЕРНСКИЙ КОЛЛЕДЖ»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tabs>
          <w:tab w:val="left" w:pos="2475"/>
          <w:tab w:val="center" w:pos="4718"/>
        </w:tabs>
        <w:autoSpaceDE w:val="0"/>
        <w:spacing w:before="0" w:after="120" w:line="240" w:lineRule="auto"/>
        <w:ind w:right="-82"/>
        <w:jc w:val="left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ab/>
      </w:r>
      <w:r w:rsidRPr="0022152F">
        <w:rPr>
          <w:rFonts w:eastAsia="Times New Roman" w:cs="Times New Roman"/>
          <w:b/>
          <w:szCs w:val="28"/>
          <w:lang w:eastAsia="ar-SA"/>
        </w:rPr>
        <w:tab/>
        <w:t>ДНЕВНИК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 xml:space="preserve">ПО ПЕДАГОГИЧЕСКОЙ ПРАКТИКЕ 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b/>
          <w:szCs w:val="28"/>
          <w:lang w:eastAsia="ar-SA"/>
        </w:rPr>
      </w:pPr>
    </w:p>
    <w:p w:rsidR="0000056E" w:rsidRDefault="0000056E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>
        <w:rPr>
          <w:rFonts w:eastAsia="Times New Roman" w:cs="Times New Roman"/>
          <w:b/>
          <w:szCs w:val="28"/>
          <w:lang w:eastAsia="ar-SA"/>
        </w:rPr>
        <w:t>Название практики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i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ПМ.0</w:t>
      </w:r>
      <w:r w:rsidR="0000056E">
        <w:rPr>
          <w:rFonts w:eastAsia="Times New Roman" w:cs="Times New Roman"/>
          <w:b/>
          <w:szCs w:val="28"/>
          <w:lang w:eastAsia="ar-SA"/>
        </w:rPr>
        <w:t>__</w:t>
      </w:r>
      <w:r w:rsidRPr="0022152F">
        <w:rPr>
          <w:rFonts w:eastAsia="Times New Roman" w:cs="Times New Roman"/>
          <w:b/>
          <w:szCs w:val="28"/>
          <w:lang w:eastAsia="ar-SA"/>
        </w:rPr>
        <w:t xml:space="preserve"> </w:t>
      </w:r>
      <w:r w:rsidR="0000056E">
        <w:rPr>
          <w:rFonts w:eastAsia="Times New Roman" w:cs="Times New Roman"/>
          <w:b/>
          <w:szCs w:val="28"/>
          <w:lang w:eastAsia="ar-SA"/>
        </w:rPr>
        <w:t>Название модуля</w:t>
      </w:r>
    </w:p>
    <w:p w:rsidR="0022152F" w:rsidRPr="0022152F" w:rsidRDefault="00BD21AB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>
        <w:rPr>
          <w:rFonts w:eastAsia="Times New Roman" w:cs="Times New Roman"/>
          <w:b/>
          <w:szCs w:val="28"/>
          <w:lang w:eastAsia="ar-SA"/>
        </w:rPr>
        <w:t>44.02.02</w:t>
      </w:r>
      <w:r w:rsidR="0022152F" w:rsidRPr="0022152F">
        <w:rPr>
          <w:rFonts w:eastAsia="Times New Roman" w:cs="Times New Roman"/>
          <w:b/>
          <w:szCs w:val="28"/>
          <w:lang w:eastAsia="ar-SA"/>
        </w:rPr>
        <w:t xml:space="preserve"> Преподавание в начальных классах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i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tabs>
          <w:tab w:val="left" w:pos="3360"/>
          <w:tab w:val="center" w:pos="6480"/>
          <w:tab w:val="right" w:pos="9600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u w:val="single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Студент</w:t>
      </w:r>
      <w:proofErr w:type="gramStart"/>
      <w:r w:rsidRPr="0022152F">
        <w:rPr>
          <w:rFonts w:eastAsia="Times New Roman" w:cs="Times New Roman"/>
          <w:szCs w:val="28"/>
          <w:lang w:eastAsia="ar-SA"/>
        </w:rPr>
        <w:t>а(</w:t>
      </w:r>
      <w:proofErr w:type="spellStart"/>
      <w:proofErr w:type="gramEnd"/>
      <w:r w:rsidRPr="0022152F">
        <w:rPr>
          <w:rFonts w:eastAsia="Times New Roman" w:cs="Times New Roman"/>
          <w:szCs w:val="28"/>
          <w:lang w:eastAsia="ar-SA"/>
        </w:rPr>
        <w:t>ки</w:t>
      </w:r>
      <w:proofErr w:type="spellEnd"/>
      <w:r w:rsidRPr="0022152F">
        <w:rPr>
          <w:rFonts w:eastAsia="Times New Roman" w:cs="Times New Roman"/>
          <w:szCs w:val="28"/>
          <w:lang w:eastAsia="ar-SA"/>
        </w:rPr>
        <w:t xml:space="preserve">) </w:t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</w:p>
    <w:p w:rsidR="0022152F" w:rsidRPr="0022152F" w:rsidRDefault="0022152F" w:rsidP="0022152F">
      <w:pPr>
        <w:widowControl w:val="0"/>
        <w:tabs>
          <w:tab w:val="left" w:pos="3360"/>
          <w:tab w:val="center" w:pos="6480"/>
          <w:tab w:val="right" w:pos="9600"/>
        </w:tabs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vertAlign w:val="superscript"/>
          <w:lang w:eastAsia="ar-SA"/>
        </w:rPr>
      </w:pPr>
      <w:r w:rsidRPr="0022152F">
        <w:rPr>
          <w:rFonts w:eastAsia="Times New Roman" w:cs="Times New Roman"/>
          <w:szCs w:val="28"/>
          <w:vertAlign w:val="superscript"/>
          <w:lang w:eastAsia="ar-SA"/>
        </w:rPr>
        <w:t>Фамилия, И.О., номер группы</w:t>
      </w:r>
    </w:p>
    <w:p w:rsidR="0022152F" w:rsidRPr="0022152F" w:rsidRDefault="0022152F" w:rsidP="0022152F">
      <w:pPr>
        <w:widowControl w:val="0"/>
        <w:tabs>
          <w:tab w:val="left" w:pos="2340"/>
          <w:tab w:val="left" w:pos="4140"/>
          <w:tab w:val="center" w:pos="4320"/>
          <w:tab w:val="left" w:pos="5160"/>
          <w:tab w:val="left" w:pos="6840"/>
          <w:tab w:val="center" w:pos="8160"/>
          <w:tab w:val="right" w:pos="9600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u w:val="single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tabs>
          <w:tab w:val="left" w:pos="3360"/>
          <w:tab w:val="center" w:pos="6480"/>
          <w:tab w:val="right" w:pos="9600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u w:val="single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>Руководитель практики:</w:t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</w:p>
    <w:p w:rsidR="0022152F" w:rsidRPr="0022152F" w:rsidRDefault="0022152F" w:rsidP="0022152F">
      <w:pPr>
        <w:widowControl w:val="0"/>
        <w:tabs>
          <w:tab w:val="left" w:pos="3360"/>
          <w:tab w:val="center" w:pos="6480"/>
          <w:tab w:val="right" w:pos="9600"/>
        </w:tabs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vertAlign w:val="superscript"/>
          <w:lang w:eastAsia="ar-SA"/>
        </w:rPr>
      </w:pPr>
      <w:r w:rsidRPr="0022152F">
        <w:rPr>
          <w:rFonts w:eastAsia="Times New Roman" w:cs="Times New Roman"/>
          <w:b/>
          <w:szCs w:val="28"/>
          <w:vertAlign w:val="superscript"/>
          <w:lang w:eastAsia="ar-SA"/>
        </w:rPr>
        <w:tab/>
      </w:r>
      <w:r w:rsidRPr="0022152F">
        <w:rPr>
          <w:rFonts w:eastAsia="Times New Roman" w:cs="Times New Roman"/>
          <w:szCs w:val="28"/>
          <w:vertAlign w:val="superscript"/>
          <w:lang w:eastAsia="ar-SA"/>
        </w:rPr>
        <w:t>Фамилия, И.О.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u w:val="single"/>
          <w:lang w:eastAsia="ar-SA"/>
        </w:rPr>
      </w:pPr>
      <w:r w:rsidRPr="0022152F">
        <w:rPr>
          <w:rFonts w:eastAsia="Times New Roman" w:cs="Times New Roman"/>
          <w:szCs w:val="28"/>
          <w:lang w:eastAsia="ar-SA"/>
        </w:rPr>
        <w:t xml:space="preserve">Куратор  практики:  </w:t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  <w:r w:rsidRPr="0022152F">
        <w:rPr>
          <w:rFonts w:eastAsia="Times New Roman" w:cs="Times New Roman"/>
          <w:szCs w:val="28"/>
          <w:u w:val="single"/>
          <w:lang w:eastAsia="ar-SA"/>
        </w:rPr>
        <w:tab/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ind w:left="4955" w:firstLine="709"/>
        <w:jc w:val="left"/>
        <w:rPr>
          <w:rFonts w:eastAsia="Times New Roman" w:cs="Times New Roman"/>
          <w:szCs w:val="28"/>
          <w:vertAlign w:val="superscript"/>
          <w:lang w:eastAsia="ar-SA"/>
        </w:rPr>
      </w:pPr>
      <w:r w:rsidRPr="0022152F">
        <w:rPr>
          <w:rFonts w:eastAsia="Times New Roman" w:cs="Times New Roman"/>
          <w:szCs w:val="28"/>
          <w:vertAlign w:val="superscript"/>
          <w:lang w:eastAsia="ar-SA"/>
        </w:rPr>
        <w:t>Фамилия, И.О.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rPr>
          <w:rFonts w:eastAsia="Times New Roman" w:cs="Times New Roman"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Серпухов, 20</w:t>
      </w:r>
      <w:r w:rsidR="007432B8">
        <w:rPr>
          <w:rFonts w:eastAsia="Times New Roman" w:cs="Times New Roman"/>
          <w:b/>
          <w:szCs w:val="28"/>
          <w:lang w:eastAsia="ar-SA"/>
        </w:rPr>
        <w:t>__</w:t>
      </w:r>
      <w:r w:rsidRPr="0022152F">
        <w:rPr>
          <w:rFonts w:eastAsia="Times New Roman" w:cs="Times New Roman"/>
          <w:b/>
          <w:szCs w:val="28"/>
          <w:lang w:eastAsia="ar-SA"/>
        </w:rPr>
        <w:t xml:space="preserve"> г.</w:t>
      </w:r>
    </w:p>
    <w:p w:rsidR="0022152F" w:rsidRPr="0022152F" w:rsidRDefault="0022152F" w:rsidP="0022152F">
      <w:pPr>
        <w:pageBreakBefore/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i/>
          <w:szCs w:val="28"/>
          <w:u w:val="single"/>
          <w:lang w:eastAsia="ar-SA"/>
        </w:rPr>
      </w:pP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 xml:space="preserve">Внутренние страницы дневника 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по производственной практике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i/>
          <w:szCs w:val="28"/>
          <w:lang w:eastAsia="ar-SA"/>
        </w:rPr>
      </w:pPr>
      <w:r w:rsidRPr="0022152F">
        <w:rPr>
          <w:rFonts w:eastAsia="Times New Roman" w:cs="Times New Roman"/>
          <w:i/>
          <w:szCs w:val="28"/>
          <w:lang w:eastAsia="ar-SA"/>
        </w:rPr>
        <w:t>(количество страниц зависит от продолжительности практики)</w:t>
      </w:r>
    </w:p>
    <w:p w:rsidR="0022152F" w:rsidRPr="0022152F" w:rsidRDefault="0022152F" w:rsidP="0022152F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i/>
          <w:szCs w:val="28"/>
          <w:lang w:eastAsia="ar-SA"/>
        </w:rPr>
      </w:pPr>
    </w:p>
    <w:tbl>
      <w:tblPr>
        <w:tblW w:w="10091" w:type="dxa"/>
        <w:jc w:val="center"/>
        <w:tblLayout w:type="fixed"/>
        <w:tblLook w:val="0000" w:firstRow="0" w:lastRow="0" w:firstColumn="0" w:lastColumn="0" w:noHBand="0" w:noVBand="0"/>
      </w:tblPr>
      <w:tblGrid>
        <w:gridCol w:w="1135"/>
        <w:gridCol w:w="7559"/>
        <w:gridCol w:w="1397"/>
      </w:tblGrid>
      <w:tr w:rsidR="0022152F" w:rsidRPr="0022152F" w:rsidTr="0022152F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Дата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 xml:space="preserve">Описание </w:t>
            </w:r>
          </w:p>
          <w:p w:rsidR="0022152F" w:rsidRPr="0022152F" w:rsidRDefault="0022152F" w:rsidP="0022152F">
            <w:pPr>
              <w:suppressAutoHyphens/>
              <w:spacing w:before="0" w:after="0" w:line="240" w:lineRule="auto"/>
              <w:jc w:val="center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ежедневной работы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>Оценка/</w:t>
            </w:r>
          </w:p>
          <w:p w:rsidR="0022152F" w:rsidRPr="0022152F" w:rsidRDefault="0022152F" w:rsidP="0022152F">
            <w:pPr>
              <w:suppressAutoHyphens/>
              <w:spacing w:before="0" w:after="0" w:line="240" w:lineRule="auto"/>
              <w:jc w:val="center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b/>
                <w:szCs w:val="28"/>
                <w:lang w:eastAsia="ar-SA"/>
              </w:rPr>
              <w:t xml:space="preserve">подпись куратора </w:t>
            </w:r>
          </w:p>
        </w:tc>
      </w:tr>
      <w:tr w:rsidR="0022152F" w:rsidRPr="0022152F" w:rsidTr="0022152F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caps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caps/>
                <w:szCs w:val="28"/>
                <w:lang w:eastAsia="ar-SA"/>
              </w:rPr>
              <w:t>1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caps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caps/>
                <w:szCs w:val="28"/>
                <w:lang w:eastAsia="ar-SA"/>
              </w:rPr>
              <w:t>2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caps/>
                <w:szCs w:val="28"/>
                <w:lang w:eastAsia="ar-SA"/>
              </w:rPr>
            </w:pPr>
            <w:r w:rsidRPr="0022152F">
              <w:rPr>
                <w:rFonts w:eastAsia="Times New Roman" w:cs="Times New Roman"/>
                <w:caps/>
                <w:szCs w:val="28"/>
                <w:lang w:eastAsia="ar-SA"/>
              </w:rPr>
              <w:t>3</w:t>
            </w:r>
          </w:p>
        </w:tc>
      </w:tr>
      <w:tr w:rsidR="0022152F" w:rsidRPr="0022152F" w:rsidTr="0022152F">
        <w:trPr>
          <w:cantSplit/>
          <w:trHeight w:hRule="exact" w:val="342"/>
          <w:jc w:val="center"/>
        </w:trPr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42"/>
          <w:jc w:val="center"/>
        </w:trPr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42"/>
          <w:jc w:val="center"/>
        </w:trPr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42"/>
          <w:jc w:val="center"/>
        </w:trPr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42"/>
          <w:jc w:val="center"/>
        </w:trPr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2152F" w:rsidRPr="0022152F" w:rsidTr="0022152F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suppressAutoHyphens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/>
                <w:caps/>
                <w:szCs w:val="28"/>
                <w:lang w:eastAsia="ar-SA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152F" w:rsidRPr="0022152F" w:rsidRDefault="0022152F" w:rsidP="0022152F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2152F" w:rsidRPr="0022152F" w:rsidRDefault="0022152F" w:rsidP="0022152F">
      <w:pPr>
        <w:suppressAutoHyphens/>
        <w:spacing w:before="0" w:after="0" w:line="240" w:lineRule="auto"/>
        <w:jc w:val="left"/>
        <w:rPr>
          <w:rFonts w:eastAsia="Times New Roman" w:cs="Times New Roman"/>
          <w:b/>
          <w:caps/>
          <w:szCs w:val="28"/>
          <w:lang w:eastAsia="ar-SA"/>
        </w:rPr>
      </w:pPr>
    </w:p>
    <w:p w:rsidR="0022152F" w:rsidRPr="0022152F" w:rsidRDefault="0022152F" w:rsidP="0022152F">
      <w:pPr>
        <w:suppressAutoHyphens/>
        <w:spacing w:before="0" w:after="0" w:line="240" w:lineRule="auto"/>
        <w:jc w:val="left"/>
        <w:rPr>
          <w:rFonts w:eastAsia="Times New Roman" w:cs="Times New Roman"/>
          <w:b/>
          <w:caps/>
          <w:szCs w:val="28"/>
          <w:lang w:eastAsia="ar-SA"/>
        </w:rPr>
      </w:pPr>
    </w:p>
    <w:p w:rsidR="0022152F" w:rsidRPr="0022152F" w:rsidRDefault="0022152F" w:rsidP="0022152F">
      <w:pPr>
        <w:suppressAutoHyphens/>
        <w:spacing w:before="0" w:after="0" w:line="240" w:lineRule="auto"/>
        <w:jc w:val="left"/>
        <w:rPr>
          <w:rFonts w:eastAsia="Times New Roman" w:cs="Times New Roman"/>
          <w:b/>
          <w:szCs w:val="28"/>
          <w:lang w:eastAsia="ar-SA"/>
        </w:rPr>
      </w:pPr>
      <w:r w:rsidRPr="0022152F">
        <w:rPr>
          <w:rFonts w:eastAsia="Times New Roman" w:cs="Times New Roman"/>
          <w:b/>
          <w:szCs w:val="28"/>
          <w:lang w:eastAsia="ar-SA"/>
        </w:rPr>
        <w:t>Подпись  руководителя практики от ОУ               ______________________</w:t>
      </w:r>
    </w:p>
    <w:p w:rsidR="0022152F" w:rsidRPr="0022152F" w:rsidRDefault="0022152F" w:rsidP="0022152F">
      <w:pPr>
        <w:suppressAutoHyphens/>
        <w:spacing w:before="0" w:after="0" w:line="240" w:lineRule="auto"/>
        <w:jc w:val="left"/>
        <w:rPr>
          <w:rFonts w:eastAsia="Times New Roman" w:cs="Times New Roman"/>
          <w:b/>
          <w:szCs w:val="28"/>
          <w:lang w:eastAsia="ar-SA"/>
        </w:rPr>
      </w:pPr>
    </w:p>
    <w:p w:rsidR="00F03627" w:rsidRDefault="00F03627" w:rsidP="00652827">
      <w:pPr>
        <w:jc w:val="right"/>
        <w:rPr>
          <w:rFonts w:eastAsia="Times New Roman" w:cs="Times New Roman"/>
          <w:szCs w:val="28"/>
        </w:rPr>
      </w:pPr>
    </w:p>
    <w:p w:rsidR="001A56C8" w:rsidRPr="0022152F" w:rsidRDefault="001A56C8" w:rsidP="001A56C8">
      <w:pPr>
        <w:pageBreakBefore/>
        <w:widowControl w:val="0"/>
        <w:suppressAutoHyphens/>
        <w:autoSpaceDE w:val="0"/>
        <w:spacing w:before="0" w:after="0" w:line="240" w:lineRule="auto"/>
        <w:ind w:right="2"/>
        <w:jc w:val="right"/>
        <w:rPr>
          <w:rFonts w:eastAsia="Times New Roman" w:cs="Times New Roman"/>
          <w:b/>
          <w:i/>
          <w:szCs w:val="28"/>
          <w:lang w:eastAsia="ar-SA"/>
        </w:rPr>
      </w:pPr>
      <w:r w:rsidRPr="0022152F">
        <w:rPr>
          <w:rFonts w:eastAsia="Times New Roman" w:cs="Times New Roman"/>
          <w:b/>
          <w:i/>
          <w:szCs w:val="28"/>
          <w:lang w:eastAsia="ar-SA"/>
        </w:rPr>
        <w:lastRenderedPageBreak/>
        <w:t xml:space="preserve">Приложение </w:t>
      </w:r>
      <w:r>
        <w:rPr>
          <w:rFonts w:eastAsia="Times New Roman" w:cs="Times New Roman"/>
          <w:b/>
          <w:i/>
          <w:szCs w:val="28"/>
          <w:lang w:eastAsia="ar-SA"/>
        </w:rPr>
        <w:t>6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1A56C8">
        <w:rPr>
          <w:rFonts w:eastAsia="Times New Roman" w:cs="Times New Roman"/>
          <w:sz w:val="20"/>
          <w:szCs w:val="20"/>
          <w:lang w:eastAsia="ar-SA"/>
        </w:rPr>
        <w:t xml:space="preserve">ШАБЛОН МЕТОДИЧЕСКОЙ КОПИЛКИ </w:t>
      </w:r>
    </w:p>
    <w:p w:rsidR="001A56C8" w:rsidRPr="001A56C8" w:rsidRDefault="001A56C8" w:rsidP="001A56C8">
      <w:pPr>
        <w:widowControl w:val="0"/>
        <w:tabs>
          <w:tab w:val="left" w:pos="426"/>
        </w:tabs>
        <w:autoSpaceDE w:val="0"/>
        <w:spacing w:before="0" w:after="0" w:line="240" w:lineRule="auto"/>
        <w:ind w:left="426"/>
        <w:jc w:val="right"/>
        <w:rPr>
          <w:rFonts w:eastAsia="Times New Roman" w:cs="Times New Roman"/>
          <w:sz w:val="20"/>
          <w:szCs w:val="20"/>
          <w:lang w:eastAsia="ar-SA"/>
        </w:rPr>
      </w:pPr>
      <w:r w:rsidRPr="001A56C8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1A56C8">
        <w:rPr>
          <w:rFonts w:eastAsia="Times New Roman" w:cs="Times New Roman"/>
          <w:b/>
          <w:szCs w:val="28"/>
          <w:lang w:eastAsia="ar-SA"/>
        </w:rPr>
        <w:t>ГА</w:t>
      </w:r>
      <w:r w:rsidR="006361FC">
        <w:rPr>
          <w:rFonts w:eastAsia="Times New Roman" w:cs="Times New Roman"/>
          <w:b/>
          <w:szCs w:val="28"/>
          <w:lang w:eastAsia="ar-SA"/>
        </w:rPr>
        <w:t>П</w:t>
      </w:r>
      <w:r w:rsidRPr="001A56C8">
        <w:rPr>
          <w:rFonts w:eastAsia="Times New Roman" w:cs="Times New Roman"/>
          <w:b/>
          <w:szCs w:val="28"/>
          <w:lang w:eastAsia="ar-SA"/>
        </w:rPr>
        <w:t>ОУ МО</w:t>
      </w: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val="x-none" w:eastAsia="ar-SA"/>
        </w:rPr>
      </w:pPr>
      <w:r w:rsidRPr="001A56C8">
        <w:rPr>
          <w:rFonts w:eastAsia="Times New Roman" w:cs="Times New Roman"/>
          <w:b/>
          <w:szCs w:val="28"/>
          <w:lang w:val="x-none" w:eastAsia="ar-SA"/>
        </w:rPr>
        <w:t xml:space="preserve"> «ГУБЕРНСКИЙ КОЛЛЕДЖ»</w:t>
      </w: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val="x-none" w:eastAsia="ar-SA"/>
        </w:rPr>
      </w:pP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val="x-none" w:eastAsia="ar-SA"/>
        </w:rPr>
      </w:pP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val="x-none" w:eastAsia="ar-SA"/>
        </w:rPr>
      </w:pP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val="x-none" w:eastAsia="ar-SA"/>
        </w:rPr>
      </w:pP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szCs w:val="28"/>
          <w:lang w:val="x-none"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val="x-none" w:eastAsia="ar-SA"/>
        </w:rPr>
      </w:pPr>
      <w:r w:rsidRPr="001A56C8">
        <w:rPr>
          <w:rFonts w:eastAsia="Times New Roman" w:cs="Times New Roman"/>
          <w:b/>
          <w:szCs w:val="28"/>
          <w:lang w:val="x-none" w:eastAsia="ar-SA"/>
        </w:rPr>
        <w:t>МЕТОДИЧЕСКАЯ КОПИЛКА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1A56C8">
        <w:rPr>
          <w:rFonts w:eastAsia="Times New Roman" w:cs="Times New Roman"/>
          <w:b/>
          <w:szCs w:val="28"/>
          <w:lang w:eastAsia="ar-SA"/>
        </w:rPr>
        <w:t xml:space="preserve">ПО ПРОИЗВОДСТВЕННОЙ ПРАКТИКЕ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b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1A56C8">
        <w:rPr>
          <w:rFonts w:eastAsia="Times New Roman" w:cs="Times New Roman"/>
          <w:b/>
          <w:szCs w:val="28"/>
          <w:lang w:eastAsia="ar-SA"/>
        </w:rPr>
        <w:t>Название практики</w:t>
      </w:r>
    </w:p>
    <w:p w:rsid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1A56C8">
        <w:rPr>
          <w:rFonts w:eastAsia="Times New Roman" w:cs="Times New Roman"/>
          <w:b/>
          <w:szCs w:val="28"/>
          <w:lang w:eastAsia="ar-SA"/>
        </w:rPr>
        <w:t>ПМ.0__ Название профессионального модуля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i/>
          <w:szCs w:val="28"/>
          <w:lang w:eastAsia="ar-SA"/>
        </w:rPr>
      </w:pPr>
    </w:p>
    <w:p w:rsidR="001A56C8" w:rsidRPr="001A56C8" w:rsidRDefault="00BD21AB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>
        <w:rPr>
          <w:rFonts w:eastAsia="Times New Roman" w:cs="Times New Roman"/>
          <w:b/>
          <w:szCs w:val="28"/>
          <w:lang w:eastAsia="ar-SA"/>
        </w:rPr>
        <w:t>44.02.02</w:t>
      </w:r>
      <w:r w:rsidR="001A56C8" w:rsidRPr="001A56C8">
        <w:rPr>
          <w:rFonts w:eastAsia="Times New Roman" w:cs="Times New Roman"/>
          <w:b/>
          <w:szCs w:val="28"/>
          <w:lang w:eastAsia="ar-SA"/>
        </w:rPr>
        <w:t xml:space="preserve"> Преподавание в начальных классах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tbl>
      <w:tblPr>
        <w:tblW w:w="0" w:type="auto"/>
        <w:tblInd w:w="4786" w:type="dxa"/>
        <w:tblLayout w:type="fixed"/>
        <w:tblLook w:val="0000" w:firstRow="0" w:lastRow="0" w:firstColumn="0" w:lastColumn="0" w:noHBand="0" w:noVBand="0"/>
      </w:tblPr>
      <w:tblGrid>
        <w:gridCol w:w="5294"/>
      </w:tblGrid>
      <w:tr w:rsidR="001A56C8" w:rsidRPr="001A56C8" w:rsidTr="00035627">
        <w:tc>
          <w:tcPr>
            <w:tcW w:w="5294" w:type="dxa"/>
          </w:tcPr>
          <w:p w:rsidR="001A56C8" w:rsidRPr="001A56C8" w:rsidRDefault="001A56C8" w:rsidP="001A56C8">
            <w:pPr>
              <w:widowControl w:val="0"/>
              <w:autoSpaceDE w:val="0"/>
              <w:snapToGrid w:val="0"/>
              <w:spacing w:before="0" w:after="0" w:line="240" w:lineRule="auto"/>
              <w:ind w:right="-82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b/>
                <w:szCs w:val="28"/>
                <w:lang w:eastAsia="ar-SA"/>
              </w:rPr>
              <w:t>Студента (</w:t>
            </w:r>
            <w:proofErr w:type="spellStart"/>
            <w:r w:rsidRPr="001A56C8">
              <w:rPr>
                <w:rFonts w:eastAsia="Times New Roman" w:cs="Times New Roman"/>
                <w:b/>
                <w:szCs w:val="28"/>
                <w:lang w:eastAsia="ar-SA"/>
              </w:rPr>
              <w:t>ки</w:t>
            </w:r>
            <w:proofErr w:type="spellEnd"/>
            <w:r w:rsidRPr="001A56C8">
              <w:rPr>
                <w:rFonts w:eastAsia="Times New Roman" w:cs="Times New Roman"/>
                <w:b/>
                <w:szCs w:val="28"/>
                <w:lang w:eastAsia="ar-SA"/>
              </w:rPr>
              <w:t>) гр. _______________</w:t>
            </w:r>
          </w:p>
          <w:p w:rsidR="001A56C8" w:rsidRPr="001A56C8" w:rsidRDefault="001A56C8" w:rsidP="001A56C8">
            <w:pPr>
              <w:widowControl w:val="0"/>
              <w:autoSpaceDE w:val="0"/>
              <w:spacing w:before="0" w:after="0" w:line="240" w:lineRule="auto"/>
              <w:ind w:right="-82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________________</w:t>
            </w:r>
            <w:r w:rsidRPr="001A56C8">
              <w:rPr>
                <w:rFonts w:eastAsia="Times New Roman" w:cs="Times New Roman"/>
                <w:b/>
                <w:szCs w:val="28"/>
                <w:lang w:eastAsia="ar-SA"/>
              </w:rPr>
              <w:t>_______________</w:t>
            </w:r>
          </w:p>
          <w:p w:rsidR="001A56C8" w:rsidRPr="001A56C8" w:rsidRDefault="001A56C8" w:rsidP="001A56C8">
            <w:pPr>
              <w:widowControl w:val="0"/>
              <w:autoSpaceDE w:val="0"/>
              <w:spacing w:before="0" w:after="0" w:line="240" w:lineRule="auto"/>
              <w:ind w:right="-82"/>
              <w:jc w:val="left"/>
              <w:rPr>
                <w:rFonts w:eastAsia="Times New Roman" w:cs="Times New Roman"/>
                <w:szCs w:val="28"/>
                <w:vertAlign w:val="superscript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 xml:space="preserve">                         </w:t>
            </w:r>
            <w:r w:rsidRPr="001A56C8">
              <w:rPr>
                <w:rFonts w:eastAsia="Times New Roman" w:cs="Times New Roman"/>
                <w:szCs w:val="28"/>
                <w:vertAlign w:val="superscript"/>
                <w:lang w:eastAsia="ar-SA"/>
              </w:rPr>
              <w:t>(Фамилия, И.О.)</w:t>
            </w:r>
          </w:p>
        </w:tc>
      </w:tr>
      <w:tr w:rsidR="001A56C8" w:rsidRPr="001A56C8" w:rsidTr="00035627">
        <w:tc>
          <w:tcPr>
            <w:tcW w:w="5294" w:type="dxa"/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b/>
                <w:szCs w:val="28"/>
                <w:lang w:eastAsia="ar-SA"/>
              </w:rPr>
              <w:t>Организация:___________________</w:t>
            </w:r>
          </w:p>
          <w:p w:rsidR="001A56C8" w:rsidRPr="001A56C8" w:rsidRDefault="001A56C8" w:rsidP="001A56C8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b/>
                <w:szCs w:val="28"/>
                <w:lang w:eastAsia="ar-SA"/>
              </w:rPr>
              <w:t>_______________________________</w:t>
            </w:r>
          </w:p>
          <w:p w:rsidR="001A56C8" w:rsidRPr="001A56C8" w:rsidRDefault="001A56C8" w:rsidP="001A56C8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 w:val="16"/>
                <w:szCs w:val="16"/>
                <w:lang w:eastAsia="ar-SA"/>
              </w:rPr>
            </w:pPr>
            <w:r w:rsidRPr="001A56C8">
              <w:rPr>
                <w:rFonts w:eastAsia="Times New Roman" w:cs="Times New Roman"/>
                <w:sz w:val="16"/>
                <w:szCs w:val="16"/>
                <w:lang w:eastAsia="ar-SA"/>
              </w:rPr>
              <w:t>Наименование места прохождения практики</w:t>
            </w:r>
          </w:p>
        </w:tc>
      </w:tr>
      <w:tr w:rsidR="001A56C8" w:rsidRPr="001A56C8" w:rsidTr="00035627">
        <w:tc>
          <w:tcPr>
            <w:tcW w:w="5294" w:type="dxa"/>
          </w:tcPr>
          <w:p w:rsidR="001A56C8" w:rsidRPr="001A56C8" w:rsidRDefault="001A56C8" w:rsidP="001A56C8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napToGrid w:val="0"/>
              <w:spacing w:before="0" w:after="0" w:line="240" w:lineRule="auto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</w:p>
          <w:p w:rsidR="001A56C8" w:rsidRPr="001A56C8" w:rsidRDefault="001A56C8" w:rsidP="001A56C8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b/>
                <w:szCs w:val="28"/>
                <w:lang w:eastAsia="ar-SA"/>
              </w:rPr>
              <w:t>Заведующий  практикой</w:t>
            </w:r>
          </w:p>
          <w:p w:rsidR="001A56C8" w:rsidRPr="001A56C8" w:rsidRDefault="001A56C8" w:rsidP="001A56C8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</w:p>
          <w:p w:rsidR="001A56C8" w:rsidRPr="001A56C8" w:rsidRDefault="001A56C8" w:rsidP="001A56C8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szCs w:val="28"/>
                <w:vertAlign w:val="superscript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 xml:space="preserve">                         </w:t>
            </w:r>
            <w:r w:rsidRPr="001A56C8">
              <w:rPr>
                <w:rFonts w:eastAsia="Times New Roman" w:cs="Times New Roman"/>
                <w:szCs w:val="28"/>
                <w:vertAlign w:val="superscript"/>
                <w:lang w:eastAsia="ar-SA"/>
              </w:rPr>
              <w:t>(Фамилия, И.О.)</w:t>
            </w:r>
          </w:p>
          <w:p w:rsidR="001A56C8" w:rsidRPr="001A56C8" w:rsidRDefault="001A56C8" w:rsidP="001A56C8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b/>
                <w:szCs w:val="28"/>
                <w:lang w:eastAsia="ar-SA"/>
              </w:rPr>
              <w:t>Методист по   практике</w:t>
            </w:r>
          </w:p>
          <w:p w:rsidR="001A56C8" w:rsidRPr="001A56C8" w:rsidRDefault="001A56C8" w:rsidP="001A56C8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b/>
                <w:szCs w:val="28"/>
                <w:lang w:eastAsia="ar-SA"/>
              </w:rPr>
              <w:t>_______________________________</w:t>
            </w:r>
          </w:p>
          <w:p w:rsidR="001A56C8" w:rsidRPr="001A56C8" w:rsidRDefault="001A56C8" w:rsidP="001A56C8">
            <w:pPr>
              <w:widowControl w:val="0"/>
              <w:suppressAutoHyphens/>
              <w:autoSpaceDE w:val="0"/>
              <w:spacing w:before="0" w:after="0" w:line="240" w:lineRule="auto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5294" w:type="dxa"/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b/>
                <w:szCs w:val="28"/>
                <w:lang w:eastAsia="ar-SA"/>
              </w:rPr>
              <w:t>Оценка__________________</w:t>
            </w:r>
          </w:p>
        </w:tc>
      </w:tr>
    </w:tbl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val="x-none" w:eastAsia="ar-SA"/>
        </w:rPr>
      </w:pP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val="x-none" w:eastAsia="ar-SA"/>
        </w:rPr>
      </w:pP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val="x-none" w:eastAsia="ar-SA"/>
        </w:rPr>
      </w:pP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val="x-none" w:eastAsia="ar-SA"/>
        </w:rPr>
      </w:pPr>
      <w:r w:rsidRPr="001A56C8">
        <w:rPr>
          <w:rFonts w:eastAsia="Times New Roman" w:cs="Times New Roman"/>
          <w:b/>
          <w:szCs w:val="28"/>
          <w:lang w:val="x-none" w:eastAsia="ar-SA"/>
        </w:rPr>
        <w:t>Серпухов, 20</w:t>
      </w:r>
      <w:r w:rsidRPr="001A56C8">
        <w:rPr>
          <w:rFonts w:eastAsia="Times New Roman" w:cs="Times New Roman"/>
          <w:b/>
          <w:szCs w:val="28"/>
          <w:lang w:eastAsia="ar-SA"/>
        </w:rPr>
        <w:t>__</w:t>
      </w:r>
      <w:r w:rsidRPr="001A56C8">
        <w:rPr>
          <w:rFonts w:eastAsia="Times New Roman" w:cs="Times New Roman"/>
          <w:b/>
          <w:szCs w:val="28"/>
          <w:lang w:val="x-none" w:eastAsia="ar-SA"/>
        </w:rPr>
        <w:t xml:space="preserve"> г.</w:t>
      </w:r>
    </w:p>
    <w:p w:rsidR="001A56C8" w:rsidRPr="001A56C8" w:rsidRDefault="001A56C8" w:rsidP="001A56C8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szCs w:val="28"/>
          <w:lang w:val="x-none"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1A56C8">
        <w:rPr>
          <w:rFonts w:eastAsia="Times New Roman" w:cs="Times New Roman"/>
          <w:b/>
          <w:szCs w:val="28"/>
          <w:lang w:eastAsia="ar-SA"/>
        </w:rPr>
        <w:lastRenderedPageBreak/>
        <w:t>СВЕДЕНИЯ О ПЕДАГОГИЧЕСКОЙ ПРАКТИКЕ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Место практики: 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Директор школы: 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Завуч начальной школы: 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Класс: 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Классный руководитель: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Преподаватель педагогики: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Преподаватель психологии: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Сроки прохождения практики: 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День: 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Время:  </w: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Default="001A56C8" w:rsidP="001A56C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C24EE9" w:rsidRDefault="00C24EE9" w:rsidP="001A56C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C24EE9" w:rsidRDefault="00C24EE9" w:rsidP="001A56C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C24EE9" w:rsidRPr="001A56C8" w:rsidRDefault="00C24EE9" w:rsidP="001A56C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b/>
          <w:szCs w:val="28"/>
          <w:lang w:eastAsia="ar-SA"/>
        </w:rPr>
      </w:pPr>
      <w:r w:rsidRPr="001A56C8">
        <w:rPr>
          <w:rFonts w:eastAsia="Times New Roman" w:cs="Times New Roman"/>
          <w:b/>
          <w:szCs w:val="28"/>
          <w:lang w:eastAsia="ar-SA"/>
        </w:rPr>
        <w:lastRenderedPageBreak/>
        <w:t>СПИСОК КЛАССА</w:t>
      </w:r>
    </w:p>
    <w:p w:rsidR="001A56C8" w:rsidRPr="001A56C8" w:rsidRDefault="00212C59" w:rsidP="001A56C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 w:val="20"/>
          <w:szCs w:val="20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65pt;margin-top:15.75pt;width:443.5pt;height:516.65pt;z-index:251659264;mso-wrap-distance-left:0;mso-wrap-distance-right:9.05pt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98"/>
                    <w:gridCol w:w="7973"/>
                  </w:tblGrid>
                  <w:tr w:rsidR="00E62F9A">
                    <w:tc>
                      <w:tcPr>
                        <w:tcW w:w="8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E62F9A" w:rsidRDefault="00E62F9A">
                        <w:pPr>
                          <w:pStyle w:val="a3"/>
                          <w:snapToGrid w:val="0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№</w:t>
                        </w:r>
                        <w:proofErr w:type="gramStart"/>
                        <w:r>
                          <w:rPr>
                            <w:szCs w:val="28"/>
                          </w:rPr>
                          <w:t>п</w:t>
                        </w:r>
                        <w:proofErr w:type="gramEnd"/>
                        <w:r>
                          <w:rPr>
                            <w:szCs w:val="28"/>
                          </w:rPr>
                          <w:t>/п</w:t>
                        </w:r>
                      </w:p>
                    </w:tc>
                    <w:tc>
                      <w:tcPr>
                        <w:tcW w:w="79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E62F9A" w:rsidRDefault="00E62F9A">
                        <w:pPr>
                          <w:pStyle w:val="a3"/>
                          <w:snapToGrid w:val="0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Фамилия, имя</w:t>
                        </w:r>
                      </w:p>
                    </w:tc>
                  </w:tr>
                  <w:tr w:rsidR="00E62F9A">
                    <w:tc>
                      <w:tcPr>
                        <w:tcW w:w="8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E62F9A" w:rsidRDefault="00E62F9A">
                        <w:pPr>
                          <w:pStyle w:val="a3"/>
                          <w:snapToGrid w:val="0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2.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3.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4.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5.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6.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7.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8.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9.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10.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11.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12.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13.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14.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15.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16.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17.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18.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19.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20.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21.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22.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23.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24.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25.</w:t>
                        </w: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79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E62F9A" w:rsidRDefault="00E62F9A">
                        <w:pPr>
                          <w:pStyle w:val="a3"/>
                          <w:snapToGrid w:val="0"/>
                          <w:ind w:left="0"/>
                          <w:jc w:val="center"/>
                          <w:rPr>
                            <w:szCs w:val="28"/>
                          </w:rPr>
                        </w:pP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</w:p>
                      <w:p w:rsidR="00E62F9A" w:rsidRDefault="00E62F9A">
                        <w:pPr>
                          <w:pStyle w:val="a3"/>
                          <w:ind w:left="0"/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E62F9A" w:rsidRDefault="00E62F9A"/>
              </w:txbxContent>
            </v:textbox>
            <w10:wrap type="square" side="largest" anchorx="margin"/>
          </v:shape>
        </w:pict>
      </w: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1A56C8">
        <w:rPr>
          <w:rFonts w:eastAsia="Times New Roman" w:cs="Times New Roman"/>
          <w:b/>
          <w:szCs w:val="28"/>
          <w:lang w:eastAsia="ar-SA"/>
        </w:rPr>
        <w:lastRenderedPageBreak/>
        <w:t>ПЛАН РАБОТЫ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2127"/>
        <w:gridCol w:w="2253"/>
      </w:tblGrid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Дата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Тема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Форма проведения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Фамилия, имя студента</w:t>
            </w: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1A56C8" w:rsidRPr="001A56C8" w:rsidTr="0003562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6C8" w:rsidRPr="001A56C8" w:rsidRDefault="001A56C8" w:rsidP="001A56C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</w:tbl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1A56C8" w:rsidRPr="001A56C8" w:rsidRDefault="001A56C8" w:rsidP="001A56C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7432B8" w:rsidRPr="0022152F" w:rsidRDefault="007432B8" w:rsidP="007432B8">
      <w:pPr>
        <w:pageBreakBefore/>
        <w:widowControl w:val="0"/>
        <w:suppressAutoHyphens/>
        <w:autoSpaceDE w:val="0"/>
        <w:spacing w:before="0" w:after="0" w:line="240" w:lineRule="auto"/>
        <w:ind w:right="2"/>
        <w:jc w:val="right"/>
        <w:rPr>
          <w:rFonts w:eastAsia="Times New Roman" w:cs="Times New Roman"/>
          <w:b/>
          <w:i/>
          <w:szCs w:val="28"/>
          <w:lang w:eastAsia="ar-SA"/>
        </w:rPr>
      </w:pPr>
      <w:r w:rsidRPr="0022152F">
        <w:rPr>
          <w:rFonts w:eastAsia="Times New Roman" w:cs="Times New Roman"/>
          <w:b/>
          <w:i/>
          <w:szCs w:val="28"/>
          <w:lang w:eastAsia="ar-SA"/>
        </w:rPr>
        <w:lastRenderedPageBreak/>
        <w:t xml:space="preserve">Приложение </w:t>
      </w:r>
      <w:r>
        <w:rPr>
          <w:rFonts w:eastAsia="Times New Roman" w:cs="Times New Roman"/>
          <w:b/>
          <w:i/>
          <w:szCs w:val="28"/>
          <w:lang w:eastAsia="ar-SA"/>
        </w:rPr>
        <w:t>7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1A56C8">
        <w:rPr>
          <w:rFonts w:eastAsia="Times New Roman" w:cs="Times New Roman"/>
          <w:sz w:val="20"/>
          <w:szCs w:val="20"/>
          <w:lang w:eastAsia="ar-SA"/>
        </w:rPr>
        <w:t xml:space="preserve">ШАБЛОН </w:t>
      </w:r>
      <w:r>
        <w:rPr>
          <w:rFonts w:eastAsia="Times New Roman" w:cs="Times New Roman"/>
          <w:sz w:val="20"/>
          <w:szCs w:val="20"/>
          <w:lang w:eastAsia="ar-SA"/>
        </w:rPr>
        <w:t>ОФОРМЛЕНИЯ КОНСПЕКТА</w:t>
      </w:r>
      <w:r w:rsidRPr="001A56C8">
        <w:rPr>
          <w:rFonts w:eastAsia="Times New Roman" w:cs="Times New Roman"/>
          <w:sz w:val="20"/>
          <w:szCs w:val="20"/>
          <w:lang w:eastAsia="ar-SA"/>
        </w:rPr>
        <w:t xml:space="preserve"> 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</w:t>
      </w:r>
      <w:r w:rsidRPr="007432B8">
        <w:rPr>
          <w:rFonts w:eastAsia="Times New Roman" w:cs="Times New Roman"/>
          <w:szCs w:val="28"/>
          <w:lang w:eastAsia="ar-SA"/>
        </w:rPr>
        <w:t xml:space="preserve"> </w:t>
      </w:r>
      <w:r w:rsidRPr="001A56C8">
        <w:rPr>
          <w:rFonts w:eastAsia="Times New Roman" w:cs="Times New Roman"/>
          <w:szCs w:val="28"/>
          <w:lang w:eastAsia="ar-SA"/>
        </w:rPr>
        <w:t>ГА</w:t>
      </w:r>
      <w:r w:rsidR="006361FC">
        <w:rPr>
          <w:rFonts w:eastAsia="Times New Roman" w:cs="Times New Roman"/>
          <w:szCs w:val="28"/>
          <w:lang w:eastAsia="ar-SA"/>
        </w:rPr>
        <w:t>П</w:t>
      </w:r>
      <w:r w:rsidRPr="001A56C8">
        <w:rPr>
          <w:rFonts w:eastAsia="Times New Roman" w:cs="Times New Roman"/>
          <w:szCs w:val="28"/>
          <w:lang w:eastAsia="ar-SA"/>
        </w:rPr>
        <w:t>ОУ МО «Губернский колледж»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4237A4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Конспект</w:t>
      </w:r>
    </w:p>
    <w:p w:rsidR="007432B8" w:rsidRPr="001A56C8" w:rsidRDefault="004237A4" w:rsidP="004237A4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классного часа, </w:t>
      </w:r>
      <w:r w:rsidR="007432B8" w:rsidRPr="001A56C8">
        <w:rPr>
          <w:rFonts w:eastAsia="Times New Roman" w:cs="Times New Roman"/>
          <w:szCs w:val="28"/>
          <w:lang w:eastAsia="ar-SA"/>
        </w:rPr>
        <w:t>вне</w:t>
      </w:r>
      <w:r>
        <w:rPr>
          <w:rFonts w:eastAsia="Times New Roman" w:cs="Times New Roman"/>
          <w:szCs w:val="28"/>
          <w:lang w:eastAsia="ar-SA"/>
        </w:rPr>
        <w:t>урочного</w:t>
      </w:r>
      <w:r w:rsidR="007432B8" w:rsidRPr="001A56C8">
        <w:rPr>
          <w:rFonts w:eastAsia="Times New Roman" w:cs="Times New Roman"/>
          <w:szCs w:val="28"/>
          <w:lang w:eastAsia="ar-SA"/>
        </w:rPr>
        <w:t xml:space="preserve"> занятия </w:t>
      </w:r>
      <w:r w:rsidR="007432B8">
        <w:rPr>
          <w:rFonts w:eastAsia="Times New Roman" w:cs="Times New Roman"/>
          <w:szCs w:val="28"/>
          <w:lang w:eastAsia="ar-SA"/>
        </w:rPr>
        <w:t>(урока)</w:t>
      </w:r>
    </w:p>
    <w:p w:rsidR="007432B8" w:rsidRPr="001A56C8" w:rsidRDefault="007432B8" w:rsidP="004237A4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на тему «…………..»</w:t>
      </w:r>
    </w:p>
    <w:p w:rsidR="007432B8" w:rsidRPr="001A56C8" w:rsidRDefault="007432B8" w:rsidP="004237A4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proofErr w:type="gramStart"/>
      <w:r w:rsidRPr="001A56C8">
        <w:rPr>
          <w:rFonts w:eastAsia="Times New Roman" w:cs="Times New Roman"/>
          <w:szCs w:val="28"/>
          <w:lang w:eastAsia="ar-SA"/>
        </w:rPr>
        <w:t>во</w:t>
      </w:r>
      <w:proofErr w:type="gramEnd"/>
      <w:r w:rsidRPr="001A56C8">
        <w:rPr>
          <w:rFonts w:eastAsia="Times New Roman" w:cs="Times New Roman"/>
          <w:szCs w:val="28"/>
          <w:lang w:eastAsia="ar-SA"/>
        </w:rPr>
        <w:t xml:space="preserve"> …….. классе</w:t>
      </w:r>
    </w:p>
    <w:p w:rsidR="007432B8" w:rsidRPr="001A56C8" w:rsidRDefault="007432B8" w:rsidP="004237A4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МОУ СОШ  …….</w:t>
      </w:r>
    </w:p>
    <w:p w:rsidR="007432B8" w:rsidRPr="001A56C8" w:rsidRDefault="007432B8" w:rsidP="004237A4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у учителя  ………..</w:t>
      </w:r>
    </w:p>
    <w:p w:rsidR="007432B8" w:rsidRPr="001A56C8" w:rsidRDefault="007432B8" w:rsidP="004237A4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Default="007432B8" w:rsidP="004237A4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студентки ……. группы</w:t>
      </w:r>
    </w:p>
    <w:p w:rsidR="007432B8" w:rsidRPr="001A56C8" w:rsidRDefault="007432B8" w:rsidP="004237A4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ФИО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                                        </w:t>
      </w:r>
      <w:r w:rsidRPr="001A56C8">
        <w:rPr>
          <w:rFonts w:eastAsia="Times New Roman" w:cs="Times New Roman"/>
          <w:szCs w:val="28"/>
          <w:lang w:eastAsia="ar-SA"/>
        </w:rPr>
        <w:t>г. Серпухов, год</w:t>
      </w:r>
    </w:p>
    <w:p w:rsidR="001C5CE7" w:rsidRDefault="001C5CE7" w:rsidP="007432B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lastRenderedPageBreak/>
        <w:t>ГА</w:t>
      </w:r>
      <w:r w:rsidR="006361FC">
        <w:rPr>
          <w:rFonts w:eastAsia="Times New Roman" w:cs="Times New Roman"/>
          <w:szCs w:val="28"/>
          <w:lang w:eastAsia="ar-SA"/>
        </w:rPr>
        <w:t>П</w:t>
      </w:r>
      <w:r w:rsidRPr="001A56C8">
        <w:rPr>
          <w:rFonts w:eastAsia="Times New Roman" w:cs="Times New Roman"/>
          <w:szCs w:val="28"/>
          <w:lang w:eastAsia="ar-SA"/>
        </w:rPr>
        <w:t>ОУ МО «Губернский колледж»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4237A4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A79DF" w:rsidRPr="001A56C8" w:rsidRDefault="007A79DF" w:rsidP="007A79DF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Конспект</w:t>
      </w:r>
    </w:p>
    <w:p w:rsidR="007A79DF" w:rsidRPr="001A56C8" w:rsidRDefault="007A79DF" w:rsidP="007A79DF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классного часа, </w:t>
      </w:r>
      <w:r w:rsidRPr="001A56C8">
        <w:rPr>
          <w:rFonts w:eastAsia="Times New Roman" w:cs="Times New Roman"/>
          <w:szCs w:val="28"/>
          <w:lang w:eastAsia="ar-SA"/>
        </w:rPr>
        <w:t>вне</w:t>
      </w:r>
      <w:r>
        <w:rPr>
          <w:rFonts w:eastAsia="Times New Roman" w:cs="Times New Roman"/>
          <w:szCs w:val="28"/>
          <w:lang w:eastAsia="ar-SA"/>
        </w:rPr>
        <w:t>урочного</w:t>
      </w:r>
      <w:r w:rsidRPr="001A56C8">
        <w:rPr>
          <w:rFonts w:eastAsia="Times New Roman" w:cs="Times New Roman"/>
          <w:szCs w:val="28"/>
          <w:lang w:eastAsia="ar-SA"/>
        </w:rPr>
        <w:t xml:space="preserve"> занятия </w:t>
      </w:r>
      <w:r>
        <w:rPr>
          <w:rFonts w:eastAsia="Times New Roman" w:cs="Times New Roman"/>
          <w:szCs w:val="28"/>
          <w:lang w:eastAsia="ar-SA"/>
        </w:rPr>
        <w:t>(урока)</w:t>
      </w:r>
    </w:p>
    <w:p w:rsidR="007A79DF" w:rsidRPr="001A56C8" w:rsidRDefault="007A79DF" w:rsidP="007A79DF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на тему «…………..»</w:t>
      </w:r>
    </w:p>
    <w:p w:rsidR="007A79DF" w:rsidRPr="001A56C8" w:rsidRDefault="007A79DF" w:rsidP="007A79DF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proofErr w:type="gramStart"/>
      <w:r w:rsidRPr="001A56C8">
        <w:rPr>
          <w:rFonts w:eastAsia="Times New Roman" w:cs="Times New Roman"/>
          <w:szCs w:val="28"/>
          <w:lang w:eastAsia="ar-SA"/>
        </w:rPr>
        <w:t>во</w:t>
      </w:r>
      <w:proofErr w:type="gramEnd"/>
      <w:r w:rsidRPr="001A56C8">
        <w:rPr>
          <w:rFonts w:eastAsia="Times New Roman" w:cs="Times New Roman"/>
          <w:szCs w:val="28"/>
          <w:lang w:eastAsia="ar-SA"/>
        </w:rPr>
        <w:t xml:space="preserve"> …….. классе</w:t>
      </w:r>
    </w:p>
    <w:p w:rsidR="007A79DF" w:rsidRPr="001A56C8" w:rsidRDefault="007A79DF" w:rsidP="007A79DF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МОУ СОШ  …….</w:t>
      </w:r>
    </w:p>
    <w:p w:rsidR="007A79DF" w:rsidRPr="001A56C8" w:rsidRDefault="007A79DF" w:rsidP="007A79DF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у учителя  ………..</w:t>
      </w:r>
    </w:p>
    <w:p w:rsidR="007A79DF" w:rsidRPr="001A56C8" w:rsidRDefault="007A79DF" w:rsidP="007A79DF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A79DF" w:rsidRDefault="007A79DF" w:rsidP="007A79DF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студентки ……. группы</w:t>
      </w:r>
    </w:p>
    <w:p w:rsidR="007A79DF" w:rsidRPr="001A56C8" w:rsidRDefault="007A79DF" w:rsidP="007A79DF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ФИО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Default="007432B8" w:rsidP="007432B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                                            </w:t>
      </w:r>
      <w:r>
        <w:rPr>
          <w:rFonts w:eastAsia="Times New Roman" w:cs="Times New Roman"/>
          <w:szCs w:val="28"/>
          <w:lang w:eastAsia="ar-SA"/>
        </w:rPr>
        <w:t xml:space="preserve">                       </w:t>
      </w:r>
      <w:r w:rsidRPr="001A56C8">
        <w:rPr>
          <w:rFonts w:eastAsia="Times New Roman" w:cs="Times New Roman"/>
          <w:szCs w:val="28"/>
          <w:lang w:eastAsia="ar-SA"/>
        </w:rPr>
        <w:t>Подпись учителя:</w:t>
      </w:r>
    </w:p>
    <w:p w:rsidR="007432B8" w:rsidRDefault="007432B8" w:rsidP="007432B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left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                                                                   Подпись методиста: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            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  </w:t>
      </w:r>
      <w:r>
        <w:rPr>
          <w:rFonts w:eastAsia="Times New Roman" w:cs="Times New Roman"/>
          <w:szCs w:val="28"/>
          <w:lang w:eastAsia="ar-SA"/>
        </w:rPr>
        <w:t xml:space="preserve">                                            </w:t>
      </w:r>
      <w:r w:rsidRPr="001A56C8">
        <w:rPr>
          <w:rFonts w:eastAsia="Times New Roman" w:cs="Times New Roman"/>
          <w:szCs w:val="28"/>
          <w:lang w:eastAsia="ar-SA"/>
        </w:rPr>
        <w:t xml:space="preserve"> Оценка за подготовку: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  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                                           </w:t>
      </w:r>
      <w:r>
        <w:rPr>
          <w:rFonts w:eastAsia="Times New Roman" w:cs="Times New Roman"/>
          <w:szCs w:val="28"/>
          <w:lang w:eastAsia="ar-SA"/>
        </w:rPr>
        <w:t xml:space="preserve">                        Оценка за проведение</w:t>
      </w:r>
      <w:r w:rsidRPr="001A56C8">
        <w:rPr>
          <w:rFonts w:eastAsia="Times New Roman" w:cs="Times New Roman"/>
          <w:szCs w:val="28"/>
          <w:lang w:eastAsia="ar-SA"/>
        </w:rPr>
        <w:t>: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                                     </w:t>
      </w:r>
      <w:r w:rsidRPr="001A56C8">
        <w:rPr>
          <w:rFonts w:eastAsia="Times New Roman" w:cs="Times New Roman"/>
          <w:szCs w:val="28"/>
          <w:lang w:eastAsia="ar-SA"/>
        </w:rPr>
        <w:t>г. Серпухов</w:t>
      </w:r>
      <w:r>
        <w:rPr>
          <w:rFonts w:eastAsia="Times New Roman" w:cs="Times New Roman"/>
          <w:szCs w:val="28"/>
          <w:lang w:eastAsia="ar-SA"/>
        </w:rPr>
        <w:t>, год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B957D6" w:rsidRDefault="00B957D6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lastRenderedPageBreak/>
        <w:t>Дата: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Тема: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 xml:space="preserve">Цели: </w:t>
      </w:r>
    </w:p>
    <w:p w:rsidR="007432B8" w:rsidRPr="001A56C8" w:rsidRDefault="00C53511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УУД: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Форма проведения: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Оборудование:</w:t>
      </w:r>
    </w:p>
    <w:p w:rsidR="007432B8" w:rsidRPr="001A56C8" w:rsidRDefault="007432B8" w:rsidP="007432B8">
      <w:pPr>
        <w:widowControl w:val="0"/>
        <w:numPr>
          <w:ilvl w:val="0"/>
          <w:numId w:val="22"/>
        </w:numPr>
        <w:tabs>
          <w:tab w:val="left" w:pos="720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для учителя –</w:t>
      </w:r>
    </w:p>
    <w:p w:rsidR="007432B8" w:rsidRPr="001A56C8" w:rsidRDefault="007432B8" w:rsidP="007432B8">
      <w:pPr>
        <w:widowControl w:val="0"/>
        <w:numPr>
          <w:ilvl w:val="0"/>
          <w:numId w:val="22"/>
        </w:numPr>
        <w:tabs>
          <w:tab w:val="left" w:pos="720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для учащихся –</w:t>
      </w:r>
    </w:p>
    <w:p w:rsidR="007432B8" w:rsidRPr="001A56C8" w:rsidRDefault="007432B8" w:rsidP="007432B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Литература: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C53511" w:rsidRDefault="00C53511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C53511" w:rsidRPr="001A56C8" w:rsidRDefault="00C53511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1C5CE7" w:rsidRDefault="001C5CE7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1C5CE7" w:rsidRDefault="001C5CE7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1C5CE7" w:rsidRDefault="001C5CE7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1C5CE7" w:rsidRPr="001A56C8" w:rsidRDefault="001C5CE7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Ход занятия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tbl>
      <w:tblPr>
        <w:tblW w:w="0" w:type="auto"/>
        <w:tblInd w:w="-469" w:type="dxa"/>
        <w:tblLayout w:type="fixed"/>
        <w:tblLook w:val="0000" w:firstRow="0" w:lastRow="0" w:firstColumn="0" w:lastColumn="0" w:noHBand="0" w:noVBand="0"/>
      </w:tblPr>
      <w:tblGrid>
        <w:gridCol w:w="1843"/>
        <w:gridCol w:w="5528"/>
        <w:gridCol w:w="2486"/>
      </w:tblGrid>
      <w:tr w:rsidR="007432B8" w:rsidRPr="001A56C8" w:rsidTr="0003562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32B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Этапы, время</w:t>
            </w:r>
          </w:p>
          <w:p w:rsidR="00DD6516" w:rsidRPr="00DD6516" w:rsidRDefault="00DD6516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ar-SA"/>
              </w:rPr>
            </w:pPr>
            <w:r w:rsidRPr="00DD6516">
              <w:rPr>
                <w:rFonts w:eastAsia="Times New Roman" w:cs="Times New Roman"/>
                <w:i/>
                <w:sz w:val="20"/>
                <w:szCs w:val="20"/>
                <w:lang w:eastAsia="ar-SA"/>
              </w:rPr>
              <w:t>(методы и средства)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Содержание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Деятельность учащихся</w:t>
            </w:r>
            <w:r w:rsidR="00DD6516">
              <w:rPr>
                <w:rFonts w:eastAsia="Times New Roman" w:cs="Times New Roman"/>
                <w:szCs w:val="28"/>
                <w:lang w:eastAsia="ar-SA"/>
              </w:rPr>
              <w:t>/УУД</w:t>
            </w:r>
          </w:p>
        </w:tc>
      </w:tr>
      <w:tr w:rsidR="007432B8" w:rsidRPr="001A56C8" w:rsidTr="00035627">
        <w:trPr>
          <w:trHeight w:val="37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</w:tbl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1C5CE7" w:rsidRDefault="001C5CE7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1C5CE7" w:rsidRPr="001A56C8" w:rsidRDefault="001C5CE7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1A56C8">
        <w:rPr>
          <w:rFonts w:eastAsia="Times New Roman" w:cs="Times New Roman"/>
          <w:szCs w:val="28"/>
          <w:lang w:eastAsia="ar-SA"/>
        </w:rPr>
        <w:t>Ход занятия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tbl>
      <w:tblPr>
        <w:tblW w:w="0" w:type="auto"/>
        <w:tblInd w:w="-469" w:type="dxa"/>
        <w:tblLayout w:type="fixed"/>
        <w:tblLook w:val="0000" w:firstRow="0" w:lastRow="0" w:firstColumn="0" w:lastColumn="0" w:noHBand="0" w:noVBand="0"/>
      </w:tblPr>
      <w:tblGrid>
        <w:gridCol w:w="1829"/>
        <w:gridCol w:w="5486"/>
        <w:gridCol w:w="2467"/>
      </w:tblGrid>
      <w:tr w:rsidR="007432B8" w:rsidRPr="001A56C8" w:rsidTr="00035627">
        <w:trPr>
          <w:trHeight w:val="356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Этапы, время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Содержание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1A56C8">
              <w:rPr>
                <w:rFonts w:eastAsia="Times New Roman" w:cs="Times New Roman"/>
                <w:szCs w:val="28"/>
                <w:lang w:eastAsia="ar-SA"/>
              </w:rPr>
              <w:t>Анализ занятия</w:t>
            </w: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7432B8" w:rsidRPr="001A56C8" w:rsidTr="00035627">
        <w:trPr>
          <w:trHeight w:val="211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7432B8" w:rsidRPr="001A56C8" w:rsidRDefault="007432B8" w:rsidP="0003562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2B8" w:rsidRPr="001A56C8" w:rsidRDefault="007432B8" w:rsidP="0003562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</w:tbl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7432B8" w:rsidRPr="001A56C8" w:rsidRDefault="007432B8" w:rsidP="007432B8">
      <w:pPr>
        <w:widowControl w:val="0"/>
        <w:tabs>
          <w:tab w:val="left" w:pos="426"/>
        </w:tabs>
        <w:autoSpaceDE w:val="0"/>
        <w:spacing w:before="0" w:after="0" w:line="240" w:lineRule="auto"/>
        <w:ind w:left="426"/>
        <w:jc w:val="right"/>
        <w:rPr>
          <w:rFonts w:eastAsia="Times New Roman" w:cs="Times New Roman"/>
          <w:sz w:val="20"/>
          <w:szCs w:val="20"/>
          <w:lang w:eastAsia="ar-SA"/>
        </w:rPr>
      </w:pPr>
    </w:p>
    <w:p w:rsidR="007432B8" w:rsidRPr="00B35BA0" w:rsidRDefault="007432B8" w:rsidP="007432B8">
      <w:pPr>
        <w:pageBreakBefore/>
        <w:widowControl w:val="0"/>
        <w:suppressAutoHyphens/>
        <w:autoSpaceDE w:val="0"/>
        <w:spacing w:before="0" w:after="0" w:line="240" w:lineRule="auto"/>
        <w:ind w:right="2"/>
        <w:rPr>
          <w:rFonts w:eastAsia="Times New Roman" w:cs="Times New Roman"/>
          <w:b/>
          <w:i/>
          <w:sz w:val="24"/>
          <w:szCs w:val="24"/>
          <w:lang w:eastAsia="ar-SA"/>
        </w:rPr>
      </w:pPr>
      <w:r>
        <w:rPr>
          <w:rFonts w:eastAsia="Times New Roman" w:cs="Times New Roman"/>
          <w:b/>
          <w:i/>
          <w:sz w:val="20"/>
          <w:szCs w:val="20"/>
          <w:lang w:eastAsia="ar-SA"/>
        </w:rPr>
        <w:lastRenderedPageBreak/>
        <w:t xml:space="preserve">                                                                                                                                                    </w:t>
      </w:r>
      <w:r w:rsidRPr="00B35BA0">
        <w:rPr>
          <w:rFonts w:eastAsia="Times New Roman" w:cs="Times New Roman"/>
          <w:b/>
          <w:i/>
          <w:sz w:val="24"/>
          <w:szCs w:val="24"/>
          <w:lang w:eastAsia="ar-SA"/>
        </w:rPr>
        <w:t>Приложение 8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1A56C8">
        <w:rPr>
          <w:rFonts w:eastAsia="Times New Roman" w:cs="Times New Roman"/>
          <w:sz w:val="20"/>
          <w:szCs w:val="20"/>
          <w:lang w:eastAsia="ar-SA"/>
        </w:rPr>
        <w:t xml:space="preserve">ШАБЛОН </w:t>
      </w:r>
      <w:r>
        <w:rPr>
          <w:rFonts w:eastAsia="Times New Roman" w:cs="Times New Roman"/>
          <w:sz w:val="20"/>
          <w:szCs w:val="20"/>
          <w:lang w:eastAsia="ar-SA"/>
        </w:rPr>
        <w:t>ВЕДОМОСТЕЙ ОЦЕНКИ ПК</w:t>
      </w:r>
      <w:r w:rsidRPr="001A56C8">
        <w:rPr>
          <w:rFonts w:eastAsia="Times New Roman" w:cs="Times New Roman"/>
          <w:sz w:val="20"/>
          <w:szCs w:val="20"/>
          <w:lang w:eastAsia="ar-SA"/>
        </w:rPr>
        <w:t xml:space="preserve"> </w:t>
      </w:r>
    </w:p>
    <w:p w:rsidR="007432B8" w:rsidRPr="002547A1" w:rsidRDefault="007432B8" w:rsidP="007432B8">
      <w:pPr>
        <w:widowControl w:val="0"/>
        <w:tabs>
          <w:tab w:val="left" w:pos="0"/>
        </w:tabs>
        <w:autoSpaceDE w:val="0"/>
        <w:spacing w:before="0" w:after="0" w:line="240" w:lineRule="auto"/>
        <w:jc w:val="right"/>
        <w:rPr>
          <w:rFonts w:eastAsia="Times New Roman" w:cs="Times New Roman"/>
          <w:sz w:val="20"/>
          <w:szCs w:val="20"/>
          <w:lang w:eastAsia="ar-SA"/>
        </w:rPr>
      </w:pPr>
      <w:r w:rsidRPr="001A56C8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</w:t>
      </w:r>
    </w:p>
    <w:p w:rsidR="007432B8" w:rsidRPr="002547A1" w:rsidRDefault="007432B8" w:rsidP="007432B8">
      <w:pPr>
        <w:spacing w:before="0" w:after="0" w:line="240" w:lineRule="auto"/>
        <w:jc w:val="center"/>
        <w:rPr>
          <w:rFonts w:eastAsia="Times New Roman" w:cs="Times New Roman"/>
          <w:b/>
          <w:sz w:val="18"/>
          <w:szCs w:val="18"/>
        </w:rPr>
      </w:pPr>
      <w:r w:rsidRPr="002547A1">
        <w:rPr>
          <w:rFonts w:eastAsia="Times New Roman" w:cs="Times New Roman"/>
          <w:b/>
          <w:sz w:val="18"/>
          <w:szCs w:val="18"/>
        </w:rPr>
        <w:t>Ведомость оценки ПК на производственной практике</w:t>
      </w:r>
      <w:r w:rsidR="00765BD9">
        <w:rPr>
          <w:rFonts w:eastAsia="Times New Roman" w:cs="Times New Roman"/>
          <w:b/>
          <w:sz w:val="18"/>
          <w:szCs w:val="18"/>
        </w:rPr>
        <w:t xml:space="preserve"> «Пробных уроков»</w:t>
      </w:r>
    </w:p>
    <w:p w:rsidR="007432B8" w:rsidRPr="002547A1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18"/>
          <w:szCs w:val="18"/>
        </w:rPr>
      </w:pPr>
      <w:r w:rsidRPr="002547A1">
        <w:rPr>
          <w:rFonts w:eastAsia="Times New Roman" w:cs="Times New Roman"/>
          <w:sz w:val="18"/>
          <w:szCs w:val="18"/>
        </w:rPr>
        <w:t xml:space="preserve">Специальность: </w:t>
      </w:r>
      <w:r w:rsidR="00BD21AB">
        <w:rPr>
          <w:rFonts w:eastAsia="Times New Roman" w:cs="Times New Roman"/>
          <w:sz w:val="18"/>
          <w:szCs w:val="18"/>
        </w:rPr>
        <w:t>44.02.02</w:t>
      </w:r>
      <w:r w:rsidRPr="002547A1">
        <w:rPr>
          <w:rFonts w:eastAsia="Times New Roman" w:cs="Times New Roman"/>
          <w:sz w:val="18"/>
          <w:szCs w:val="18"/>
        </w:rPr>
        <w:t xml:space="preserve"> Преподавание в начальных классах</w:t>
      </w:r>
    </w:p>
    <w:p w:rsidR="007432B8" w:rsidRPr="002547A1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18"/>
          <w:szCs w:val="18"/>
        </w:rPr>
      </w:pPr>
      <w:r w:rsidRPr="002547A1">
        <w:rPr>
          <w:rFonts w:eastAsia="Times New Roman" w:cs="Times New Roman"/>
          <w:sz w:val="18"/>
          <w:szCs w:val="18"/>
        </w:rPr>
        <w:t xml:space="preserve">Название модуля: ПМ.01 Преподавание по </w:t>
      </w:r>
      <w:r w:rsidR="00765BD9">
        <w:rPr>
          <w:rFonts w:eastAsia="Times New Roman" w:cs="Times New Roman"/>
          <w:sz w:val="18"/>
          <w:szCs w:val="18"/>
        </w:rPr>
        <w:t xml:space="preserve">образовательным </w:t>
      </w:r>
      <w:r w:rsidRPr="002547A1">
        <w:rPr>
          <w:rFonts w:eastAsia="Times New Roman" w:cs="Times New Roman"/>
          <w:sz w:val="18"/>
          <w:szCs w:val="18"/>
        </w:rPr>
        <w:t>программам начального общего образования</w:t>
      </w:r>
    </w:p>
    <w:p w:rsidR="007432B8" w:rsidRPr="002547A1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18"/>
          <w:szCs w:val="18"/>
        </w:rPr>
      </w:pPr>
      <w:r w:rsidRPr="002547A1">
        <w:rPr>
          <w:rFonts w:eastAsia="Times New Roman" w:cs="Times New Roman"/>
          <w:sz w:val="18"/>
          <w:szCs w:val="18"/>
        </w:rPr>
        <w:t>Название МДК_____________________________________________________________</w:t>
      </w:r>
    </w:p>
    <w:p w:rsidR="007432B8" w:rsidRPr="00C36C9C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18"/>
          <w:szCs w:val="18"/>
        </w:rPr>
      </w:pPr>
      <w:r w:rsidRPr="002547A1">
        <w:rPr>
          <w:rFonts w:eastAsia="Times New Roman" w:cs="Times New Roman"/>
          <w:sz w:val="18"/>
          <w:szCs w:val="18"/>
        </w:rPr>
        <w:t>Методист______________________________________</w:t>
      </w:r>
      <w:r w:rsidRPr="00C36C9C">
        <w:rPr>
          <w:rFonts w:eastAsia="Times New Roman" w:cs="Times New Roman"/>
          <w:sz w:val="18"/>
          <w:szCs w:val="18"/>
        </w:rPr>
        <w:t xml:space="preserve"> </w:t>
      </w:r>
    </w:p>
    <w:p w:rsidR="007432B8" w:rsidRPr="002547A1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18"/>
          <w:szCs w:val="18"/>
        </w:rPr>
      </w:pPr>
      <w:r w:rsidRPr="002547A1">
        <w:rPr>
          <w:rFonts w:eastAsia="Times New Roman" w:cs="Times New Roman"/>
          <w:sz w:val="18"/>
          <w:szCs w:val="18"/>
        </w:rPr>
        <w:t>Курс _______ Группа_________</w:t>
      </w:r>
    </w:p>
    <w:tbl>
      <w:tblPr>
        <w:tblpPr w:leftFromText="180" w:rightFromText="180" w:vertAnchor="page" w:horzAnchor="page" w:tblpX="1018" w:tblpY="351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820"/>
        <w:gridCol w:w="313"/>
        <w:gridCol w:w="314"/>
        <w:gridCol w:w="314"/>
        <w:gridCol w:w="314"/>
        <w:gridCol w:w="314"/>
        <w:gridCol w:w="273"/>
        <w:gridCol w:w="567"/>
        <w:gridCol w:w="567"/>
      </w:tblGrid>
      <w:tr w:rsidR="00765BD9" w:rsidRPr="00765BD9" w:rsidTr="00765BD9">
        <w:trPr>
          <w:cantSplit/>
          <w:trHeight w:val="423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/>
                <w:bCs/>
                <w:sz w:val="20"/>
                <w:szCs w:val="20"/>
                <w:lang w:eastAsia="en-US" w:bidi="en-US"/>
              </w:rPr>
              <w:t xml:space="preserve">    </w:t>
            </w:r>
          </w:p>
          <w:p w:rsidR="00765BD9" w:rsidRPr="00765BD9" w:rsidRDefault="00765BD9" w:rsidP="00765BD9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/>
                <w:bCs/>
                <w:sz w:val="20"/>
                <w:szCs w:val="20"/>
                <w:lang w:eastAsia="en-US" w:bidi="en-US"/>
              </w:rPr>
              <w:t>Название ПК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val="en-US" w:eastAsia="en-US" w:bidi="en-US"/>
              </w:rPr>
            </w:pPr>
            <w:proofErr w:type="spellStart"/>
            <w:r w:rsidRPr="00765BD9">
              <w:rPr>
                <w:rFonts w:eastAsia="Times New Roman" w:cs="Times New Roman"/>
                <w:b/>
                <w:sz w:val="20"/>
                <w:szCs w:val="20"/>
                <w:lang w:val="en-US" w:eastAsia="en-US" w:bidi="en-US"/>
              </w:rPr>
              <w:t>Основные</w:t>
            </w:r>
            <w:proofErr w:type="spellEnd"/>
            <w:r w:rsidRPr="00765BD9">
              <w:rPr>
                <w:rFonts w:eastAsia="Times New Roman" w:cs="Times New Roman"/>
                <w:b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765BD9">
              <w:rPr>
                <w:rFonts w:eastAsia="Times New Roman" w:cs="Times New Roman"/>
                <w:b/>
                <w:sz w:val="20"/>
                <w:szCs w:val="20"/>
                <w:lang w:val="en-US" w:eastAsia="en-US" w:bidi="en-US"/>
              </w:rPr>
              <w:t>показатели</w:t>
            </w:r>
            <w:proofErr w:type="spellEnd"/>
            <w:r w:rsidRPr="00765BD9">
              <w:rPr>
                <w:rFonts w:eastAsia="Times New Roman" w:cs="Times New Roman"/>
                <w:b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765BD9">
              <w:rPr>
                <w:rFonts w:eastAsia="Times New Roman" w:cs="Times New Roman"/>
                <w:b/>
                <w:sz w:val="20"/>
                <w:szCs w:val="20"/>
                <w:lang w:val="en-US" w:eastAsia="en-US" w:bidi="en-US"/>
              </w:rPr>
              <w:t>оценки</w:t>
            </w:r>
            <w:proofErr w:type="spellEnd"/>
            <w:r w:rsidRPr="00765BD9">
              <w:rPr>
                <w:rFonts w:eastAsia="Times New Roman" w:cs="Times New Roman"/>
                <w:b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765BD9">
              <w:rPr>
                <w:rFonts w:eastAsia="Times New Roman" w:cs="Times New Roman"/>
                <w:b/>
                <w:sz w:val="20"/>
                <w:szCs w:val="20"/>
                <w:lang w:val="en-US" w:eastAsia="en-US" w:bidi="en-US"/>
              </w:rPr>
              <w:t>результата</w:t>
            </w:r>
            <w:proofErr w:type="spellEnd"/>
          </w:p>
        </w:tc>
        <w:tc>
          <w:tcPr>
            <w:tcW w:w="1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765BD9">
              <w:rPr>
                <w:rFonts w:eastAsia="Times New Roman" w:cs="Times New Roman"/>
                <w:b/>
                <w:sz w:val="20"/>
                <w:szCs w:val="20"/>
              </w:rPr>
              <w:t>Дата</w:t>
            </w:r>
          </w:p>
          <w:p w:rsidR="00765BD9" w:rsidRPr="00765BD9" w:rsidRDefault="00765BD9" w:rsidP="00765BD9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65BD9" w:rsidRPr="00765BD9" w:rsidRDefault="00765BD9" w:rsidP="00765BD9">
            <w:pPr>
              <w:spacing w:before="0"/>
              <w:ind w:left="113" w:right="113"/>
              <w:jc w:val="left"/>
              <w:rPr>
                <w:rFonts w:eastAsia="Times New Roman" w:cs="Times New Roman"/>
                <w:b/>
                <w:sz w:val="18"/>
                <w:szCs w:val="18"/>
              </w:rPr>
            </w:pPr>
            <w:r w:rsidRPr="00765BD9">
              <w:rPr>
                <w:rFonts w:eastAsia="Times New Roman" w:cs="Times New Roman"/>
                <w:b/>
                <w:sz w:val="18"/>
                <w:szCs w:val="18"/>
              </w:rPr>
              <w:t>Сумма баллов</w:t>
            </w:r>
          </w:p>
          <w:p w:rsidR="00765BD9" w:rsidRPr="00765BD9" w:rsidRDefault="00765BD9" w:rsidP="00765BD9">
            <w:pPr>
              <w:spacing w:before="0" w:after="0" w:line="240" w:lineRule="auto"/>
              <w:ind w:left="113" w:right="113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65BD9" w:rsidRPr="00765BD9" w:rsidRDefault="00765BD9" w:rsidP="00765BD9">
            <w:pPr>
              <w:spacing w:before="0" w:after="0" w:line="240" w:lineRule="auto"/>
              <w:ind w:left="113" w:right="113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765BD9">
              <w:rPr>
                <w:rFonts w:eastAsia="Times New Roman" w:cs="Times New Roman"/>
                <w:b/>
                <w:sz w:val="18"/>
                <w:szCs w:val="18"/>
              </w:rPr>
              <w:t>Оценка ПК</w:t>
            </w:r>
          </w:p>
        </w:tc>
      </w:tr>
      <w:tr w:rsidR="00765BD9" w:rsidRPr="00765BD9" w:rsidTr="00765BD9">
        <w:trPr>
          <w:cantSplit/>
          <w:trHeight w:val="552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BD9" w:rsidRPr="00765BD9" w:rsidRDefault="00765BD9" w:rsidP="00765BD9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  <w:tr w:rsidR="00765BD9" w:rsidRPr="00765BD9" w:rsidTr="00765BD9">
        <w:trPr>
          <w:trHeight w:val="133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  <w:t xml:space="preserve">ПК 1.1. </w:t>
            </w:r>
            <w:r w:rsidRPr="00765BD9">
              <w:rPr>
                <w:rFonts w:eastAsia="Times New Roman" w:cs="Times New Roman"/>
                <w:sz w:val="20"/>
                <w:szCs w:val="20"/>
                <w:lang w:eastAsia="en-US" w:bidi="en-US"/>
              </w:rPr>
              <w:t>Определять цели и задачи, планировать уроки</w:t>
            </w:r>
          </w:p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(подготовка урока)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Определяет цели и задачи уроков.   (0-2 балла)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25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Самостоятельность подготовки (0-2)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Проявление творческого подхода (0-2)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4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Подготовка наглядных средств (презент</w:t>
            </w:r>
            <w:proofErr w:type="gramStart"/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 xml:space="preserve">., </w:t>
            </w:r>
            <w:proofErr w:type="spellStart"/>
            <w:proofErr w:type="gramEnd"/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дидактич</w:t>
            </w:r>
            <w:proofErr w:type="spellEnd"/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. матер.)  (0-2 балла)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4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Своевременно  составлен конспект урока.  (0-2балла)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35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</w:pPr>
          </w:p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  <w:t xml:space="preserve">ПК 1.2. </w:t>
            </w:r>
            <w:r w:rsidRPr="00765BD9">
              <w:rPr>
                <w:rFonts w:eastAsia="Times New Roman" w:cs="Times New Roman"/>
                <w:sz w:val="20"/>
                <w:szCs w:val="20"/>
                <w:lang w:eastAsia="en-US" w:bidi="en-US"/>
              </w:rPr>
              <w:t>Проводить уроки</w:t>
            </w:r>
          </w:p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sz w:val="20"/>
                <w:szCs w:val="20"/>
                <w:lang w:eastAsia="en-US" w:bidi="en-US"/>
              </w:rPr>
              <w:t>(проведение урока)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tabs>
                <w:tab w:val="left" w:pos="2748"/>
              </w:tabs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 xml:space="preserve">Организует детей.  </w:t>
            </w:r>
            <w:r w:rsidRPr="00765BD9">
              <w:rPr>
                <w:rFonts w:eastAsia="Times New Roman" w:cs="Times New Roman"/>
                <w:bCs/>
                <w:sz w:val="20"/>
                <w:szCs w:val="20"/>
                <w:lang w:val="en-US" w:eastAsia="en-US" w:bidi="en-US"/>
              </w:rPr>
              <w:t xml:space="preserve"> </w:t>
            </w: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(0-2 балла)</w:t>
            </w: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3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Ставит цели и задачи урока.   (1 балл)</w:t>
            </w: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5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Выдерживает структуру урока.  (1 балл)</w:t>
            </w: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25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Выдерживает время этапов урока.  (1 балл)</w:t>
            </w: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16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Использует различные средства, методы и приемы работы.    (1 балл)</w:t>
            </w: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43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Четко объясняет материал. (1 балл)</w:t>
            </w:r>
          </w:p>
        </w:tc>
        <w:tc>
          <w:tcPr>
            <w:tcW w:w="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43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Логично объясняет материал. (1 балл)</w:t>
            </w:r>
          </w:p>
        </w:tc>
        <w:tc>
          <w:tcPr>
            <w:tcW w:w="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75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Четко ставит вопросы.  (1 балл)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75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Грамотная речь (0-2 балла)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73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  <w:t xml:space="preserve">ПК 1.3. </w:t>
            </w:r>
            <w:r w:rsidRPr="00765BD9">
              <w:rPr>
                <w:rFonts w:eastAsia="Times New Roman" w:cs="Times New Roman"/>
                <w:sz w:val="20"/>
                <w:szCs w:val="20"/>
                <w:lang w:eastAsia="en-US" w:bidi="en-US"/>
              </w:rPr>
              <w:t>Осуществлять педагогический контроль, оценивать процесс и результаты обучения</w:t>
            </w:r>
          </w:p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sz w:val="20"/>
                <w:szCs w:val="20"/>
                <w:lang w:eastAsia="en-US" w:bidi="en-US"/>
              </w:rPr>
              <w:t>(проведение урока)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Оценивает результаты деятельности учащихся на уроке.  (0-2 балла)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565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Указывает и исправляет ошибки в рассуждениях и деятельности  учащихся.  (0-2 балла)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325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</w:pPr>
          </w:p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val="en-US" w:eastAsia="en-US" w:bidi="en-US"/>
              </w:rPr>
            </w:pPr>
            <w:r w:rsidRPr="00765BD9">
              <w:rPr>
                <w:rFonts w:eastAsia="Times New Roman" w:cs="Times New Roman"/>
                <w:b/>
                <w:sz w:val="20"/>
                <w:szCs w:val="20"/>
                <w:lang w:val="en-US" w:eastAsia="en-US" w:bidi="en-US"/>
              </w:rPr>
              <w:t xml:space="preserve">ПК 1.4. </w:t>
            </w:r>
            <w:proofErr w:type="spellStart"/>
            <w:r w:rsidRPr="00765BD9">
              <w:rPr>
                <w:rFonts w:eastAsia="Times New Roman" w:cs="Times New Roman"/>
                <w:sz w:val="20"/>
                <w:szCs w:val="20"/>
                <w:lang w:val="en-US" w:eastAsia="en-US" w:bidi="en-US"/>
              </w:rPr>
              <w:t>Анализировать</w:t>
            </w:r>
            <w:proofErr w:type="spellEnd"/>
            <w:r w:rsidRPr="00765BD9">
              <w:rPr>
                <w:rFonts w:eastAsia="Times New Roman" w:cs="Times New Roman"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765BD9">
              <w:rPr>
                <w:rFonts w:eastAsia="Times New Roman" w:cs="Times New Roman"/>
                <w:sz w:val="20"/>
                <w:szCs w:val="20"/>
                <w:lang w:val="en-US" w:eastAsia="en-US" w:bidi="en-US"/>
              </w:rPr>
              <w:t>уроки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Осуществляет самоанализ и самоконтроль уроков  (1 балл)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73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Выявляет допущенные ошибки.  (1 балл)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4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BD9" w:rsidRPr="00765BD9" w:rsidRDefault="00765BD9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Определяет направления коррекции и формулирует предложения по совершенствованию процесса обучения. (1 балл)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644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  <w:t xml:space="preserve">ПК 1.5. </w:t>
            </w:r>
            <w:r w:rsidRPr="00765BD9">
              <w:rPr>
                <w:rFonts w:eastAsia="Times New Roman" w:cs="Times New Roman"/>
                <w:sz w:val="20"/>
                <w:szCs w:val="20"/>
                <w:lang w:eastAsia="en-US" w:bidi="en-US"/>
              </w:rPr>
              <w:t xml:space="preserve">Вести документацию, обеспечивающую </w:t>
            </w:r>
            <w:proofErr w:type="gramStart"/>
            <w:r w:rsidRPr="00765BD9">
              <w:rPr>
                <w:rFonts w:eastAsia="Times New Roman" w:cs="Times New Roman"/>
                <w:sz w:val="20"/>
                <w:szCs w:val="20"/>
                <w:lang w:eastAsia="en-US" w:bidi="en-US"/>
              </w:rPr>
              <w:t>обучение по программам</w:t>
            </w:r>
            <w:proofErr w:type="gramEnd"/>
            <w:r w:rsidRPr="00765BD9">
              <w:rPr>
                <w:rFonts w:eastAsia="Times New Roman" w:cs="Times New Roman"/>
                <w:sz w:val="20"/>
                <w:szCs w:val="20"/>
                <w:lang w:eastAsia="en-US" w:bidi="en-US"/>
              </w:rPr>
              <w:t xml:space="preserve"> начального общего образования </w:t>
            </w:r>
          </w:p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sz w:val="20"/>
                <w:szCs w:val="20"/>
                <w:lang w:eastAsia="en-US" w:bidi="en-US"/>
              </w:rPr>
              <w:t>(подготовка урока)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Оформляет учебную документацию в соответствии с требованиями:</w:t>
            </w:r>
          </w:p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- наличие двух титульных листов  (1 балл)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255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- Все поля таблицы заполнены  (1 балл)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41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- Список используемой литературы оформлен в соответствии с требованиями ГОСТ  (1 балл)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41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- Наличие страницы с указанием целей и задач, оборудования, типа урока (0-2 балла)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  <w:tr w:rsidR="00765BD9" w:rsidRPr="00765BD9" w:rsidTr="00765BD9">
        <w:trPr>
          <w:trHeight w:val="416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765BD9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Наличие и оформление тетради для анализа (0-2)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D9" w:rsidRPr="00765BD9" w:rsidRDefault="00765BD9" w:rsidP="00765BD9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</w:tr>
    </w:tbl>
    <w:p w:rsidR="007432B8" w:rsidRPr="00765BD9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16"/>
          <w:szCs w:val="18"/>
        </w:rPr>
      </w:pPr>
      <w:r w:rsidRPr="00765BD9">
        <w:rPr>
          <w:rFonts w:eastAsia="Times New Roman" w:cs="Times New Roman"/>
          <w:sz w:val="16"/>
          <w:szCs w:val="18"/>
        </w:rPr>
        <w:t>ФИО студента___________________________________________________________</w:t>
      </w:r>
    </w:p>
    <w:p w:rsidR="007432B8" w:rsidRPr="002547A1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24"/>
          <w:szCs w:val="24"/>
        </w:rPr>
      </w:pPr>
    </w:p>
    <w:p w:rsidR="007432B8" w:rsidRDefault="007432B8" w:rsidP="007432B8">
      <w:pPr>
        <w:tabs>
          <w:tab w:val="left" w:pos="7020"/>
        </w:tabs>
        <w:spacing w:before="0" w:after="0" w:line="240" w:lineRule="auto"/>
        <w:jc w:val="left"/>
        <w:rPr>
          <w:rFonts w:eastAsia="Times New Roman" w:cs="Times New Roman"/>
          <w:b/>
          <w:sz w:val="24"/>
          <w:szCs w:val="24"/>
        </w:rPr>
      </w:pPr>
    </w:p>
    <w:p w:rsidR="00765BD9" w:rsidRPr="00765BD9" w:rsidRDefault="00765BD9" w:rsidP="00765BD9">
      <w:pPr>
        <w:tabs>
          <w:tab w:val="left" w:pos="7020"/>
        </w:tabs>
        <w:spacing w:before="0" w:after="0" w:line="240" w:lineRule="auto"/>
        <w:jc w:val="center"/>
        <w:rPr>
          <w:rFonts w:eastAsia="Times New Roman" w:cs="Times New Roman"/>
          <w:sz w:val="20"/>
          <w:szCs w:val="20"/>
        </w:rPr>
      </w:pPr>
      <w:r w:rsidRPr="00765BD9">
        <w:rPr>
          <w:rFonts w:eastAsia="Times New Roman" w:cs="Times New Roman"/>
          <w:sz w:val="20"/>
          <w:szCs w:val="20"/>
        </w:rPr>
        <w:t>Оценка компетенции</w:t>
      </w:r>
    </w:p>
    <w:p w:rsidR="00765BD9" w:rsidRPr="00765BD9" w:rsidRDefault="00765BD9" w:rsidP="00765BD9">
      <w:pPr>
        <w:tabs>
          <w:tab w:val="left" w:pos="7020"/>
        </w:tabs>
        <w:spacing w:before="0" w:after="0" w:line="240" w:lineRule="auto"/>
        <w:jc w:val="center"/>
        <w:rPr>
          <w:rFonts w:eastAsia="Times New Roman" w:cs="Times New Roman"/>
          <w:sz w:val="20"/>
          <w:szCs w:val="20"/>
        </w:rPr>
      </w:pPr>
      <w:r w:rsidRPr="00765BD9">
        <w:rPr>
          <w:rFonts w:eastAsia="Times New Roman" w:cs="Times New Roman"/>
          <w:sz w:val="20"/>
          <w:szCs w:val="20"/>
        </w:rPr>
        <w:t>(подсчитывается от максимального количества баллов после всех выданных уроков за каждую ПК)</w:t>
      </w:r>
    </w:p>
    <w:tbl>
      <w:tblPr>
        <w:tblStyle w:val="a9"/>
        <w:tblW w:w="0" w:type="auto"/>
        <w:tblInd w:w="3794" w:type="dxa"/>
        <w:tblLook w:val="04A0" w:firstRow="1" w:lastRow="0" w:firstColumn="1" w:lastColumn="0" w:noHBand="0" w:noVBand="1"/>
      </w:tblPr>
      <w:tblGrid>
        <w:gridCol w:w="1740"/>
        <w:gridCol w:w="1583"/>
      </w:tblGrid>
      <w:tr w:rsidR="00765BD9" w:rsidRPr="00765BD9" w:rsidTr="003010FC">
        <w:tc>
          <w:tcPr>
            <w:tcW w:w="1740" w:type="dxa"/>
          </w:tcPr>
          <w:p w:rsidR="00765BD9" w:rsidRPr="00765BD9" w:rsidRDefault="00765BD9" w:rsidP="00765BD9">
            <w:pPr>
              <w:tabs>
                <w:tab w:val="left" w:pos="7020"/>
              </w:tabs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65BD9">
              <w:rPr>
                <w:rFonts w:eastAsia="Times New Roman" w:cs="Times New Roman"/>
                <w:sz w:val="20"/>
                <w:szCs w:val="20"/>
              </w:rPr>
              <w:t>81-100%</w:t>
            </w:r>
          </w:p>
        </w:tc>
        <w:tc>
          <w:tcPr>
            <w:tcW w:w="1583" w:type="dxa"/>
          </w:tcPr>
          <w:p w:rsidR="00765BD9" w:rsidRPr="00765BD9" w:rsidRDefault="00765BD9" w:rsidP="00765BD9">
            <w:pPr>
              <w:tabs>
                <w:tab w:val="left" w:pos="7020"/>
              </w:tabs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65BD9">
              <w:rPr>
                <w:rFonts w:eastAsia="Times New Roman" w:cs="Times New Roman"/>
                <w:sz w:val="20"/>
                <w:szCs w:val="20"/>
              </w:rPr>
              <w:t>«5»</w:t>
            </w:r>
          </w:p>
        </w:tc>
      </w:tr>
      <w:tr w:rsidR="00765BD9" w:rsidRPr="00765BD9" w:rsidTr="003010FC">
        <w:tc>
          <w:tcPr>
            <w:tcW w:w="1740" w:type="dxa"/>
          </w:tcPr>
          <w:p w:rsidR="00765BD9" w:rsidRPr="00765BD9" w:rsidRDefault="00765BD9" w:rsidP="00765BD9">
            <w:pPr>
              <w:tabs>
                <w:tab w:val="left" w:pos="7020"/>
              </w:tabs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65BD9">
              <w:rPr>
                <w:rFonts w:eastAsia="Times New Roman" w:cs="Times New Roman"/>
                <w:sz w:val="20"/>
                <w:szCs w:val="20"/>
              </w:rPr>
              <w:t>61-80%</w:t>
            </w:r>
          </w:p>
        </w:tc>
        <w:tc>
          <w:tcPr>
            <w:tcW w:w="1583" w:type="dxa"/>
          </w:tcPr>
          <w:p w:rsidR="00765BD9" w:rsidRPr="00765BD9" w:rsidRDefault="00765BD9" w:rsidP="00765BD9">
            <w:pPr>
              <w:tabs>
                <w:tab w:val="left" w:pos="7020"/>
              </w:tabs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65BD9">
              <w:rPr>
                <w:rFonts w:eastAsia="Times New Roman" w:cs="Times New Roman"/>
                <w:sz w:val="20"/>
                <w:szCs w:val="20"/>
              </w:rPr>
              <w:t>«4»</w:t>
            </w:r>
          </w:p>
        </w:tc>
      </w:tr>
      <w:tr w:rsidR="00765BD9" w:rsidRPr="00765BD9" w:rsidTr="003010FC">
        <w:tc>
          <w:tcPr>
            <w:tcW w:w="1740" w:type="dxa"/>
          </w:tcPr>
          <w:p w:rsidR="00765BD9" w:rsidRPr="00765BD9" w:rsidRDefault="00765BD9" w:rsidP="00765BD9">
            <w:pPr>
              <w:tabs>
                <w:tab w:val="left" w:pos="7020"/>
              </w:tabs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65BD9">
              <w:rPr>
                <w:rFonts w:eastAsia="Times New Roman" w:cs="Times New Roman"/>
                <w:sz w:val="20"/>
                <w:szCs w:val="20"/>
              </w:rPr>
              <w:t>40-60%</w:t>
            </w:r>
          </w:p>
        </w:tc>
        <w:tc>
          <w:tcPr>
            <w:tcW w:w="1583" w:type="dxa"/>
          </w:tcPr>
          <w:p w:rsidR="00765BD9" w:rsidRPr="00765BD9" w:rsidRDefault="00765BD9" w:rsidP="00765BD9">
            <w:pPr>
              <w:tabs>
                <w:tab w:val="left" w:pos="7020"/>
              </w:tabs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65BD9">
              <w:rPr>
                <w:rFonts w:eastAsia="Times New Roman" w:cs="Times New Roman"/>
                <w:sz w:val="20"/>
                <w:szCs w:val="20"/>
              </w:rPr>
              <w:t>«3»</w:t>
            </w:r>
          </w:p>
        </w:tc>
      </w:tr>
      <w:tr w:rsidR="00765BD9" w:rsidRPr="00765BD9" w:rsidTr="003010FC">
        <w:tc>
          <w:tcPr>
            <w:tcW w:w="1740" w:type="dxa"/>
          </w:tcPr>
          <w:p w:rsidR="00765BD9" w:rsidRPr="00765BD9" w:rsidRDefault="00765BD9" w:rsidP="00765BD9">
            <w:pPr>
              <w:tabs>
                <w:tab w:val="left" w:pos="7020"/>
              </w:tabs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65BD9">
              <w:rPr>
                <w:rFonts w:eastAsia="Times New Roman" w:cs="Times New Roman"/>
                <w:sz w:val="20"/>
                <w:szCs w:val="20"/>
              </w:rPr>
              <w:t>39% и менее</w:t>
            </w:r>
          </w:p>
        </w:tc>
        <w:tc>
          <w:tcPr>
            <w:tcW w:w="1583" w:type="dxa"/>
          </w:tcPr>
          <w:p w:rsidR="00765BD9" w:rsidRPr="00765BD9" w:rsidRDefault="00765BD9" w:rsidP="00765BD9">
            <w:pPr>
              <w:tabs>
                <w:tab w:val="left" w:pos="7020"/>
              </w:tabs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765BD9">
              <w:rPr>
                <w:rFonts w:eastAsia="Times New Roman" w:cs="Times New Roman"/>
                <w:sz w:val="20"/>
                <w:szCs w:val="20"/>
              </w:rPr>
              <w:t>«2»</w:t>
            </w:r>
          </w:p>
        </w:tc>
      </w:tr>
    </w:tbl>
    <w:p w:rsidR="007432B8" w:rsidRPr="00765BD9" w:rsidRDefault="007432B8" w:rsidP="00765BD9">
      <w:pPr>
        <w:spacing w:before="0"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765BD9">
        <w:rPr>
          <w:rFonts w:eastAsia="Times New Roman" w:cs="Times New Roman"/>
          <w:b/>
          <w:sz w:val="24"/>
          <w:szCs w:val="24"/>
        </w:rPr>
        <w:lastRenderedPageBreak/>
        <w:t>Ведомость оценки ПК на производственной практике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20"/>
          <w:szCs w:val="20"/>
        </w:rPr>
      </w:pPr>
      <w:r w:rsidRPr="00B162FC">
        <w:rPr>
          <w:rFonts w:eastAsia="Times New Roman" w:cs="Times New Roman"/>
          <w:sz w:val="20"/>
          <w:szCs w:val="20"/>
        </w:rPr>
        <w:t xml:space="preserve">Специальность: </w:t>
      </w:r>
      <w:r w:rsidR="00BD21AB">
        <w:rPr>
          <w:rFonts w:eastAsia="Times New Roman" w:cs="Times New Roman"/>
          <w:sz w:val="20"/>
          <w:szCs w:val="20"/>
        </w:rPr>
        <w:t xml:space="preserve">44.02.02 </w:t>
      </w:r>
      <w:r w:rsidRPr="00B162FC">
        <w:rPr>
          <w:rFonts w:eastAsia="Times New Roman" w:cs="Times New Roman"/>
          <w:sz w:val="20"/>
          <w:szCs w:val="20"/>
        </w:rPr>
        <w:t xml:space="preserve"> Преподавание в начальных классах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20"/>
          <w:szCs w:val="20"/>
        </w:rPr>
      </w:pPr>
      <w:r w:rsidRPr="00B162FC">
        <w:rPr>
          <w:rFonts w:eastAsia="Times New Roman" w:cs="Times New Roman"/>
          <w:sz w:val="20"/>
          <w:szCs w:val="20"/>
        </w:rPr>
        <w:t xml:space="preserve">Название модуля: ПМ.02 Организация внеурочной деятельности и общения </w:t>
      </w:r>
      <w:r w:rsidR="00765BD9">
        <w:rPr>
          <w:rFonts w:eastAsia="Times New Roman" w:cs="Times New Roman"/>
          <w:sz w:val="20"/>
          <w:szCs w:val="20"/>
        </w:rPr>
        <w:t>учащихся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20"/>
          <w:szCs w:val="20"/>
        </w:rPr>
      </w:pPr>
      <w:r w:rsidRPr="00B162FC">
        <w:rPr>
          <w:rFonts w:eastAsia="Times New Roman" w:cs="Times New Roman"/>
          <w:sz w:val="20"/>
          <w:szCs w:val="20"/>
        </w:rPr>
        <w:t>Название практики: Пробные занятия по внеурочной деятельности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20"/>
          <w:szCs w:val="20"/>
        </w:rPr>
      </w:pPr>
      <w:r w:rsidRPr="00B162FC">
        <w:rPr>
          <w:rFonts w:eastAsia="Times New Roman" w:cs="Times New Roman"/>
          <w:sz w:val="20"/>
          <w:szCs w:val="20"/>
        </w:rPr>
        <w:t>Методист______________________________________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20"/>
          <w:szCs w:val="20"/>
        </w:rPr>
      </w:pPr>
      <w:r w:rsidRPr="00B162FC">
        <w:rPr>
          <w:rFonts w:eastAsia="Times New Roman" w:cs="Times New Roman"/>
          <w:sz w:val="20"/>
          <w:szCs w:val="20"/>
        </w:rPr>
        <w:t xml:space="preserve">Курс   </w:t>
      </w:r>
      <w:r w:rsidR="00B957D6">
        <w:rPr>
          <w:rFonts w:eastAsia="Times New Roman" w:cs="Times New Roman"/>
          <w:sz w:val="20"/>
          <w:szCs w:val="20"/>
        </w:rPr>
        <w:t>3</w:t>
      </w:r>
      <w:r w:rsidRPr="00B162FC">
        <w:rPr>
          <w:rFonts w:eastAsia="Times New Roman" w:cs="Times New Roman"/>
          <w:sz w:val="20"/>
          <w:szCs w:val="20"/>
        </w:rPr>
        <w:t xml:space="preserve">            Группа_________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20"/>
          <w:szCs w:val="20"/>
        </w:rPr>
      </w:pPr>
      <w:r w:rsidRPr="00B162FC">
        <w:rPr>
          <w:rFonts w:eastAsia="Times New Roman" w:cs="Times New Roman"/>
          <w:sz w:val="20"/>
          <w:szCs w:val="20"/>
        </w:rPr>
        <w:t>ФИО студента___________________________________________________________</w:t>
      </w:r>
    </w:p>
    <w:tbl>
      <w:tblPr>
        <w:tblW w:w="1058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88"/>
        <w:gridCol w:w="6096"/>
        <w:gridCol w:w="708"/>
        <w:gridCol w:w="709"/>
        <w:gridCol w:w="686"/>
      </w:tblGrid>
      <w:tr w:rsidR="007432B8" w:rsidRPr="00B162FC" w:rsidTr="00035627">
        <w:trPr>
          <w:trHeight w:val="735"/>
          <w:tblCellSpacing w:w="0" w:type="dxa"/>
          <w:jc w:val="center"/>
        </w:trPr>
        <w:tc>
          <w:tcPr>
            <w:tcW w:w="2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b/>
                <w:bCs/>
                <w:sz w:val="20"/>
                <w:szCs w:val="20"/>
              </w:rPr>
              <w:t>Название ПК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b/>
                <w:bCs/>
                <w:sz w:val="20"/>
                <w:szCs w:val="20"/>
              </w:rPr>
              <w:t>Основные показатели оценки результата (ПК)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B162FC">
              <w:rPr>
                <w:rFonts w:eastAsia="Times New Roman" w:cs="Times New Roman"/>
                <w:b/>
                <w:bCs/>
                <w:sz w:val="18"/>
                <w:szCs w:val="18"/>
              </w:rPr>
              <w:t>Бал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-</w:t>
            </w:r>
            <w:proofErr w:type="spellStart"/>
            <w:r w:rsidRPr="00B162FC">
              <w:rPr>
                <w:rFonts w:eastAsia="Times New Roman" w:cs="Times New Roman"/>
                <w:b/>
                <w:bCs/>
                <w:sz w:val="18"/>
                <w:szCs w:val="18"/>
              </w:rPr>
              <w:t>лы</w:t>
            </w:r>
            <w:proofErr w:type="spellEnd"/>
            <w:proofErr w:type="gram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B162FC">
              <w:rPr>
                <w:rFonts w:eastAsia="Times New Roman" w:cs="Times New Roman"/>
                <w:b/>
                <w:bCs/>
                <w:sz w:val="18"/>
                <w:szCs w:val="18"/>
              </w:rPr>
              <w:t>Сум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-</w:t>
            </w:r>
            <w:proofErr w:type="spellStart"/>
            <w:r w:rsidRPr="00B162FC">
              <w:rPr>
                <w:rFonts w:eastAsia="Times New Roman" w:cs="Times New Roman"/>
                <w:b/>
                <w:bCs/>
                <w:sz w:val="18"/>
                <w:szCs w:val="18"/>
              </w:rPr>
              <w:t>ма</w:t>
            </w:r>
            <w:proofErr w:type="spellEnd"/>
            <w:proofErr w:type="gramEnd"/>
            <w:r w:rsidRPr="00B162FC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бал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</w:rPr>
              <w:t>-</w:t>
            </w:r>
            <w:r w:rsidRPr="00B162FC">
              <w:rPr>
                <w:rFonts w:eastAsia="Times New Roman" w:cs="Times New Roman"/>
                <w:b/>
                <w:bCs/>
                <w:sz w:val="18"/>
                <w:szCs w:val="18"/>
              </w:rPr>
              <w:t>лов</w:t>
            </w: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18"/>
                <w:szCs w:val="18"/>
              </w:rPr>
            </w:pPr>
            <w:r w:rsidRPr="00B162FC">
              <w:rPr>
                <w:rFonts w:eastAsia="Times New Roman" w:cs="Times New Roman"/>
                <w:b/>
                <w:bCs/>
                <w:sz w:val="18"/>
                <w:szCs w:val="18"/>
              </w:rPr>
              <w:t>Оценка</w:t>
            </w:r>
          </w:p>
        </w:tc>
      </w:tr>
      <w:tr w:rsidR="007432B8" w:rsidRPr="00B162FC" w:rsidTr="00035627">
        <w:trPr>
          <w:trHeight w:val="1149"/>
          <w:tblCellSpacing w:w="0" w:type="dxa"/>
          <w:jc w:val="center"/>
        </w:trPr>
        <w:tc>
          <w:tcPr>
            <w:tcW w:w="23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ПК 2.1.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Определять цели и задачи внеурочной деятельности и общения, планировать внеурочные занятия.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 xml:space="preserve">Определяет педагогические цели и задачи занятия в избранной области с учетом возраста </w:t>
            </w:r>
            <w:proofErr w:type="gramStart"/>
            <w:r w:rsidRPr="00B162FC">
              <w:rPr>
                <w:rFonts w:eastAsia="Times New Roman" w:cs="Times New Roman"/>
                <w:sz w:val="20"/>
                <w:szCs w:val="20"/>
              </w:rPr>
              <w:t>обучающихся</w:t>
            </w:r>
            <w:proofErr w:type="gramEnd"/>
            <w:r w:rsidRPr="00B162FC">
              <w:rPr>
                <w:rFonts w:eastAsia="Times New Roman" w:cs="Times New Roman"/>
                <w:sz w:val="20"/>
                <w:szCs w:val="20"/>
              </w:rPr>
              <w:t>; (3 балла)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Планирует проведение  внеурочного занятия  в избранной области деятельности,; (3 балла)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432B8" w:rsidRPr="00B162FC" w:rsidTr="00035627">
        <w:trPr>
          <w:trHeight w:val="2222"/>
          <w:tblCellSpacing w:w="0" w:type="dxa"/>
          <w:jc w:val="center"/>
        </w:trPr>
        <w:tc>
          <w:tcPr>
            <w:tcW w:w="23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ПК 2.2.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Проводить внеурочные занятия.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Организует детей (2 балла)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Использует  различные методы и формы организации внеурочной работы, (3 балла)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 xml:space="preserve">Учитывает  возрастные и индивидуально-психологические особенности </w:t>
            </w:r>
            <w:proofErr w:type="gramStart"/>
            <w:r w:rsidRPr="00B162FC">
              <w:rPr>
                <w:rFonts w:eastAsia="Times New Roman" w:cs="Times New Roman"/>
                <w:sz w:val="20"/>
                <w:szCs w:val="20"/>
              </w:rPr>
              <w:t>обучающихся</w:t>
            </w:r>
            <w:proofErr w:type="gramEnd"/>
            <w:r w:rsidRPr="00B162FC">
              <w:rPr>
                <w:rFonts w:eastAsia="Times New Roman" w:cs="Times New Roman"/>
                <w:sz w:val="20"/>
                <w:szCs w:val="20"/>
              </w:rPr>
              <w:t>; (2 балла)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 xml:space="preserve">Использует на занятиях дидактический и наглядный материал  </w:t>
            </w:r>
            <w:proofErr w:type="spellStart"/>
            <w:proofErr w:type="gramStart"/>
            <w:r w:rsidRPr="00B162FC">
              <w:rPr>
                <w:rFonts w:eastAsia="Times New Roman" w:cs="Times New Roman"/>
                <w:sz w:val="20"/>
                <w:szCs w:val="20"/>
              </w:rPr>
              <w:t>материал</w:t>
            </w:r>
            <w:proofErr w:type="spellEnd"/>
            <w:proofErr w:type="gramEnd"/>
            <w:r w:rsidRPr="00B162FC">
              <w:rPr>
                <w:rFonts w:eastAsia="Times New Roman" w:cs="Times New Roman"/>
                <w:sz w:val="20"/>
                <w:szCs w:val="20"/>
              </w:rPr>
              <w:t>; (3 балла)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Выдерживает структуру занятия (2 балла)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Выдерживает время этапов занятия (2 балла)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432B8" w:rsidRPr="00B162FC" w:rsidTr="00035627">
        <w:trPr>
          <w:trHeight w:val="1313"/>
          <w:tblCellSpacing w:w="0" w:type="dxa"/>
          <w:jc w:val="center"/>
        </w:trPr>
        <w:tc>
          <w:tcPr>
            <w:tcW w:w="2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ПК 2.3.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 xml:space="preserve">Осуществлять педагогический контроль, оценивать процесс и результаты деятельности </w:t>
            </w:r>
            <w:proofErr w:type="gramStart"/>
            <w:r w:rsidRPr="00B162FC">
              <w:rPr>
                <w:rFonts w:eastAsia="Times New Roman" w:cs="Times New Roman"/>
                <w:sz w:val="20"/>
                <w:szCs w:val="20"/>
              </w:rPr>
              <w:t>обучающихся</w:t>
            </w:r>
            <w:proofErr w:type="gramEnd"/>
            <w:r w:rsidRPr="00B162FC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Наблюдает за детьми и контролирует их работу (2 балла)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Оценивает работу учащихся на занятии (2 балла)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Корректирует деятельность учащихся на занятии, исправляет ошибки (2 балла)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432B8" w:rsidRPr="00B162FC" w:rsidTr="00035627">
        <w:trPr>
          <w:trHeight w:val="1914"/>
          <w:tblCellSpacing w:w="0" w:type="dxa"/>
          <w:jc w:val="center"/>
        </w:trPr>
        <w:tc>
          <w:tcPr>
            <w:tcW w:w="23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ПК 2.4.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Анализировать процесс и результаты внеурочной деятельности и отдельных занятий.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Осуществляет наблюдение  внеурочных мероприятий, (1 балл)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Анализирует отдельные мероприятия и занятия в диалоге с сокурсниками, методистом по педагогической практике, учителями, (3 балла)</w:t>
            </w:r>
          </w:p>
          <w:p w:rsidR="007432B8" w:rsidRPr="00B162FC" w:rsidRDefault="007432B8" w:rsidP="00765BD9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Осуществляет самоанализ и самоконтроль при проведен</w:t>
            </w:r>
            <w:r w:rsidR="00765BD9">
              <w:rPr>
                <w:rFonts w:eastAsia="Times New Roman" w:cs="Times New Roman"/>
                <w:sz w:val="20"/>
                <w:szCs w:val="20"/>
              </w:rPr>
              <w:t>ии внеурочных занятий (3 балла)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</w:t>
            </w:r>
            <w:r w:rsidRPr="00B162FC">
              <w:rPr>
                <w:rFonts w:eastAsia="Times New Roman" w:cs="Times New Roman"/>
                <w:sz w:val="20"/>
                <w:szCs w:val="20"/>
              </w:rPr>
              <w:t>пределяет направления коррекции и формулирует предложения по их совершенствованию; (1 балл)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432B8" w:rsidRPr="00B162FC" w:rsidTr="00035627">
        <w:trPr>
          <w:trHeight w:val="1323"/>
          <w:tblCellSpacing w:w="0" w:type="dxa"/>
          <w:jc w:val="center"/>
        </w:trPr>
        <w:tc>
          <w:tcPr>
            <w:tcW w:w="2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ПК 2.5.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Вести документацию, обеспечивающую организацию внеурочной деятельности и общения младших школьников.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Составлен конспект внеурочного занятия (3 балла)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Оформлена тетрадь для анализа (1 балл)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Наличие дневника по практике (1 балл)</w:t>
            </w:r>
          </w:p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2B8" w:rsidRPr="00B162FC" w:rsidRDefault="007432B8" w:rsidP="00035627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7432B8" w:rsidRPr="00B162FC" w:rsidRDefault="007432B8" w:rsidP="007432B8">
      <w:pPr>
        <w:tabs>
          <w:tab w:val="left" w:pos="7020"/>
        </w:tabs>
        <w:spacing w:before="0" w:after="0" w:line="240" w:lineRule="auto"/>
        <w:jc w:val="left"/>
        <w:rPr>
          <w:rFonts w:eastAsia="Times New Roman" w:cs="Times New Roman"/>
          <w:b/>
          <w:sz w:val="20"/>
          <w:szCs w:val="20"/>
        </w:rPr>
      </w:pPr>
      <w:r w:rsidRPr="00B162FC">
        <w:rPr>
          <w:rFonts w:eastAsia="Times New Roman" w:cs="Times New Roman"/>
          <w:sz w:val="20"/>
          <w:szCs w:val="20"/>
        </w:rPr>
        <w:t xml:space="preserve">                                                         </w:t>
      </w:r>
      <w:r w:rsidRPr="00B162FC">
        <w:rPr>
          <w:rFonts w:eastAsia="Times New Roman" w:cs="Times New Roman"/>
          <w:b/>
          <w:sz w:val="20"/>
          <w:szCs w:val="20"/>
        </w:rPr>
        <w:t xml:space="preserve">         </w:t>
      </w:r>
      <w:r>
        <w:rPr>
          <w:rFonts w:eastAsia="Times New Roman" w:cs="Times New Roman"/>
          <w:b/>
          <w:sz w:val="20"/>
          <w:szCs w:val="20"/>
        </w:rPr>
        <w:t xml:space="preserve">             </w:t>
      </w:r>
      <w:r w:rsidRPr="00B162FC">
        <w:rPr>
          <w:rFonts w:eastAsia="Times New Roman" w:cs="Times New Roman"/>
          <w:b/>
          <w:sz w:val="20"/>
          <w:szCs w:val="20"/>
        </w:rPr>
        <w:t xml:space="preserve"> Оценка компетенции</w:t>
      </w:r>
    </w:p>
    <w:tbl>
      <w:tblPr>
        <w:tblStyle w:val="27"/>
        <w:tblW w:w="0" w:type="auto"/>
        <w:tblInd w:w="3794" w:type="dxa"/>
        <w:tblLook w:val="04A0" w:firstRow="1" w:lastRow="0" w:firstColumn="1" w:lastColumn="0" w:noHBand="0" w:noVBand="1"/>
      </w:tblPr>
      <w:tblGrid>
        <w:gridCol w:w="1740"/>
        <w:gridCol w:w="1583"/>
      </w:tblGrid>
      <w:tr w:rsidR="007432B8" w:rsidRPr="00B162FC" w:rsidTr="00035627">
        <w:tc>
          <w:tcPr>
            <w:tcW w:w="1740" w:type="dxa"/>
          </w:tcPr>
          <w:p w:rsidR="007432B8" w:rsidRPr="00B162FC" w:rsidRDefault="007432B8" w:rsidP="00035627">
            <w:pPr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85-100%</w:t>
            </w:r>
          </w:p>
        </w:tc>
        <w:tc>
          <w:tcPr>
            <w:tcW w:w="1583" w:type="dxa"/>
          </w:tcPr>
          <w:p w:rsidR="007432B8" w:rsidRPr="00B162FC" w:rsidRDefault="007432B8" w:rsidP="00035627">
            <w:pPr>
              <w:spacing w:befor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«5»</w:t>
            </w:r>
          </w:p>
        </w:tc>
      </w:tr>
      <w:tr w:rsidR="007432B8" w:rsidRPr="00B162FC" w:rsidTr="00035627">
        <w:tc>
          <w:tcPr>
            <w:tcW w:w="1740" w:type="dxa"/>
          </w:tcPr>
          <w:p w:rsidR="007432B8" w:rsidRPr="00B162FC" w:rsidRDefault="007432B8" w:rsidP="00035627">
            <w:pPr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70-84%</w:t>
            </w:r>
          </w:p>
        </w:tc>
        <w:tc>
          <w:tcPr>
            <w:tcW w:w="1583" w:type="dxa"/>
          </w:tcPr>
          <w:p w:rsidR="007432B8" w:rsidRPr="00B162FC" w:rsidRDefault="007432B8" w:rsidP="00035627">
            <w:pPr>
              <w:spacing w:befor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«4»</w:t>
            </w:r>
          </w:p>
        </w:tc>
      </w:tr>
      <w:tr w:rsidR="007432B8" w:rsidRPr="00B162FC" w:rsidTr="00035627">
        <w:tc>
          <w:tcPr>
            <w:tcW w:w="1740" w:type="dxa"/>
          </w:tcPr>
          <w:p w:rsidR="007432B8" w:rsidRPr="00B162FC" w:rsidRDefault="007432B8" w:rsidP="00035627">
            <w:pPr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40-69%</w:t>
            </w:r>
          </w:p>
        </w:tc>
        <w:tc>
          <w:tcPr>
            <w:tcW w:w="1583" w:type="dxa"/>
          </w:tcPr>
          <w:p w:rsidR="007432B8" w:rsidRPr="00B162FC" w:rsidRDefault="007432B8" w:rsidP="00035627">
            <w:pPr>
              <w:spacing w:befor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«3»</w:t>
            </w:r>
          </w:p>
        </w:tc>
      </w:tr>
      <w:tr w:rsidR="007432B8" w:rsidRPr="00B162FC" w:rsidTr="00035627">
        <w:tc>
          <w:tcPr>
            <w:tcW w:w="1740" w:type="dxa"/>
          </w:tcPr>
          <w:p w:rsidR="007432B8" w:rsidRPr="00B162FC" w:rsidRDefault="007432B8" w:rsidP="00035627">
            <w:pPr>
              <w:spacing w:befor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39% и менее</w:t>
            </w:r>
          </w:p>
        </w:tc>
        <w:tc>
          <w:tcPr>
            <w:tcW w:w="1583" w:type="dxa"/>
          </w:tcPr>
          <w:p w:rsidR="007432B8" w:rsidRPr="00B162FC" w:rsidRDefault="007432B8" w:rsidP="00035627">
            <w:pPr>
              <w:spacing w:befor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162FC">
              <w:rPr>
                <w:rFonts w:eastAsia="Times New Roman" w:cs="Times New Roman"/>
                <w:sz w:val="20"/>
                <w:szCs w:val="20"/>
              </w:rPr>
              <w:t>«2»</w:t>
            </w:r>
          </w:p>
        </w:tc>
      </w:tr>
    </w:tbl>
    <w:p w:rsidR="00765BD9" w:rsidRDefault="00765BD9" w:rsidP="007432B8">
      <w:pPr>
        <w:pageBreakBefore/>
        <w:widowControl w:val="0"/>
        <w:suppressAutoHyphens/>
        <w:autoSpaceDE w:val="0"/>
        <w:spacing w:before="0" w:after="0" w:line="240" w:lineRule="auto"/>
        <w:ind w:right="2"/>
        <w:jc w:val="right"/>
        <w:rPr>
          <w:rFonts w:eastAsia="Times New Roman" w:cs="Times New Roman"/>
          <w:b/>
          <w:i/>
          <w:sz w:val="20"/>
          <w:szCs w:val="20"/>
          <w:lang w:eastAsia="ar-SA"/>
        </w:rPr>
      </w:pPr>
    </w:p>
    <w:p w:rsidR="00765BD9" w:rsidRPr="00765BD9" w:rsidRDefault="00765BD9" w:rsidP="00765BD9">
      <w:pPr>
        <w:spacing w:before="0" w:after="0" w:line="240" w:lineRule="auto"/>
        <w:jc w:val="center"/>
        <w:rPr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  <w:lang w:eastAsia="ar-SA"/>
        </w:rPr>
        <w:tab/>
      </w:r>
      <w:r w:rsidRPr="00765BD9">
        <w:rPr>
          <w:b/>
          <w:sz w:val="20"/>
          <w:szCs w:val="20"/>
        </w:rPr>
        <w:t>Ведомость оценки ПК на производственной практике</w:t>
      </w:r>
    </w:p>
    <w:p w:rsidR="00765BD9" w:rsidRPr="00765BD9" w:rsidRDefault="00765BD9" w:rsidP="00765BD9">
      <w:pPr>
        <w:spacing w:before="0" w:after="0" w:line="240" w:lineRule="auto"/>
        <w:rPr>
          <w:sz w:val="20"/>
          <w:szCs w:val="20"/>
        </w:rPr>
      </w:pPr>
      <w:r w:rsidRPr="00765BD9">
        <w:rPr>
          <w:sz w:val="20"/>
          <w:szCs w:val="20"/>
        </w:rPr>
        <w:t>Специальность: 44.02.02 Преподавание в начальных классах</w:t>
      </w:r>
    </w:p>
    <w:p w:rsidR="00765BD9" w:rsidRPr="00765BD9" w:rsidRDefault="00765BD9" w:rsidP="00765BD9">
      <w:pPr>
        <w:spacing w:before="0" w:after="0" w:line="240" w:lineRule="auto"/>
        <w:rPr>
          <w:sz w:val="20"/>
          <w:szCs w:val="20"/>
        </w:rPr>
      </w:pPr>
      <w:r w:rsidRPr="00765BD9">
        <w:rPr>
          <w:sz w:val="20"/>
          <w:szCs w:val="20"/>
        </w:rPr>
        <w:t>Название модуля: ПМ.03 Классное руководство</w:t>
      </w:r>
    </w:p>
    <w:tbl>
      <w:tblPr>
        <w:tblpPr w:leftFromText="180" w:rightFromText="180" w:vertAnchor="page" w:horzAnchor="page" w:tblpX="937" w:tblpY="256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819"/>
        <w:gridCol w:w="567"/>
        <w:gridCol w:w="567"/>
        <w:gridCol w:w="709"/>
        <w:gridCol w:w="850"/>
      </w:tblGrid>
      <w:tr w:rsidR="000E3966" w:rsidRPr="000E3966" w:rsidTr="000E3966">
        <w:trPr>
          <w:cantSplit/>
          <w:trHeight w:val="458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en-US" w:bidi="en-US"/>
              </w:rPr>
            </w:pPr>
            <w:r w:rsidRPr="000E3966">
              <w:rPr>
                <w:rFonts w:eastAsia="Times New Roman" w:cs="Times New Roman"/>
                <w:b/>
                <w:bCs/>
                <w:sz w:val="24"/>
                <w:szCs w:val="24"/>
                <w:lang w:eastAsia="en-US" w:bidi="en-US"/>
              </w:rPr>
              <w:t xml:space="preserve">    </w:t>
            </w:r>
          </w:p>
          <w:p w:rsidR="000E3966" w:rsidRPr="000E3966" w:rsidRDefault="000E3966" w:rsidP="000E3966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en-US" w:bidi="en-US"/>
              </w:rPr>
            </w:pPr>
            <w:r w:rsidRPr="000E3966">
              <w:rPr>
                <w:rFonts w:eastAsia="Times New Roman" w:cs="Times New Roman"/>
                <w:b/>
                <w:bCs/>
                <w:sz w:val="24"/>
                <w:szCs w:val="24"/>
                <w:lang w:eastAsia="en-US" w:bidi="en-US"/>
              </w:rPr>
              <w:t>Название ПК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3966" w:rsidRPr="000E3966" w:rsidRDefault="000E3966" w:rsidP="000E3966">
            <w:pPr>
              <w:spacing w:before="0"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en-US" w:eastAsia="en-US" w:bidi="en-US"/>
              </w:rPr>
            </w:pPr>
            <w:proofErr w:type="spellStart"/>
            <w:r w:rsidRPr="000E3966">
              <w:rPr>
                <w:rFonts w:eastAsia="Times New Roman" w:cs="Times New Roman"/>
                <w:b/>
                <w:sz w:val="24"/>
                <w:szCs w:val="24"/>
                <w:lang w:val="en-US" w:eastAsia="en-US" w:bidi="en-US"/>
              </w:rPr>
              <w:t>Основные</w:t>
            </w:r>
            <w:proofErr w:type="spellEnd"/>
            <w:r w:rsidRPr="000E3966">
              <w:rPr>
                <w:rFonts w:eastAsia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0E3966">
              <w:rPr>
                <w:rFonts w:eastAsia="Times New Roman" w:cs="Times New Roman"/>
                <w:b/>
                <w:sz w:val="24"/>
                <w:szCs w:val="24"/>
                <w:lang w:val="en-US" w:eastAsia="en-US" w:bidi="en-US"/>
              </w:rPr>
              <w:t>показатели</w:t>
            </w:r>
            <w:proofErr w:type="spellEnd"/>
            <w:r w:rsidRPr="000E3966">
              <w:rPr>
                <w:rFonts w:eastAsia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0E3966">
              <w:rPr>
                <w:rFonts w:eastAsia="Times New Roman" w:cs="Times New Roman"/>
                <w:b/>
                <w:sz w:val="24"/>
                <w:szCs w:val="24"/>
                <w:lang w:val="en-US" w:eastAsia="en-US" w:bidi="en-US"/>
              </w:rPr>
              <w:t>оценки</w:t>
            </w:r>
            <w:proofErr w:type="spellEnd"/>
            <w:r w:rsidRPr="000E3966">
              <w:rPr>
                <w:rFonts w:eastAsia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0E3966">
              <w:rPr>
                <w:rFonts w:eastAsia="Times New Roman" w:cs="Times New Roman"/>
                <w:b/>
                <w:sz w:val="24"/>
                <w:szCs w:val="24"/>
                <w:lang w:val="en-US" w:eastAsia="en-US" w:bidi="en-US"/>
              </w:rPr>
              <w:t>результата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E3966">
              <w:rPr>
                <w:rFonts w:eastAsia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proofErr w:type="gramStart"/>
            <w:r w:rsidRPr="000E3966">
              <w:rPr>
                <w:rFonts w:eastAsia="Times New Roman" w:cs="Times New Roman"/>
                <w:b/>
                <w:sz w:val="20"/>
                <w:szCs w:val="20"/>
              </w:rPr>
              <w:t>Сум-</w:t>
            </w:r>
            <w:proofErr w:type="spellStart"/>
            <w:r w:rsidRPr="000E3966">
              <w:rPr>
                <w:rFonts w:eastAsia="Times New Roman" w:cs="Times New Roman"/>
                <w:b/>
                <w:sz w:val="20"/>
                <w:szCs w:val="20"/>
              </w:rPr>
              <w:t>ма</w:t>
            </w:r>
            <w:proofErr w:type="spellEnd"/>
            <w:proofErr w:type="gramEnd"/>
            <w:r w:rsidRPr="000E3966">
              <w:rPr>
                <w:rFonts w:eastAsia="Times New Roman" w:cs="Times New Roman"/>
                <w:b/>
                <w:sz w:val="20"/>
                <w:szCs w:val="20"/>
              </w:rPr>
              <w:t xml:space="preserve"> бал-лов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0E3966">
              <w:rPr>
                <w:rFonts w:eastAsia="Times New Roman" w:cs="Times New Roman"/>
                <w:b/>
                <w:sz w:val="20"/>
                <w:szCs w:val="20"/>
              </w:rPr>
              <w:t>Оцен</w:t>
            </w:r>
            <w:proofErr w:type="spellEnd"/>
            <w:r w:rsidRPr="000E3966">
              <w:rPr>
                <w:rFonts w:eastAsia="Times New Roman" w:cs="Times New Roman"/>
                <w:b/>
                <w:sz w:val="20"/>
                <w:szCs w:val="20"/>
              </w:rPr>
              <w:t>-ка</w:t>
            </w:r>
            <w:proofErr w:type="gramEnd"/>
            <w:r w:rsidRPr="000E3966">
              <w:rPr>
                <w:rFonts w:eastAsia="Times New Roman" w:cs="Times New Roman"/>
                <w:b/>
                <w:sz w:val="20"/>
                <w:szCs w:val="20"/>
              </w:rPr>
              <w:t xml:space="preserve"> ПК</w:t>
            </w:r>
          </w:p>
        </w:tc>
      </w:tr>
      <w:tr w:rsidR="000E3966" w:rsidRPr="000E3966" w:rsidTr="000E3966">
        <w:trPr>
          <w:cantSplit/>
          <w:trHeight w:val="457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3966" w:rsidRPr="000E3966" w:rsidRDefault="000E3966" w:rsidP="000E3966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  <w:tr w:rsidR="000E3966" w:rsidRPr="000E3966" w:rsidTr="000E3966">
        <w:trPr>
          <w:trHeight w:val="133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b/>
                <w:sz w:val="20"/>
                <w:szCs w:val="20"/>
              </w:rPr>
              <w:t xml:space="preserve">ПК </w:t>
            </w:r>
            <w:r w:rsidRPr="000E3966">
              <w:rPr>
                <w:rFonts w:eastAsia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0E3966">
              <w:rPr>
                <w:rFonts w:eastAsia="Times New Roman" w:cs="Times New Roman"/>
                <w:b/>
                <w:sz w:val="20"/>
                <w:szCs w:val="20"/>
              </w:rPr>
              <w:t xml:space="preserve"> 3.1</w:t>
            </w:r>
            <w:r w:rsidRPr="000E3966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sz w:val="20"/>
                <w:szCs w:val="20"/>
              </w:rPr>
              <w:t>Проводить педагогическое наблюдение и диагностику, интерпретировать полученные результаты.</w:t>
            </w:r>
          </w:p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7-8 б – «5», 5-6 б. – «4», 3-4 б. – «3», 0-2 б. – «2»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Составлена характеристика класса. (0-2 балла)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857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Подобраны методики диагностик.  (0-2 балла)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35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</w:pPr>
          </w:p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b/>
                <w:sz w:val="20"/>
                <w:szCs w:val="20"/>
              </w:rPr>
              <w:t xml:space="preserve">ПК </w:t>
            </w:r>
            <w:r w:rsidRPr="000E3966">
              <w:rPr>
                <w:rFonts w:eastAsia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0E3966">
              <w:rPr>
                <w:rFonts w:eastAsia="Times New Roman" w:cs="Times New Roman"/>
                <w:b/>
                <w:sz w:val="20"/>
                <w:szCs w:val="20"/>
              </w:rPr>
              <w:t xml:space="preserve"> 3.2</w:t>
            </w:r>
            <w:r w:rsidRPr="000E3966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sz w:val="20"/>
                <w:szCs w:val="20"/>
              </w:rPr>
              <w:t>Определять цели и задачи, планировать внеклассную работу.</w:t>
            </w:r>
          </w:p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12-14 б – «5», 9-11 б. – «4», 6-8 б. – «3», 0-5 б. – «2»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966" w:rsidRPr="000E3966" w:rsidRDefault="000E3966" w:rsidP="000E3966">
            <w:pPr>
              <w:tabs>
                <w:tab w:val="left" w:pos="2748"/>
              </w:tabs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Составлен план воспитательной работы.</w:t>
            </w: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ab/>
              <w:t>(0-2 балла)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3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Определены цели и  задачи воспитания в конспектах внеклассных занятий .   (0-2 балла)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5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sz w:val="20"/>
                <w:szCs w:val="20"/>
              </w:rPr>
              <w:t xml:space="preserve">Определены направления воспитательной работы </w:t>
            </w: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(0-1 балл)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617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sz w:val="20"/>
                <w:szCs w:val="20"/>
              </w:rPr>
              <w:t xml:space="preserve">Разнообразие форм  и тематики проведения мероприятий. </w:t>
            </w: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(0-2 балла)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73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b/>
                <w:sz w:val="20"/>
                <w:szCs w:val="20"/>
              </w:rPr>
              <w:t xml:space="preserve">ПК </w:t>
            </w:r>
            <w:r w:rsidRPr="000E3966">
              <w:rPr>
                <w:rFonts w:eastAsia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0E3966">
              <w:rPr>
                <w:rFonts w:eastAsia="Times New Roman" w:cs="Times New Roman"/>
                <w:b/>
                <w:sz w:val="20"/>
                <w:szCs w:val="20"/>
              </w:rPr>
              <w:t>3.3</w:t>
            </w:r>
            <w:r w:rsidRPr="000E3966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</w:rPr>
              <w:t>Проводить внеклассные мероприятия.</w:t>
            </w:r>
          </w:p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Cs/>
                <w:sz w:val="20"/>
                <w:szCs w:val="20"/>
              </w:rPr>
            </w:pPr>
          </w:p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19-22 б – «5», 14-18 б. – «4», 9-13 б. – «3», 0-8 б. – «2»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tabs>
                <w:tab w:val="left" w:pos="2748"/>
              </w:tabs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Организует детей. (0-2 балла)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7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Ставит цели и задачи внеклассного мероприятия.   (0-1 балл)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7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Выдерживает структуру  внеклассного мероприятия.  (0-1 балл)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7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Выдерживает время этапов  внеклассного мероприятия .  (0-1 балл)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7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Использует различные средства, методы и приемы работы.    (0-1 балл)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7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Четко объясняет материал. (0-2 балла)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7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Соблюдает логику изложения материала (0-1 балл)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402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Четко ставит вопросы.  (0-2 балла)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325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b/>
                <w:sz w:val="20"/>
                <w:szCs w:val="20"/>
              </w:rPr>
              <w:t>ПК  3.4</w:t>
            </w:r>
            <w:r w:rsidRPr="000E3966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sz w:val="20"/>
                <w:szCs w:val="20"/>
              </w:rPr>
              <w:t>Анализировать процесс и результаты проведения внеклассных мероприятий</w:t>
            </w:r>
          </w:p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7-8 б – «5», 5-6 б. – «4», 3-4 б. – «3», 0-2 б. – «2»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Осуществляет самоанализ и самоконтроль  внеклассных мероприятий.   (0-2 балла)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7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Выявляет допущенные ошибки.  (0-1 балл)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420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Определяет направления коррекции и формулирует предложения по совершенствованию процесса воспитания. (0-1 балл)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311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tabs>
                <w:tab w:val="left" w:pos="2190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  <w:t>ПК 4.4.</w:t>
            </w:r>
            <w:r w:rsidRPr="000E3966">
              <w:rPr>
                <w:rFonts w:eastAsia="Times New Roman" w:cs="Times New Roman"/>
                <w:sz w:val="20"/>
                <w:szCs w:val="20"/>
                <w:lang w:eastAsia="en-US" w:bidi="en-US"/>
              </w:rPr>
              <w:t xml:space="preserve"> </w:t>
            </w:r>
          </w:p>
          <w:p w:rsidR="000E3966" w:rsidRPr="000E3966" w:rsidRDefault="000E3966" w:rsidP="000E3966">
            <w:pPr>
              <w:tabs>
                <w:tab w:val="left" w:pos="2190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sz w:val="20"/>
                <w:szCs w:val="20"/>
                <w:lang w:eastAsia="en-US" w:bidi="en-US"/>
              </w:rPr>
              <w:t>Оформлять педагогические разработки в виде отчетов, рефератов, выступлений.</w:t>
            </w:r>
          </w:p>
          <w:p w:rsidR="000E3966" w:rsidRPr="000E3966" w:rsidRDefault="000E3966" w:rsidP="000E3966">
            <w:pPr>
              <w:tabs>
                <w:tab w:val="left" w:pos="2190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</w:p>
          <w:p w:rsidR="000E3966" w:rsidRPr="000E3966" w:rsidRDefault="000E3966" w:rsidP="000E3966">
            <w:pPr>
              <w:tabs>
                <w:tab w:val="left" w:pos="2190"/>
              </w:tabs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en-US" w:bidi="en-US"/>
              </w:rPr>
            </w:pPr>
            <w:r w:rsidRPr="000E3966">
              <w:rPr>
                <w:rFonts w:eastAsia="Times New Roman" w:cs="Times New Roman"/>
                <w:bCs/>
                <w:sz w:val="20"/>
                <w:szCs w:val="20"/>
                <w:lang w:eastAsia="en-US" w:bidi="en-US"/>
              </w:rPr>
              <w:t>10-12 б – «5», 7-9 б. – «4», 4-6 б. – «3», 0-3 б. – «2»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sz w:val="20"/>
                <w:szCs w:val="20"/>
              </w:rPr>
              <w:t>Соответствие образцам оформления (0-2 балла)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273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sz w:val="20"/>
                <w:szCs w:val="20"/>
              </w:rPr>
              <w:t>Содержание (объем и насыщенность) (0-2 балла)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  <w:tr w:rsidR="000E3966" w:rsidRPr="000E3966" w:rsidTr="000E3966">
        <w:trPr>
          <w:trHeight w:val="419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jc w:val="left"/>
              <w:rPr>
                <w:rFonts w:eastAsia="Times New Roman" w:cs="Times New Roman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E3966">
              <w:rPr>
                <w:rFonts w:eastAsia="Times New Roman" w:cs="Times New Roman"/>
                <w:sz w:val="20"/>
                <w:szCs w:val="20"/>
              </w:rPr>
              <w:t>Оформление фотоотчета (0-2 балла)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966" w:rsidRPr="000E3966" w:rsidRDefault="000E3966" w:rsidP="000E3966">
            <w:pPr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en-US" w:bidi="en-US"/>
              </w:rPr>
            </w:pPr>
          </w:p>
        </w:tc>
      </w:tr>
    </w:tbl>
    <w:p w:rsidR="000E3966" w:rsidRDefault="00765BD9" w:rsidP="000E3966">
      <w:pPr>
        <w:spacing w:before="0" w:after="0" w:line="240" w:lineRule="auto"/>
        <w:rPr>
          <w:sz w:val="20"/>
          <w:szCs w:val="20"/>
        </w:rPr>
      </w:pPr>
      <w:r w:rsidRPr="00765BD9">
        <w:rPr>
          <w:sz w:val="20"/>
          <w:szCs w:val="20"/>
        </w:rPr>
        <w:t>Методист______________________________________</w:t>
      </w:r>
      <w:r w:rsidR="000E3966" w:rsidRPr="000E3966">
        <w:rPr>
          <w:sz w:val="20"/>
          <w:szCs w:val="20"/>
        </w:rPr>
        <w:t xml:space="preserve"> </w:t>
      </w:r>
      <w:r w:rsidR="000E3966" w:rsidRPr="00765BD9">
        <w:rPr>
          <w:sz w:val="20"/>
          <w:szCs w:val="20"/>
        </w:rPr>
        <w:t>Курс _______ Группа_________</w:t>
      </w:r>
      <w:r w:rsidR="000E3966" w:rsidRPr="000E3966">
        <w:rPr>
          <w:sz w:val="20"/>
          <w:szCs w:val="20"/>
        </w:rPr>
        <w:t xml:space="preserve"> </w:t>
      </w:r>
    </w:p>
    <w:p w:rsidR="000E3966" w:rsidRDefault="000E3966" w:rsidP="000E3966">
      <w:pPr>
        <w:spacing w:before="0" w:after="0" w:line="240" w:lineRule="auto"/>
        <w:rPr>
          <w:sz w:val="20"/>
          <w:szCs w:val="20"/>
        </w:rPr>
      </w:pPr>
      <w:r w:rsidRPr="00765BD9">
        <w:rPr>
          <w:sz w:val="20"/>
          <w:szCs w:val="20"/>
        </w:rPr>
        <w:t>ФИО студента______________________________________</w:t>
      </w:r>
    </w:p>
    <w:p w:rsidR="000E3966" w:rsidRPr="00765BD9" w:rsidRDefault="000E3966" w:rsidP="000E3966">
      <w:pPr>
        <w:spacing w:before="0" w:after="0" w:line="240" w:lineRule="auto"/>
        <w:rPr>
          <w:sz w:val="20"/>
          <w:szCs w:val="20"/>
        </w:rPr>
      </w:pPr>
    </w:p>
    <w:p w:rsidR="000E3966" w:rsidRDefault="000E3966" w:rsidP="000E3966">
      <w:pPr>
        <w:spacing w:before="0" w:after="0" w:line="240" w:lineRule="auto"/>
        <w:rPr>
          <w:sz w:val="20"/>
          <w:szCs w:val="20"/>
        </w:rPr>
      </w:pPr>
    </w:p>
    <w:p w:rsidR="00765BD9" w:rsidRPr="00765BD9" w:rsidRDefault="00765BD9" w:rsidP="00765BD9">
      <w:pPr>
        <w:spacing w:before="0" w:after="0" w:line="240" w:lineRule="auto"/>
        <w:rPr>
          <w:sz w:val="20"/>
          <w:szCs w:val="20"/>
        </w:rPr>
      </w:pPr>
    </w:p>
    <w:p w:rsidR="000E3966" w:rsidRPr="00765BD9" w:rsidRDefault="000E3966" w:rsidP="00765BD9">
      <w:pPr>
        <w:spacing w:before="0" w:after="0" w:line="240" w:lineRule="auto"/>
        <w:rPr>
          <w:sz w:val="20"/>
          <w:szCs w:val="20"/>
        </w:rPr>
      </w:pPr>
    </w:p>
    <w:p w:rsidR="00765BD9" w:rsidRPr="00765BD9" w:rsidRDefault="00765BD9" w:rsidP="00765BD9">
      <w:pPr>
        <w:tabs>
          <w:tab w:val="left" w:pos="1365"/>
        </w:tabs>
        <w:rPr>
          <w:rFonts w:eastAsia="Times New Roman" w:cs="Times New Roman"/>
          <w:sz w:val="20"/>
          <w:szCs w:val="20"/>
          <w:lang w:eastAsia="ar-SA"/>
        </w:rPr>
      </w:pPr>
    </w:p>
    <w:p w:rsidR="007432B8" w:rsidRPr="00B35BA0" w:rsidRDefault="007432B8" w:rsidP="007432B8">
      <w:pPr>
        <w:pageBreakBefore/>
        <w:widowControl w:val="0"/>
        <w:suppressAutoHyphens/>
        <w:autoSpaceDE w:val="0"/>
        <w:spacing w:before="0" w:after="0" w:line="240" w:lineRule="auto"/>
        <w:ind w:right="2"/>
        <w:jc w:val="right"/>
        <w:rPr>
          <w:rFonts w:eastAsia="Times New Roman" w:cs="Times New Roman"/>
          <w:b/>
          <w:i/>
          <w:sz w:val="24"/>
          <w:szCs w:val="24"/>
          <w:lang w:eastAsia="ar-SA"/>
        </w:rPr>
      </w:pPr>
      <w:r w:rsidRPr="00B35BA0">
        <w:rPr>
          <w:rFonts w:eastAsia="Times New Roman" w:cs="Times New Roman"/>
          <w:b/>
          <w:i/>
          <w:sz w:val="24"/>
          <w:szCs w:val="24"/>
          <w:lang w:eastAsia="ar-SA"/>
        </w:rPr>
        <w:lastRenderedPageBreak/>
        <w:t>Приложение 9</w:t>
      </w:r>
    </w:p>
    <w:p w:rsidR="007432B8" w:rsidRPr="001A56C8" w:rsidRDefault="007432B8" w:rsidP="007432B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>
        <w:rPr>
          <w:rFonts w:eastAsia="Times New Roman" w:cs="Times New Roman"/>
          <w:sz w:val="20"/>
          <w:szCs w:val="20"/>
          <w:lang w:eastAsia="ar-SA"/>
        </w:rPr>
        <w:t>ОЦЕНОЧНЫЙ ЛИСТ ПО ЛЕТНЕЙ ПРАКТИКЕ</w:t>
      </w:r>
    </w:p>
    <w:p w:rsidR="007432B8" w:rsidRPr="00B162FC" w:rsidRDefault="007432B8" w:rsidP="007432B8">
      <w:pPr>
        <w:widowControl w:val="0"/>
        <w:tabs>
          <w:tab w:val="left" w:pos="0"/>
        </w:tabs>
        <w:autoSpaceDE w:val="0"/>
        <w:spacing w:before="0" w:after="0" w:line="240" w:lineRule="auto"/>
        <w:jc w:val="right"/>
        <w:rPr>
          <w:rFonts w:eastAsia="Times New Roman" w:cs="Times New Roman"/>
          <w:sz w:val="20"/>
          <w:szCs w:val="20"/>
          <w:lang w:eastAsia="ar-SA"/>
        </w:rPr>
      </w:pPr>
      <w:r w:rsidRPr="001A56C8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</w:t>
      </w:r>
    </w:p>
    <w:p w:rsidR="007432B8" w:rsidRPr="00B162FC" w:rsidRDefault="007432B8" w:rsidP="007432B8">
      <w:pPr>
        <w:spacing w:before="0"/>
        <w:jc w:val="center"/>
        <w:rPr>
          <w:rFonts w:eastAsia="Calibri" w:cs="Times New Roman"/>
          <w:sz w:val="24"/>
          <w:szCs w:val="24"/>
          <w:lang w:eastAsia="en-US"/>
        </w:rPr>
      </w:pPr>
      <w:r w:rsidRPr="00B162FC">
        <w:rPr>
          <w:rFonts w:eastAsia="Calibri" w:cs="Times New Roman"/>
          <w:sz w:val="24"/>
          <w:szCs w:val="24"/>
          <w:lang w:eastAsia="en-US"/>
        </w:rPr>
        <w:t>ОЦЕНОЧНЫЙ ЛИСТ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Calibri" w:cs="Times New Roman"/>
          <w:sz w:val="20"/>
          <w:szCs w:val="20"/>
          <w:lang w:eastAsia="en-US"/>
        </w:rPr>
      </w:pPr>
      <w:r w:rsidRPr="00B162FC">
        <w:rPr>
          <w:rFonts w:eastAsia="Calibri" w:cs="Times New Roman"/>
          <w:sz w:val="20"/>
          <w:szCs w:val="20"/>
          <w:lang w:eastAsia="en-US"/>
        </w:rPr>
        <w:t xml:space="preserve">студента ______ курса _____ группы        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Calibri" w:cs="Times New Roman"/>
          <w:sz w:val="20"/>
          <w:szCs w:val="20"/>
          <w:lang w:eastAsia="en-US"/>
        </w:rPr>
      </w:pPr>
      <w:r w:rsidRPr="00B162FC">
        <w:rPr>
          <w:rFonts w:eastAsia="Calibri" w:cs="Times New Roman"/>
          <w:sz w:val="20"/>
          <w:szCs w:val="20"/>
          <w:lang w:eastAsia="en-US"/>
        </w:rPr>
        <w:t xml:space="preserve"> Специальность:  </w:t>
      </w:r>
      <w:r w:rsidR="00BD21AB">
        <w:rPr>
          <w:rFonts w:eastAsia="Calibri" w:cs="Times New Roman"/>
          <w:sz w:val="20"/>
          <w:szCs w:val="20"/>
          <w:lang w:eastAsia="en-US"/>
        </w:rPr>
        <w:t>44.02.02</w:t>
      </w:r>
      <w:r w:rsidRPr="00B162FC">
        <w:rPr>
          <w:rFonts w:eastAsia="Calibri" w:cs="Times New Roman"/>
          <w:sz w:val="20"/>
          <w:szCs w:val="20"/>
          <w:lang w:eastAsia="en-US"/>
        </w:rPr>
        <w:t xml:space="preserve"> Преподавание в начальных классах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Calibri" w:cs="Times New Roman"/>
          <w:sz w:val="20"/>
          <w:szCs w:val="20"/>
          <w:lang w:eastAsia="en-US"/>
        </w:rPr>
      </w:pPr>
      <w:r w:rsidRPr="00B162FC">
        <w:rPr>
          <w:rFonts w:eastAsia="Calibri" w:cs="Times New Roman"/>
          <w:sz w:val="20"/>
          <w:szCs w:val="20"/>
          <w:lang w:eastAsia="en-US"/>
        </w:rPr>
        <w:t>ФИО _____________________________________________________________,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Calibri" w:cs="Times New Roman"/>
          <w:sz w:val="20"/>
          <w:szCs w:val="20"/>
          <w:lang w:eastAsia="en-US"/>
        </w:rPr>
      </w:pPr>
      <w:r w:rsidRPr="00B162FC">
        <w:rPr>
          <w:rFonts w:eastAsia="Calibri" w:cs="Times New Roman"/>
          <w:sz w:val="20"/>
          <w:szCs w:val="20"/>
          <w:lang w:eastAsia="en-US"/>
        </w:rPr>
        <w:t>прошедшего педагогическую практику в качестве вожатого   в ДОЛ ___________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Calibri" w:cs="Times New Roman"/>
          <w:sz w:val="20"/>
          <w:szCs w:val="20"/>
          <w:lang w:eastAsia="en-US"/>
        </w:rPr>
      </w:pPr>
      <w:r w:rsidRPr="00B162FC">
        <w:rPr>
          <w:rFonts w:eastAsia="Calibri" w:cs="Times New Roman"/>
          <w:sz w:val="20"/>
          <w:szCs w:val="20"/>
          <w:lang w:eastAsia="en-US"/>
        </w:rPr>
        <w:t>__________________________________________________________________.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Calibri" w:cs="Times New Roman"/>
          <w:sz w:val="20"/>
          <w:szCs w:val="20"/>
          <w:lang w:eastAsia="en-US"/>
        </w:rPr>
      </w:pPr>
      <w:r w:rsidRPr="00B162FC">
        <w:rPr>
          <w:rFonts w:eastAsia="Calibri" w:cs="Times New Roman"/>
          <w:sz w:val="20"/>
          <w:szCs w:val="20"/>
          <w:lang w:eastAsia="en-US"/>
        </w:rPr>
        <w:t xml:space="preserve">Практика продолжительностью ___________ недель </w:t>
      </w:r>
      <w:proofErr w:type="gramStart"/>
      <w:r w:rsidRPr="00B162FC">
        <w:rPr>
          <w:rFonts w:eastAsia="Calibri" w:cs="Times New Roman"/>
          <w:sz w:val="20"/>
          <w:szCs w:val="20"/>
          <w:lang w:eastAsia="en-US"/>
        </w:rPr>
        <w:t>с</w:t>
      </w:r>
      <w:proofErr w:type="gramEnd"/>
      <w:r w:rsidRPr="00B162FC">
        <w:rPr>
          <w:rFonts w:eastAsia="Calibri" w:cs="Times New Roman"/>
          <w:sz w:val="20"/>
          <w:szCs w:val="20"/>
          <w:lang w:eastAsia="en-US"/>
        </w:rPr>
        <w:t xml:space="preserve"> _________ по ________ 20____ г.,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Calibri" w:cs="Times New Roman"/>
          <w:sz w:val="20"/>
          <w:szCs w:val="20"/>
          <w:lang w:eastAsia="en-US"/>
        </w:rPr>
      </w:pPr>
      <w:r w:rsidRPr="00B162FC">
        <w:rPr>
          <w:rFonts w:eastAsia="Calibri" w:cs="Times New Roman"/>
          <w:sz w:val="20"/>
          <w:szCs w:val="20"/>
          <w:lang w:eastAsia="en-US"/>
        </w:rPr>
        <w:t>Отряд  ________</w:t>
      </w:r>
      <w:proofErr w:type="gramStart"/>
      <w:r w:rsidRPr="00B162FC">
        <w:rPr>
          <w:rFonts w:eastAsia="Calibri" w:cs="Times New Roman"/>
          <w:sz w:val="20"/>
          <w:szCs w:val="20"/>
          <w:lang w:eastAsia="en-US"/>
        </w:rPr>
        <w:t xml:space="preserve"> ,</w:t>
      </w:r>
      <w:proofErr w:type="gramEnd"/>
      <w:r w:rsidRPr="00B162FC">
        <w:rPr>
          <w:rFonts w:eastAsia="Calibri" w:cs="Times New Roman"/>
          <w:sz w:val="20"/>
          <w:szCs w:val="20"/>
          <w:lang w:eastAsia="en-US"/>
        </w:rPr>
        <w:t xml:space="preserve"> количество детей _________.</w:t>
      </w:r>
    </w:p>
    <w:p w:rsidR="007432B8" w:rsidRPr="00B162FC" w:rsidRDefault="007432B8" w:rsidP="007432B8">
      <w:pPr>
        <w:spacing w:before="0" w:after="0" w:line="240" w:lineRule="auto"/>
        <w:jc w:val="left"/>
        <w:rPr>
          <w:rFonts w:eastAsia="Calibri" w:cs="Times New Roman"/>
          <w:sz w:val="20"/>
          <w:szCs w:val="20"/>
          <w:lang w:eastAsia="en-US"/>
        </w:rPr>
      </w:pPr>
    </w:p>
    <w:tbl>
      <w:tblPr>
        <w:tblStyle w:val="31"/>
        <w:tblW w:w="0" w:type="auto"/>
        <w:tblLayout w:type="fixed"/>
        <w:tblLook w:val="04A0" w:firstRow="1" w:lastRow="0" w:firstColumn="1" w:lastColumn="0" w:noHBand="0" w:noVBand="1"/>
      </w:tblPr>
      <w:tblGrid>
        <w:gridCol w:w="703"/>
        <w:gridCol w:w="7627"/>
        <w:gridCol w:w="1241"/>
      </w:tblGrid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№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Данные факторы проявляются у практиканта следующим образом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Отметка</w:t>
            </w:r>
          </w:p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(</w:t>
            </w:r>
            <w:proofErr w:type="spellStart"/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пятибальная</w:t>
            </w:r>
            <w:proofErr w:type="spellEnd"/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 xml:space="preserve"> система)</w:t>
            </w: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1.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Изучение обязанностей вожатого; знание нормативно-правовых документов, регламентирующих деятельность ДОЛ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rPr>
          <w:trHeight w:val="44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2.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Планирование  работы отряда  на смену и ежедневно (ПК 2.1)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3.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Знание возрастных особенностей воспитанников отряда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4.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Уважительное и тактичное отношение к воспитанникам и педагогам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5.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Контакт с отрядом в целом и с отдельными воспитанниками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6.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Умение поддерживать дисциплину в отряде (ПК 2.3)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7.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Умение разрешать нестандартные ситуации и конфликты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10.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Личная дисциплинированность практиканта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rPr>
          <w:trHeight w:val="25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11.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Авторитет практиканта-вожатого у воспитанников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12.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 xml:space="preserve">Проведение  досугово-воспитательных программ,   оказание помощи в проведении </w:t>
            </w:r>
            <w:proofErr w:type="spellStart"/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общелагерных</w:t>
            </w:r>
            <w:proofErr w:type="spellEnd"/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 xml:space="preserve"> мероприятий (ПК 2.2)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13.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 xml:space="preserve">Организация жизнедеятельности воспитанников.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14.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Умение создавать благоприятный морально-психологический климат в отряде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15.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Умение работать с временным детским коллективом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16.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Проведение психолого-педагогической диагностики воспитанников отряда, учет результатов диагностики в проектировании воспитательной работы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17.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Включение воспитанников в активную творческую и спортивную деятельность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18.</w:t>
            </w: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Оценка проведения  зачетного воспитательного мероприятия</w:t>
            </w:r>
          </w:p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Форма проведения: _________________________</w:t>
            </w:r>
          </w:p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Тема: ________________________________________________________</w:t>
            </w:r>
          </w:p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Оценка _____________</w:t>
            </w:r>
          </w:p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Итоговая  оценка работы студента в качестве  вожатого (прописью)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7432B8" w:rsidRPr="00B162FC" w:rsidTr="00035627">
        <w:trPr>
          <w:trHeight w:val="560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>Руководитель ДОЛ               _______________________      __________________________</w:t>
            </w:r>
          </w:p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B162FC">
              <w:rPr>
                <w:rFonts w:eastAsia="Calibri" w:cs="Times New Roman"/>
                <w:sz w:val="20"/>
                <w:szCs w:val="20"/>
                <w:lang w:eastAsia="en-US"/>
              </w:rPr>
              <w:t xml:space="preserve"> МП                                                         подпись                                            ФИО</w:t>
            </w:r>
          </w:p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:rsidR="007432B8" w:rsidRPr="00B162FC" w:rsidRDefault="007432B8" w:rsidP="00035627">
            <w:pPr>
              <w:spacing w:before="0"/>
              <w:contextualSpacing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</w:tbl>
    <w:p w:rsidR="007432B8" w:rsidRPr="00B162FC" w:rsidRDefault="007432B8" w:rsidP="007432B8">
      <w:pPr>
        <w:spacing w:before="0" w:after="0" w:line="240" w:lineRule="auto"/>
        <w:jc w:val="left"/>
        <w:rPr>
          <w:rFonts w:eastAsia="Times New Roman" w:cs="Times New Roman"/>
          <w:sz w:val="20"/>
          <w:szCs w:val="20"/>
        </w:rPr>
      </w:pPr>
      <w:r w:rsidRPr="00B162FC">
        <w:rPr>
          <w:rFonts w:eastAsia="Times New Roman" w:cs="Times New Roman"/>
          <w:sz w:val="20"/>
          <w:szCs w:val="20"/>
        </w:rPr>
        <w:br w:type="textWrapping" w:clear="all"/>
      </w:r>
    </w:p>
    <w:sectPr w:rsidR="007432B8" w:rsidRPr="00B162FC" w:rsidSect="003D037E">
      <w:type w:val="continuous"/>
      <w:pgSz w:w="11906" w:h="16838"/>
      <w:pgMar w:top="709" w:right="707" w:bottom="851" w:left="1701" w:header="708" w:footer="70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C59" w:rsidRDefault="00212C59" w:rsidP="00927550">
      <w:pPr>
        <w:spacing w:after="0" w:line="240" w:lineRule="auto"/>
      </w:pPr>
      <w:r>
        <w:separator/>
      </w:r>
    </w:p>
  </w:endnote>
  <w:endnote w:type="continuationSeparator" w:id="0">
    <w:p w:rsidR="00212C59" w:rsidRDefault="00212C59" w:rsidP="0092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9440880"/>
      <w:docPartObj>
        <w:docPartGallery w:val="Page Numbers (Bottom of Page)"/>
        <w:docPartUnique/>
      </w:docPartObj>
    </w:sdtPr>
    <w:sdtEndPr/>
    <w:sdtContent>
      <w:p w:rsidR="00E62F9A" w:rsidRDefault="00E62F9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723">
          <w:rPr>
            <w:noProof/>
          </w:rPr>
          <w:t>2</w:t>
        </w:r>
        <w:r>
          <w:fldChar w:fldCharType="end"/>
        </w:r>
      </w:p>
    </w:sdtContent>
  </w:sdt>
  <w:p w:rsidR="00E62F9A" w:rsidRDefault="00E62F9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9A" w:rsidRDefault="00E62F9A" w:rsidP="00EB3068">
    <w:pPr>
      <w:pStyle w:val="ab"/>
      <w:tabs>
        <w:tab w:val="clear" w:pos="4677"/>
        <w:tab w:val="clear" w:pos="9355"/>
        <w:tab w:val="left" w:pos="134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8635"/>
      <w:docPartObj>
        <w:docPartGallery w:val="Page Numbers (Bottom of Page)"/>
        <w:docPartUnique/>
      </w:docPartObj>
    </w:sdtPr>
    <w:sdtEndPr/>
    <w:sdtContent>
      <w:p w:rsidR="00E62F9A" w:rsidRDefault="00212C59">
        <w:pPr>
          <w:pStyle w:val="ab"/>
          <w:jc w:val="right"/>
        </w:pPr>
      </w:p>
    </w:sdtContent>
  </w:sdt>
  <w:p w:rsidR="00E62F9A" w:rsidRDefault="00E62F9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C59" w:rsidRDefault="00212C59" w:rsidP="00927550">
      <w:pPr>
        <w:spacing w:after="0" w:line="240" w:lineRule="auto"/>
      </w:pPr>
      <w:r>
        <w:separator/>
      </w:r>
    </w:p>
  </w:footnote>
  <w:footnote w:type="continuationSeparator" w:id="0">
    <w:p w:rsidR="00212C59" w:rsidRDefault="00212C59" w:rsidP="00927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9A" w:rsidRDefault="00E62F9A" w:rsidP="00EB30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15</w:t>
    </w:r>
    <w:r>
      <w:rPr>
        <w:rStyle w:val="a8"/>
      </w:rPr>
      <w:fldChar w:fldCharType="end"/>
    </w:r>
  </w:p>
  <w:p w:rsidR="00E62F9A" w:rsidRDefault="00E62F9A" w:rsidP="00EB306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F9A" w:rsidRDefault="00E62F9A" w:rsidP="00EB306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5">
    <w:nsid w:val="00000007"/>
    <w:multiLevelType w:val="singleLevel"/>
    <w:tmpl w:val="00000007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13"/>
    <w:multiLevelType w:val="multilevel"/>
    <w:tmpl w:val="00000013"/>
    <w:name w:val="WW8Num24"/>
    <w:lvl w:ilvl="0">
      <w:start w:val="1"/>
      <w:numFmt w:val="decimal"/>
      <w:lvlText w:val="%1."/>
      <w:lvlJc w:val="left"/>
      <w:pPr>
        <w:tabs>
          <w:tab w:val="num" w:pos="206"/>
        </w:tabs>
        <w:ind w:left="206" w:hanging="397"/>
      </w:pPr>
    </w:lvl>
    <w:lvl w:ilvl="1">
      <w:start w:val="1"/>
      <w:numFmt w:val="decimal"/>
      <w:lvlText w:val="%2."/>
      <w:lvlJc w:val="left"/>
      <w:pPr>
        <w:tabs>
          <w:tab w:val="num" w:pos="1286"/>
        </w:tabs>
        <w:ind w:left="1286" w:hanging="397"/>
      </w:pPr>
    </w:lvl>
    <w:lvl w:ilvl="2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</w:lvl>
    <w:lvl w:ilvl="3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</w:lvl>
    <w:lvl w:ilvl="5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</w:lvl>
    <w:lvl w:ilvl="6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</w:lvl>
    <w:lvl w:ilvl="8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</w:lvl>
  </w:abstractNum>
  <w:abstractNum w:abstractNumId="7">
    <w:nsid w:val="00000014"/>
    <w:multiLevelType w:val="singleLevel"/>
    <w:tmpl w:val="00000014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15"/>
    <w:multiLevelType w:val="singleLevel"/>
    <w:tmpl w:val="00000015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17"/>
    <w:multiLevelType w:val="singleLevel"/>
    <w:tmpl w:val="000000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2350"/>
    <w:multiLevelType w:val="hybridMultilevel"/>
    <w:tmpl w:val="67ACAFE6"/>
    <w:lvl w:ilvl="0" w:tplc="B55AD786">
      <w:start w:val="1"/>
      <w:numFmt w:val="bullet"/>
      <w:lvlText w:val="В"/>
      <w:lvlJc w:val="left"/>
    </w:lvl>
    <w:lvl w:ilvl="1" w:tplc="D346DC86">
      <w:numFmt w:val="decimal"/>
      <w:lvlText w:val=""/>
      <w:lvlJc w:val="left"/>
    </w:lvl>
    <w:lvl w:ilvl="2" w:tplc="791A4CC2">
      <w:numFmt w:val="decimal"/>
      <w:lvlText w:val=""/>
      <w:lvlJc w:val="left"/>
    </w:lvl>
    <w:lvl w:ilvl="3" w:tplc="04022974">
      <w:numFmt w:val="decimal"/>
      <w:lvlText w:val=""/>
      <w:lvlJc w:val="left"/>
    </w:lvl>
    <w:lvl w:ilvl="4" w:tplc="9D72AFB4">
      <w:numFmt w:val="decimal"/>
      <w:lvlText w:val=""/>
      <w:lvlJc w:val="left"/>
    </w:lvl>
    <w:lvl w:ilvl="5" w:tplc="338CD4E6">
      <w:numFmt w:val="decimal"/>
      <w:lvlText w:val=""/>
      <w:lvlJc w:val="left"/>
    </w:lvl>
    <w:lvl w:ilvl="6" w:tplc="17F8C2D6">
      <w:numFmt w:val="decimal"/>
      <w:lvlText w:val=""/>
      <w:lvlJc w:val="left"/>
    </w:lvl>
    <w:lvl w:ilvl="7" w:tplc="FFB0C4E6">
      <w:numFmt w:val="decimal"/>
      <w:lvlText w:val=""/>
      <w:lvlJc w:val="left"/>
    </w:lvl>
    <w:lvl w:ilvl="8" w:tplc="409ADD30">
      <w:numFmt w:val="decimal"/>
      <w:lvlText w:val=""/>
      <w:lvlJc w:val="left"/>
    </w:lvl>
  </w:abstractNum>
  <w:abstractNum w:abstractNumId="11">
    <w:nsid w:val="00004B40"/>
    <w:multiLevelType w:val="hybridMultilevel"/>
    <w:tmpl w:val="70805E36"/>
    <w:lvl w:ilvl="0" w:tplc="A83ED3AE">
      <w:start w:val="1"/>
      <w:numFmt w:val="bullet"/>
      <w:lvlText w:val="В"/>
      <w:lvlJc w:val="left"/>
    </w:lvl>
    <w:lvl w:ilvl="1" w:tplc="41780A2A">
      <w:numFmt w:val="decimal"/>
      <w:lvlText w:val=""/>
      <w:lvlJc w:val="left"/>
    </w:lvl>
    <w:lvl w:ilvl="2" w:tplc="40F20A40">
      <w:numFmt w:val="decimal"/>
      <w:lvlText w:val=""/>
      <w:lvlJc w:val="left"/>
    </w:lvl>
    <w:lvl w:ilvl="3" w:tplc="B9463D26">
      <w:numFmt w:val="decimal"/>
      <w:lvlText w:val=""/>
      <w:lvlJc w:val="left"/>
    </w:lvl>
    <w:lvl w:ilvl="4" w:tplc="3E4A2FF0">
      <w:numFmt w:val="decimal"/>
      <w:lvlText w:val=""/>
      <w:lvlJc w:val="left"/>
    </w:lvl>
    <w:lvl w:ilvl="5" w:tplc="50C88984">
      <w:numFmt w:val="decimal"/>
      <w:lvlText w:val=""/>
      <w:lvlJc w:val="left"/>
    </w:lvl>
    <w:lvl w:ilvl="6" w:tplc="17D2588A">
      <w:numFmt w:val="decimal"/>
      <w:lvlText w:val=""/>
      <w:lvlJc w:val="left"/>
    </w:lvl>
    <w:lvl w:ilvl="7" w:tplc="3EACA63E">
      <w:numFmt w:val="decimal"/>
      <w:lvlText w:val=""/>
      <w:lvlJc w:val="left"/>
    </w:lvl>
    <w:lvl w:ilvl="8" w:tplc="4336C522">
      <w:numFmt w:val="decimal"/>
      <w:lvlText w:val=""/>
      <w:lvlJc w:val="left"/>
    </w:lvl>
  </w:abstractNum>
  <w:abstractNum w:abstractNumId="12">
    <w:nsid w:val="00005878"/>
    <w:multiLevelType w:val="hybridMultilevel"/>
    <w:tmpl w:val="2116ADA4"/>
    <w:lvl w:ilvl="0" w:tplc="00F87DDA">
      <w:start w:val="1"/>
      <w:numFmt w:val="bullet"/>
      <w:lvlText w:val="и"/>
      <w:lvlJc w:val="left"/>
    </w:lvl>
    <w:lvl w:ilvl="1" w:tplc="B6520B90">
      <w:start w:val="1"/>
      <w:numFmt w:val="bullet"/>
      <w:lvlText w:val="В"/>
      <w:lvlJc w:val="left"/>
    </w:lvl>
    <w:lvl w:ilvl="2" w:tplc="D1543928">
      <w:numFmt w:val="decimal"/>
      <w:lvlText w:val=""/>
      <w:lvlJc w:val="left"/>
    </w:lvl>
    <w:lvl w:ilvl="3" w:tplc="1E38D17A">
      <w:numFmt w:val="decimal"/>
      <w:lvlText w:val=""/>
      <w:lvlJc w:val="left"/>
    </w:lvl>
    <w:lvl w:ilvl="4" w:tplc="CA944830">
      <w:numFmt w:val="decimal"/>
      <w:lvlText w:val=""/>
      <w:lvlJc w:val="left"/>
    </w:lvl>
    <w:lvl w:ilvl="5" w:tplc="D7209D30">
      <w:numFmt w:val="decimal"/>
      <w:lvlText w:val=""/>
      <w:lvlJc w:val="left"/>
    </w:lvl>
    <w:lvl w:ilvl="6" w:tplc="C1509D44">
      <w:numFmt w:val="decimal"/>
      <w:lvlText w:val=""/>
      <w:lvlJc w:val="left"/>
    </w:lvl>
    <w:lvl w:ilvl="7" w:tplc="C156742C">
      <w:numFmt w:val="decimal"/>
      <w:lvlText w:val=""/>
      <w:lvlJc w:val="left"/>
    </w:lvl>
    <w:lvl w:ilvl="8" w:tplc="2A7648EE">
      <w:numFmt w:val="decimal"/>
      <w:lvlText w:val=""/>
      <w:lvlJc w:val="left"/>
    </w:lvl>
  </w:abstractNum>
  <w:abstractNum w:abstractNumId="13">
    <w:nsid w:val="036A3687"/>
    <w:multiLevelType w:val="hybridMultilevel"/>
    <w:tmpl w:val="1AE409EE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03E64874"/>
    <w:multiLevelType w:val="hybridMultilevel"/>
    <w:tmpl w:val="31ECA59C"/>
    <w:lvl w:ilvl="0" w:tplc="BBA8BC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5DC6B5E"/>
    <w:multiLevelType w:val="hybridMultilevel"/>
    <w:tmpl w:val="6AC0CB08"/>
    <w:lvl w:ilvl="0" w:tplc="FFFFFFFF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19CE25E6"/>
    <w:multiLevelType w:val="hybridMultilevel"/>
    <w:tmpl w:val="34643D68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83550B"/>
    <w:multiLevelType w:val="hybridMultilevel"/>
    <w:tmpl w:val="A936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F27CA4"/>
    <w:multiLevelType w:val="multilevel"/>
    <w:tmpl w:val="AFD88F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ECB66FE"/>
    <w:multiLevelType w:val="hybridMultilevel"/>
    <w:tmpl w:val="D4740C58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0A85057"/>
    <w:multiLevelType w:val="hybridMultilevel"/>
    <w:tmpl w:val="C066C352"/>
    <w:lvl w:ilvl="0" w:tplc="0000000F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6C852A2"/>
    <w:multiLevelType w:val="hybridMultilevel"/>
    <w:tmpl w:val="039E145A"/>
    <w:lvl w:ilvl="0" w:tplc="0000000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944E4F"/>
    <w:multiLevelType w:val="hybridMultilevel"/>
    <w:tmpl w:val="A84C05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72C418AF"/>
    <w:multiLevelType w:val="multilevel"/>
    <w:tmpl w:val="73AE51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8">
    <w:nsid w:val="73F9738D"/>
    <w:multiLevelType w:val="hybridMultilevel"/>
    <w:tmpl w:val="50123AE0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7B926342"/>
    <w:multiLevelType w:val="hybridMultilevel"/>
    <w:tmpl w:val="686688B6"/>
    <w:lvl w:ilvl="0" w:tplc="FFFFFFFF">
      <w:start w:val="1"/>
      <w:numFmt w:val="bullet"/>
      <w:lvlText w:val="–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1">
    <w:nsid w:val="7BF123C2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5"/>
  </w:num>
  <w:num w:numId="3">
    <w:abstractNumId w:val="30"/>
  </w:num>
  <w:num w:numId="4">
    <w:abstractNumId w:val="31"/>
  </w:num>
  <w:num w:numId="5">
    <w:abstractNumId w:val="23"/>
  </w:num>
  <w:num w:numId="6">
    <w:abstractNumId w:val="26"/>
  </w:num>
  <w:num w:numId="7">
    <w:abstractNumId w:val="22"/>
  </w:num>
  <w:num w:numId="8">
    <w:abstractNumId w:val="18"/>
  </w:num>
  <w:num w:numId="9">
    <w:abstractNumId w:val="15"/>
  </w:num>
  <w:num w:numId="10">
    <w:abstractNumId w:val="27"/>
  </w:num>
  <w:num w:numId="11">
    <w:abstractNumId w:val="19"/>
  </w:num>
  <w:num w:numId="12">
    <w:abstractNumId w:val="28"/>
  </w:num>
  <w:num w:numId="13">
    <w:abstractNumId w:val="24"/>
  </w:num>
  <w:num w:numId="14">
    <w:abstractNumId w:val="14"/>
  </w:num>
  <w:num w:numId="15">
    <w:abstractNumId w:val="21"/>
  </w:num>
  <w:num w:numId="16">
    <w:abstractNumId w:val="13"/>
  </w:num>
  <w:num w:numId="17">
    <w:abstractNumId w:val="16"/>
  </w:num>
  <w:num w:numId="18">
    <w:abstractNumId w:val="0"/>
  </w:num>
  <w:num w:numId="19">
    <w:abstractNumId w:val="7"/>
  </w:num>
  <w:num w:numId="20">
    <w:abstractNumId w:val="6"/>
  </w:num>
  <w:num w:numId="21">
    <w:abstractNumId w:val="8"/>
  </w:num>
  <w:num w:numId="22">
    <w:abstractNumId w:val="9"/>
  </w:num>
  <w:num w:numId="23">
    <w:abstractNumId w:val="5"/>
  </w:num>
  <w:num w:numId="24">
    <w:abstractNumId w:val="10"/>
  </w:num>
  <w:num w:numId="25">
    <w:abstractNumId w:val="11"/>
  </w:num>
  <w:num w:numId="2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068"/>
    <w:rsid w:val="0000056E"/>
    <w:rsid w:val="000031D0"/>
    <w:rsid w:val="00004261"/>
    <w:rsid w:val="0001667E"/>
    <w:rsid w:val="00021DE0"/>
    <w:rsid w:val="000226C0"/>
    <w:rsid w:val="00022F10"/>
    <w:rsid w:val="00027D97"/>
    <w:rsid w:val="0003015D"/>
    <w:rsid w:val="00031B22"/>
    <w:rsid w:val="00031CA6"/>
    <w:rsid w:val="00032357"/>
    <w:rsid w:val="000340C1"/>
    <w:rsid w:val="00035627"/>
    <w:rsid w:val="00040F28"/>
    <w:rsid w:val="00044837"/>
    <w:rsid w:val="00062A47"/>
    <w:rsid w:val="000633C5"/>
    <w:rsid w:val="000833BB"/>
    <w:rsid w:val="00083A76"/>
    <w:rsid w:val="000926FA"/>
    <w:rsid w:val="00097E60"/>
    <w:rsid w:val="000A42E3"/>
    <w:rsid w:val="000A6373"/>
    <w:rsid w:val="000B04FF"/>
    <w:rsid w:val="000B185C"/>
    <w:rsid w:val="000B1F7C"/>
    <w:rsid w:val="000B2B82"/>
    <w:rsid w:val="000B6F21"/>
    <w:rsid w:val="000B726A"/>
    <w:rsid w:val="000C1FBB"/>
    <w:rsid w:val="000C2E2E"/>
    <w:rsid w:val="000C6EFE"/>
    <w:rsid w:val="000D1071"/>
    <w:rsid w:val="000D3A71"/>
    <w:rsid w:val="000E3966"/>
    <w:rsid w:val="000E4F59"/>
    <w:rsid w:val="000F115B"/>
    <w:rsid w:val="000F41F0"/>
    <w:rsid w:val="00105E0E"/>
    <w:rsid w:val="001176E2"/>
    <w:rsid w:val="00120514"/>
    <w:rsid w:val="00123327"/>
    <w:rsid w:val="00123A8F"/>
    <w:rsid w:val="00124311"/>
    <w:rsid w:val="00124D0F"/>
    <w:rsid w:val="0013274B"/>
    <w:rsid w:val="00132F87"/>
    <w:rsid w:val="00135DF0"/>
    <w:rsid w:val="0014003D"/>
    <w:rsid w:val="00140479"/>
    <w:rsid w:val="00140B16"/>
    <w:rsid w:val="00144187"/>
    <w:rsid w:val="00146C72"/>
    <w:rsid w:val="001470EF"/>
    <w:rsid w:val="00147ADF"/>
    <w:rsid w:val="0015117B"/>
    <w:rsid w:val="001526B5"/>
    <w:rsid w:val="00153DE3"/>
    <w:rsid w:val="00157092"/>
    <w:rsid w:val="00161176"/>
    <w:rsid w:val="0016236C"/>
    <w:rsid w:val="00175983"/>
    <w:rsid w:val="00183BFD"/>
    <w:rsid w:val="00184BE8"/>
    <w:rsid w:val="00185ECF"/>
    <w:rsid w:val="00196B90"/>
    <w:rsid w:val="0019700B"/>
    <w:rsid w:val="001977A7"/>
    <w:rsid w:val="001A56C8"/>
    <w:rsid w:val="001A6D70"/>
    <w:rsid w:val="001B278E"/>
    <w:rsid w:val="001C1CB3"/>
    <w:rsid w:val="001C21EB"/>
    <w:rsid w:val="001C4AC6"/>
    <w:rsid w:val="001C5C88"/>
    <w:rsid w:val="001C5CE7"/>
    <w:rsid w:val="001D0597"/>
    <w:rsid w:val="001D188B"/>
    <w:rsid w:val="001D2DDF"/>
    <w:rsid w:val="001D47DC"/>
    <w:rsid w:val="001E5C92"/>
    <w:rsid w:val="001F2395"/>
    <w:rsid w:val="001F68B4"/>
    <w:rsid w:val="0020603E"/>
    <w:rsid w:val="00212C59"/>
    <w:rsid w:val="0022152F"/>
    <w:rsid w:val="00227973"/>
    <w:rsid w:val="002279EA"/>
    <w:rsid w:val="00234EA2"/>
    <w:rsid w:val="00245129"/>
    <w:rsid w:val="00245313"/>
    <w:rsid w:val="0024635D"/>
    <w:rsid w:val="00250639"/>
    <w:rsid w:val="0025213E"/>
    <w:rsid w:val="00252E91"/>
    <w:rsid w:val="00253C24"/>
    <w:rsid w:val="002543A2"/>
    <w:rsid w:val="002547A1"/>
    <w:rsid w:val="0025653D"/>
    <w:rsid w:val="00260453"/>
    <w:rsid w:val="002713BD"/>
    <w:rsid w:val="00275E2F"/>
    <w:rsid w:val="002770AE"/>
    <w:rsid w:val="00283164"/>
    <w:rsid w:val="00283178"/>
    <w:rsid w:val="00284F8D"/>
    <w:rsid w:val="00290974"/>
    <w:rsid w:val="00292806"/>
    <w:rsid w:val="002929AD"/>
    <w:rsid w:val="002B474B"/>
    <w:rsid w:val="002E1097"/>
    <w:rsid w:val="002E68BF"/>
    <w:rsid w:val="002E76C7"/>
    <w:rsid w:val="002F0223"/>
    <w:rsid w:val="002F17F0"/>
    <w:rsid w:val="002F3E1F"/>
    <w:rsid w:val="002F5DE5"/>
    <w:rsid w:val="003010FC"/>
    <w:rsid w:val="00301FEE"/>
    <w:rsid w:val="003027E1"/>
    <w:rsid w:val="00307AD0"/>
    <w:rsid w:val="0031259A"/>
    <w:rsid w:val="00313DF8"/>
    <w:rsid w:val="00322E2C"/>
    <w:rsid w:val="003268E0"/>
    <w:rsid w:val="00335FA9"/>
    <w:rsid w:val="00336F4B"/>
    <w:rsid w:val="00341104"/>
    <w:rsid w:val="00343B7C"/>
    <w:rsid w:val="003441E1"/>
    <w:rsid w:val="00357F4B"/>
    <w:rsid w:val="00363308"/>
    <w:rsid w:val="00364108"/>
    <w:rsid w:val="003666C4"/>
    <w:rsid w:val="003809E8"/>
    <w:rsid w:val="003819BC"/>
    <w:rsid w:val="00382D2A"/>
    <w:rsid w:val="0038505F"/>
    <w:rsid w:val="003A4B1C"/>
    <w:rsid w:val="003B0753"/>
    <w:rsid w:val="003B7C98"/>
    <w:rsid w:val="003C1D85"/>
    <w:rsid w:val="003C51F3"/>
    <w:rsid w:val="003C63A0"/>
    <w:rsid w:val="003D0051"/>
    <w:rsid w:val="003D037E"/>
    <w:rsid w:val="003D43AA"/>
    <w:rsid w:val="003D4E53"/>
    <w:rsid w:val="003D66DA"/>
    <w:rsid w:val="003E04D3"/>
    <w:rsid w:val="003E24AD"/>
    <w:rsid w:val="003E34C6"/>
    <w:rsid w:val="003F18F9"/>
    <w:rsid w:val="003F408E"/>
    <w:rsid w:val="003F4D6C"/>
    <w:rsid w:val="003F5AB9"/>
    <w:rsid w:val="003F6CC0"/>
    <w:rsid w:val="004062AD"/>
    <w:rsid w:val="00412514"/>
    <w:rsid w:val="00416E90"/>
    <w:rsid w:val="004206CE"/>
    <w:rsid w:val="004237A4"/>
    <w:rsid w:val="0042574E"/>
    <w:rsid w:val="00434B4F"/>
    <w:rsid w:val="00437C11"/>
    <w:rsid w:val="0045276A"/>
    <w:rsid w:val="00462D84"/>
    <w:rsid w:val="00464194"/>
    <w:rsid w:val="00464CBE"/>
    <w:rsid w:val="00466D90"/>
    <w:rsid w:val="00472674"/>
    <w:rsid w:val="00472FA1"/>
    <w:rsid w:val="00474117"/>
    <w:rsid w:val="004757BD"/>
    <w:rsid w:val="00480212"/>
    <w:rsid w:val="00482104"/>
    <w:rsid w:val="00482BA3"/>
    <w:rsid w:val="00485879"/>
    <w:rsid w:val="00490F0B"/>
    <w:rsid w:val="004965BE"/>
    <w:rsid w:val="004A3C9C"/>
    <w:rsid w:val="004A4597"/>
    <w:rsid w:val="004A696E"/>
    <w:rsid w:val="004C12E0"/>
    <w:rsid w:val="004C3A9E"/>
    <w:rsid w:val="004E2759"/>
    <w:rsid w:val="004F2F49"/>
    <w:rsid w:val="0050257F"/>
    <w:rsid w:val="00502DF3"/>
    <w:rsid w:val="0050431B"/>
    <w:rsid w:val="005054FC"/>
    <w:rsid w:val="0050663B"/>
    <w:rsid w:val="00506EC5"/>
    <w:rsid w:val="00507EBC"/>
    <w:rsid w:val="00510D00"/>
    <w:rsid w:val="00512DB5"/>
    <w:rsid w:val="00513EC3"/>
    <w:rsid w:val="00515581"/>
    <w:rsid w:val="0052227F"/>
    <w:rsid w:val="00530D55"/>
    <w:rsid w:val="0054066C"/>
    <w:rsid w:val="00542448"/>
    <w:rsid w:val="00542505"/>
    <w:rsid w:val="0054404E"/>
    <w:rsid w:val="00546CD3"/>
    <w:rsid w:val="005514C8"/>
    <w:rsid w:val="005547ED"/>
    <w:rsid w:val="00557E98"/>
    <w:rsid w:val="005655E2"/>
    <w:rsid w:val="00565D30"/>
    <w:rsid w:val="005710D7"/>
    <w:rsid w:val="00571102"/>
    <w:rsid w:val="00583087"/>
    <w:rsid w:val="005957DD"/>
    <w:rsid w:val="005A1297"/>
    <w:rsid w:val="005A15C0"/>
    <w:rsid w:val="005A2490"/>
    <w:rsid w:val="005B0739"/>
    <w:rsid w:val="005C3C6D"/>
    <w:rsid w:val="005D2FC1"/>
    <w:rsid w:val="005E0B95"/>
    <w:rsid w:val="005E37E1"/>
    <w:rsid w:val="005E5EDE"/>
    <w:rsid w:val="005F06E4"/>
    <w:rsid w:val="005F16BA"/>
    <w:rsid w:val="005F2716"/>
    <w:rsid w:val="00605015"/>
    <w:rsid w:val="00606ECD"/>
    <w:rsid w:val="0061013E"/>
    <w:rsid w:val="00611B1E"/>
    <w:rsid w:val="00616695"/>
    <w:rsid w:val="00617923"/>
    <w:rsid w:val="00622E11"/>
    <w:rsid w:val="0062611B"/>
    <w:rsid w:val="00630085"/>
    <w:rsid w:val="00632FA5"/>
    <w:rsid w:val="006361FC"/>
    <w:rsid w:val="00636DA2"/>
    <w:rsid w:val="00646FC2"/>
    <w:rsid w:val="00652827"/>
    <w:rsid w:val="00653BA2"/>
    <w:rsid w:val="00654889"/>
    <w:rsid w:val="00660CE4"/>
    <w:rsid w:val="00662298"/>
    <w:rsid w:val="00662F95"/>
    <w:rsid w:val="0066589C"/>
    <w:rsid w:val="006663E2"/>
    <w:rsid w:val="00667DC6"/>
    <w:rsid w:val="0068075F"/>
    <w:rsid w:val="00680BD2"/>
    <w:rsid w:val="0068426C"/>
    <w:rsid w:val="00692F32"/>
    <w:rsid w:val="00697193"/>
    <w:rsid w:val="006A1436"/>
    <w:rsid w:val="006A1E5C"/>
    <w:rsid w:val="006A45D2"/>
    <w:rsid w:val="006B0BE1"/>
    <w:rsid w:val="006B1B2E"/>
    <w:rsid w:val="006B1FC6"/>
    <w:rsid w:val="006B4EBA"/>
    <w:rsid w:val="006B50D3"/>
    <w:rsid w:val="006C18A7"/>
    <w:rsid w:val="006C1CAA"/>
    <w:rsid w:val="006C2C4E"/>
    <w:rsid w:val="006D1B2D"/>
    <w:rsid w:val="006D1C2E"/>
    <w:rsid w:val="006D6FEF"/>
    <w:rsid w:val="006D7367"/>
    <w:rsid w:val="006E16A7"/>
    <w:rsid w:val="006E2287"/>
    <w:rsid w:val="006E2795"/>
    <w:rsid w:val="006E3113"/>
    <w:rsid w:val="006E336A"/>
    <w:rsid w:val="0070175B"/>
    <w:rsid w:val="00726664"/>
    <w:rsid w:val="00727DAF"/>
    <w:rsid w:val="00727FCF"/>
    <w:rsid w:val="0073132A"/>
    <w:rsid w:val="007315E1"/>
    <w:rsid w:val="00732911"/>
    <w:rsid w:val="007338D6"/>
    <w:rsid w:val="0073431A"/>
    <w:rsid w:val="0073540F"/>
    <w:rsid w:val="007377C1"/>
    <w:rsid w:val="007379A9"/>
    <w:rsid w:val="00737FC7"/>
    <w:rsid w:val="007432B8"/>
    <w:rsid w:val="00746BEA"/>
    <w:rsid w:val="00753A38"/>
    <w:rsid w:val="007542E6"/>
    <w:rsid w:val="00754CE8"/>
    <w:rsid w:val="00755297"/>
    <w:rsid w:val="0075750E"/>
    <w:rsid w:val="00761E17"/>
    <w:rsid w:val="0076404C"/>
    <w:rsid w:val="00764B09"/>
    <w:rsid w:val="00765BD9"/>
    <w:rsid w:val="00766E45"/>
    <w:rsid w:val="00783CBE"/>
    <w:rsid w:val="00786768"/>
    <w:rsid w:val="007917E2"/>
    <w:rsid w:val="00794B97"/>
    <w:rsid w:val="0079641C"/>
    <w:rsid w:val="007A132B"/>
    <w:rsid w:val="007A3BBF"/>
    <w:rsid w:val="007A63E4"/>
    <w:rsid w:val="007A79DF"/>
    <w:rsid w:val="007A7BE7"/>
    <w:rsid w:val="007B0510"/>
    <w:rsid w:val="007C0369"/>
    <w:rsid w:val="007C23FA"/>
    <w:rsid w:val="007C337C"/>
    <w:rsid w:val="007C60C3"/>
    <w:rsid w:val="007D07B6"/>
    <w:rsid w:val="007D6CA7"/>
    <w:rsid w:val="007D6F05"/>
    <w:rsid w:val="007E059A"/>
    <w:rsid w:val="007E104D"/>
    <w:rsid w:val="007E2E9C"/>
    <w:rsid w:val="007E2EC3"/>
    <w:rsid w:val="007F5124"/>
    <w:rsid w:val="007F7D76"/>
    <w:rsid w:val="00801111"/>
    <w:rsid w:val="00802F10"/>
    <w:rsid w:val="00815837"/>
    <w:rsid w:val="00816EB6"/>
    <w:rsid w:val="00817A05"/>
    <w:rsid w:val="008226E2"/>
    <w:rsid w:val="00835A45"/>
    <w:rsid w:val="00837FF8"/>
    <w:rsid w:val="008420BD"/>
    <w:rsid w:val="00842520"/>
    <w:rsid w:val="00845DC7"/>
    <w:rsid w:val="00847C10"/>
    <w:rsid w:val="00850B8B"/>
    <w:rsid w:val="00851A27"/>
    <w:rsid w:val="00852723"/>
    <w:rsid w:val="00852C72"/>
    <w:rsid w:val="0085364A"/>
    <w:rsid w:val="008646E5"/>
    <w:rsid w:val="00875ED1"/>
    <w:rsid w:val="0088481A"/>
    <w:rsid w:val="008860EB"/>
    <w:rsid w:val="00890A89"/>
    <w:rsid w:val="0089274B"/>
    <w:rsid w:val="00894652"/>
    <w:rsid w:val="008966C5"/>
    <w:rsid w:val="008A0167"/>
    <w:rsid w:val="008A1A21"/>
    <w:rsid w:val="008A3B12"/>
    <w:rsid w:val="008A4C62"/>
    <w:rsid w:val="008A5D02"/>
    <w:rsid w:val="008A6103"/>
    <w:rsid w:val="008B26EF"/>
    <w:rsid w:val="008B3EBF"/>
    <w:rsid w:val="008B5881"/>
    <w:rsid w:val="008B6C21"/>
    <w:rsid w:val="008C6909"/>
    <w:rsid w:val="008D1788"/>
    <w:rsid w:val="008D6DD9"/>
    <w:rsid w:val="008E00E9"/>
    <w:rsid w:val="008F1776"/>
    <w:rsid w:val="00901B7C"/>
    <w:rsid w:val="00905268"/>
    <w:rsid w:val="00905C86"/>
    <w:rsid w:val="009103BE"/>
    <w:rsid w:val="00912869"/>
    <w:rsid w:val="00912BA1"/>
    <w:rsid w:val="00914CCD"/>
    <w:rsid w:val="00917EA0"/>
    <w:rsid w:val="00920FC5"/>
    <w:rsid w:val="00927550"/>
    <w:rsid w:val="00931766"/>
    <w:rsid w:val="00936CC5"/>
    <w:rsid w:val="009441F5"/>
    <w:rsid w:val="00946329"/>
    <w:rsid w:val="00950C06"/>
    <w:rsid w:val="00951B3A"/>
    <w:rsid w:val="00955815"/>
    <w:rsid w:val="00966B8C"/>
    <w:rsid w:val="00977224"/>
    <w:rsid w:val="00984BD2"/>
    <w:rsid w:val="00986C59"/>
    <w:rsid w:val="009879EA"/>
    <w:rsid w:val="00987B49"/>
    <w:rsid w:val="009905CD"/>
    <w:rsid w:val="00993784"/>
    <w:rsid w:val="00996141"/>
    <w:rsid w:val="009A0348"/>
    <w:rsid w:val="009A54BF"/>
    <w:rsid w:val="009B077B"/>
    <w:rsid w:val="009B1DEC"/>
    <w:rsid w:val="009B40A3"/>
    <w:rsid w:val="009B741E"/>
    <w:rsid w:val="009B7653"/>
    <w:rsid w:val="009C4F72"/>
    <w:rsid w:val="009D2412"/>
    <w:rsid w:val="009D4A88"/>
    <w:rsid w:val="009F0AF4"/>
    <w:rsid w:val="009F5823"/>
    <w:rsid w:val="009F617B"/>
    <w:rsid w:val="009F71B0"/>
    <w:rsid w:val="00A01212"/>
    <w:rsid w:val="00A02083"/>
    <w:rsid w:val="00A07D64"/>
    <w:rsid w:val="00A130EE"/>
    <w:rsid w:val="00A150C4"/>
    <w:rsid w:val="00A15975"/>
    <w:rsid w:val="00A16103"/>
    <w:rsid w:val="00A31109"/>
    <w:rsid w:val="00A4041E"/>
    <w:rsid w:val="00A416C9"/>
    <w:rsid w:val="00A45357"/>
    <w:rsid w:val="00A462FB"/>
    <w:rsid w:val="00A5747D"/>
    <w:rsid w:val="00A61218"/>
    <w:rsid w:val="00A63BA0"/>
    <w:rsid w:val="00A77587"/>
    <w:rsid w:val="00A804CC"/>
    <w:rsid w:val="00A81711"/>
    <w:rsid w:val="00A900FD"/>
    <w:rsid w:val="00A92609"/>
    <w:rsid w:val="00A941D0"/>
    <w:rsid w:val="00A95FB8"/>
    <w:rsid w:val="00AA3E7D"/>
    <w:rsid w:val="00AA6C6B"/>
    <w:rsid w:val="00AB30B9"/>
    <w:rsid w:val="00AB578D"/>
    <w:rsid w:val="00AB6DB5"/>
    <w:rsid w:val="00AB780E"/>
    <w:rsid w:val="00AD08C9"/>
    <w:rsid w:val="00AE1C12"/>
    <w:rsid w:val="00AE474D"/>
    <w:rsid w:val="00AE7237"/>
    <w:rsid w:val="00AF27A3"/>
    <w:rsid w:val="00AF341A"/>
    <w:rsid w:val="00AF63BF"/>
    <w:rsid w:val="00AF7F58"/>
    <w:rsid w:val="00B01984"/>
    <w:rsid w:val="00B07170"/>
    <w:rsid w:val="00B10AB4"/>
    <w:rsid w:val="00B11B90"/>
    <w:rsid w:val="00B1237D"/>
    <w:rsid w:val="00B1392B"/>
    <w:rsid w:val="00B13CBB"/>
    <w:rsid w:val="00B142E5"/>
    <w:rsid w:val="00B14D4F"/>
    <w:rsid w:val="00B162FC"/>
    <w:rsid w:val="00B1689F"/>
    <w:rsid w:val="00B20F82"/>
    <w:rsid w:val="00B218A0"/>
    <w:rsid w:val="00B2562A"/>
    <w:rsid w:val="00B274D7"/>
    <w:rsid w:val="00B3274B"/>
    <w:rsid w:val="00B33FD6"/>
    <w:rsid w:val="00B35BA0"/>
    <w:rsid w:val="00B377AD"/>
    <w:rsid w:val="00B42315"/>
    <w:rsid w:val="00B44040"/>
    <w:rsid w:val="00B4439D"/>
    <w:rsid w:val="00B47FD2"/>
    <w:rsid w:val="00B502C7"/>
    <w:rsid w:val="00B50F43"/>
    <w:rsid w:val="00B6531E"/>
    <w:rsid w:val="00B70D36"/>
    <w:rsid w:val="00B75CF6"/>
    <w:rsid w:val="00B856ED"/>
    <w:rsid w:val="00B957D6"/>
    <w:rsid w:val="00B96AA7"/>
    <w:rsid w:val="00BA1E62"/>
    <w:rsid w:val="00BA260F"/>
    <w:rsid w:val="00BA69D3"/>
    <w:rsid w:val="00BA6C7C"/>
    <w:rsid w:val="00BB2AAA"/>
    <w:rsid w:val="00BC2AD3"/>
    <w:rsid w:val="00BC3234"/>
    <w:rsid w:val="00BD21AB"/>
    <w:rsid w:val="00BD789D"/>
    <w:rsid w:val="00BE0C92"/>
    <w:rsid w:val="00BE397A"/>
    <w:rsid w:val="00BE5B00"/>
    <w:rsid w:val="00BE63FF"/>
    <w:rsid w:val="00BF13E0"/>
    <w:rsid w:val="00BF1DE1"/>
    <w:rsid w:val="00BF26D4"/>
    <w:rsid w:val="00BF2CF9"/>
    <w:rsid w:val="00BF37EF"/>
    <w:rsid w:val="00BF5CD3"/>
    <w:rsid w:val="00C041A3"/>
    <w:rsid w:val="00C11FED"/>
    <w:rsid w:val="00C14C74"/>
    <w:rsid w:val="00C167B2"/>
    <w:rsid w:val="00C16BE3"/>
    <w:rsid w:val="00C17D45"/>
    <w:rsid w:val="00C2188E"/>
    <w:rsid w:val="00C2377F"/>
    <w:rsid w:val="00C240EE"/>
    <w:rsid w:val="00C242C9"/>
    <w:rsid w:val="00C24EE9"/>
    <w:rsid w:val="00C2786F"/>
    <w:rsid w:val="00C32110"/>
    <w:rsid w:val="00C36C9C"/>
    <w:rsid w:val="00C37EC8"/>
    <w:rsid w:val="00C43F28"/>
    <w:rsid w:val="00C4635D"/>
    <w:rsid w:val="00C53511"/>
    <w:rsid w:val="00C55EF1"/>
    <w:rsid w:val="00C6269F"/>
    <w:rsid w:val="00C630B2"/>
    <w:rsid w:val="00C6563D"/>
    <w:rsid w:val="00C84FD6"/>
    <w:rsid w:val="00C901E6"/>
    <w:rsid w:val="00C940F5"/>
    <w:rsid w:val="00C9535F"/>
    <w:rsid w:val="00C96231"/>
    <w:rsid w:val="00CA1041"/>
    <w:rsid w:val="00CB118C"/>
    <w:rsid w:val="00CB6BAB"/>
    <w:rsid w:val="00CC3F11"/>
    <w:rsid w:val="00CC5FBD"/>
    <w:rsid w:val="00CC6498"/>
    <w:rsid w:val="00CC6C1F"/>
    <w:rsid w:val="00CD15E2"/>
    <w:rsid w:val="00CE2F86"/>
    <w:rsid w:val="00CE3453"/>
    <w:rsid w:val="00CF0ABB"/>
    <w:rsid w:val="00CF208B"/>
    <w:rsid w:val="00CF2D82"/>
    <w:rsid w:val="00D051E3"/>
    <w:rsid w:val="00D1197C"/>
    <w:rsid w:val="00D12677"/>
    <w:rsid w:val="00D22A37"/>
    <w:rsid w:val="00D24B8F"/>
    <w:rsid w:val="00D31421"/>
    <w:rsid w:val="00D32D42"/>
    <w:rsid w:val="00D32F25"/>
    <w:rsid w:val="00D3532C"/>
    <w:rsid w:val="00D545F4"/>
    <w:rsid w:val="00D62124"/>
    <w:rsid w:val="00D64F6A"/>
    <w:rsid w:val="00D7039A"/>
    <w:rsid w:val="00D813BC"/>
    <w:rsid w:val="00D86400"/>
    <w:rsid w:val="00D9106E"/>
    <w:rsid w:val="00D97EE1"/>
    <w:rsid w:val="00DA3EAC"/>
    <w:rsid w:val="00DA5F0E"/>
    <w:rsid w:val="00DA67B8"/>
    <w:rsid w:val="00DB320E"/>
    <w:rsid w:val="00DC6560"/>
    <w:rsid w:val="00DC7AEA"/>
    <w:rsid w:val="00DC7BBD"/>
    <w:rsid w:val="00DD3346"/>
    <w:rsid w:val="00DD6516"/>
    <w:rsid w:val="00DD73BB"/>
    <w:rsid w:val="00DE0F50"/>
    <w:rsid w:val="00DE3A08"/>
    <w:rsid w:val="00DE5AAD"/>
    <w:rsid w:val="00DE6824"/>
    <w:rsid w:val="00DF450E"/>
    <w:rsid w:val="00DF4FDA"/>
    <w:rsid w:val="00E04593"/>
    <w:rsid w:val="00E05149"/>
    <w:rsid w:val="00E1290A"/>
    <w:rsid w:val="00E12F22"/>
    <w:rsid w:val="00E1511B"/>
    <w:rsid w:val="00E23EC2"/>
    <w:rsid w:val="00E31E61"/>
    <w:rsid w:val="00E35780"/>
    <w:rsid w:val="00E46E23"/>
    <w:rsid w:val="00E47431"/>
    <w:rsid w:val="00E53133"/>
    <w:rsid w:val="00E544DB"/>
    <w:rsid w:val="00E549AD"/>
    <w:rsid w:val="00E61F6E"/>
    <w:rsid w:val="00E62F9A"/>
    <w:rsid w:val="00E67581"/>
    <w:rsid w:val="00E724C9"/>
    <w:rsid w:val="00E73634"/>
    <w:rsid w:val="00E9118C"/>
    <w:rsid w:val="00E92ADA"/>
    <w:rsid w:val="00E94E4A"/>
    <w:rsid w:val="00E955F0"/>
    <w:rsid w:val="00E962DD"/>
    <w:rsid w:val="00E96E42"/>
    <w:rsid w:val="00E971FF"/>
    <w:rsid w:val="00E975D4"/>
    <w:rsid w:val="00EA3765"/>
    <w:rsid w:val="00EB0679"/>
    <w:rsid w:val="00EB3068"/>
    <w:rsid w:val="00EB35B2"/>
    <w:rsid w:val="00EC19FC"/>
    <w:rsid w:val="00EC2369"/>
    <w:rsid w:val="00EC3EFD"/>
    <w:rsid w:val="00EC4BDC"/>
    <w:rsid w:val="00EC6176"/>
    <w:rsid w:val="00ED2297"/>
    <w:rsid w:val="00ED538E"/>
    <w:rsid w:val="00ED5A1B"/>
    <w:rsid w:val="00ED6435"/>
    <w:rsid w:val="00EE7D5F"/>
    <w:rsid w:val="00EF2D06"/>
    <w:rsid w:val="00EF6B29"/>
    <w:rsid w:val="00F00A83"/>
    <w:rsid w:val="00F00CB1"/>
    <w:rsid w:val="00F03627"/>
    <w:rsid w:val="00F06CC2"/>
    <w:rsid w:val="00F126FF"/>
    <w:rsid w:val="00F12B8B"/>
    <w:rsid w:val="00F1521B"/>
    <w:rsid w:val="00F17FD6"/>
    <w:rsid w:val="00F22401"/>
    <w:rsid w:val="00F27818"/>
    <w:rsid w:val="00F3010F"/>
    <w:rsid w:val="00F32DF0"/>
    <w:rsid w:val="00F34245"/>
    <w:rsid w:val="00F52D90"/>
    <w:rsid w:val="00F54906"/>
    <w:rsid w:val="00F5796B"/>
    <w:rsid w:val="00F71BAF"/>
    <w:rsid w:val="00F73C2C"/>
    <w:rsid w:val="00F77D20"/>
    <w:rsid w:val="00F800F5"/>
    <w:rsid w:val="00F8027F"/>
    <w:rsid w:val="00F870EB"/>
    <w:rsid w:val="00F9316F"/>
    <w:rsid w:val="00F936C9"/>
    <w:rsid w:val="00F9380D"/>
    <w:rsid w:val="00F976F5"/>
    <w:rsid w:val="00FA3C19"/>
    <w:rsid w:val="00FA5291"/>
    <w:rsid w:val="00FB0BB8"/>
    <w:rsid w:val="00FB2040"/>
    <w:rsid w:val="00FB2736"/>
    <w:rsid w:val="00FB64AC"/>
    <w:rsid w:val="00FB68F7"/>
    <w:rsid w:val="00FB7C3E"/>
    <w:rsid w:val="00FC5116"/>
    <w:rsid w:val="00FC7F41"/>
    <w:rsid w:val="00FD1621"/>
    <w:rsid w:val="00FD25D8"/>
    <w:rsid w:val="00FD3DFD"/>
    <w:rsid w:val="00FD7203"/>
    <w:rsid w:val="00FE2121"/>
    <w:rsid w:val="00FE2EF9"/>
    <w:rsid w:val="00FE481D"/>
    <w:rsid w:val="00FE774C"/>
    <w:rsid w:val="00FF027B"/>
    <w:rsid w:val="00FF5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B8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5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2152F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2F"/>
    <w:rPr>
      <w:rFonts w:asciiTheme="majorHAnsi" w:eastAsiaTheme="majorEastAsia" w:hAnsiTheme="majorHAnsi" w:cstheme="majorBidi"/>
      <w:i/>
      <w:iCs/>
      <w:color w:val="404040" w:themeColor="text1" w:themeTint="BF"/>
      <w:sz w:val="28"/>
      <w:lang w:eastAsia="ru-RU"/>
    </w:rPr>
  </w:style>
  <w:style w:type="table" w:customStyle="1" w:styleId="12">
    <w:name w:val="Сетка таблицы1"/>
    <w:basedOn w:val="a1"/>
    <w:next w:val="a9"/>
    <w:uiPriority w:val="59"/>
    <w:rsid w:val="00254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451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lib.uspi.ru/2011/11/25/studentu-praktikantu/" TargetMode="External"/><Relationship Id="rId26" Type="http://schemas.openxmlformats.org/officeDocument/2006/relationships/hyperlink" Target="http://teachpr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at.1september.ru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valentinaenglis.ucoz.ru/publ/v_pomoshh_uchitelju_praktikantu/1-1-0-9" TargetMode="External"/><Relationship Id="rId25" Type="http://schemas.openxmlformats.org/officeDocument/2006/relationships/hyperlink" Target="http://dnevnik.ru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v-sidorov.ucoz.com/news/v_pomoshh_uchitelju_i_praktikantu/2011-12-07-33" TargetMode="External"/><Relationship Id="rId20" Type="http://schemas.openxmlformats.org/officeDocument/2006/relationships/hyperlink" Target="http://fcior.edu.ru/" TargetMode="External"/><Relationship Id="rId29" Type="http://schemas.openxmlformats.org/officeDocument/2006/relationships/hyperlink" Target="http://openclas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it-n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yperlink" Target="http://www.uroki.net/" TargetMode="External"/><Relationship Id="rId28" Type="http://schemas.openxmlformats.org/officeDocument/2006/relationships/hyperlink" Target="http://lit.1september.ru/urok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hyperlink" Target="http://www.uchportal.ru/" TargetMode="External"/><Relationship Id="rId27" Type="http://schemas.openxmlformats.org/officeDocument/2006/relationships/hyperlink" Target="http://www.gramma.ru/" TargetMode="External"/><Relationship Id="rId30" Type="http://schemas.openxmlformats.org/officeDocument/2006/relationships/hyperlink" Target="http://www.arts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8FC00-C196-45D2-90F0-4135B95B8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3684</TotalTime>
  <Pages>66</Pages>
  <Words>12289</Words>
  <Characters>70048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Петровский колледж</Company>
  <LinksUpToDate>false</LinksUpToDate>
  <CharactersWithSpaces>82173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O.Voloshenko</dc:creator>
  <cp:keywords/>
  <dc:description/>
  <cp:lastModifiedBy>Админ</cp:lastModifiedBy>
  <cp:revision>232</cp:revision>
  <cp:lastPrinted>2017-12-06T12:47:00Z</cp:lastPrinted>
  <dcterms:created xsi:type="dcterms:W3CDTF">2013-03-20T07:56:00Z</dcterms:created>
  <dcterms:modified xsi:type="dcterms:W3CDTF">2020-11-06T05:58:00Z</dcterms:modified>
</cp:coreProperties>
</file>